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160_0"/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B4EE8" w:rsidRPr="001B4EE8" w:rsidRDefault="001B4EE8" w:rsidP="001B4EE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44466D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1B4EE8" w:rsidRPr="001B4EE8" w:rsidRDefault="001B4EE8" w:rsidP="001B4EE8">
      <w:pPr>
        <w:suppressAutoHyphens/>
        <w:snapToGrid w:val="0"/>
        <w:spacing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  <w:r w:rsidRPr="001B4EE8"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  <w:t>рабочая ПРОГРАММа ПРОФЕССИОНАЛЬНОГО МОДУЛЯ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</w:p>
    <w:p w:rsidR="001B4EE8" w:rsidRPr="00124EC4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  <w:r w:rsidRPr="00124EC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ПМ 02. Методическое обеспечение организации физкультурной и спортивной деятельности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B4EE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1B4EE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1B4EE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B4EE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Pr="001B4EE8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315DE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1B4EE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15DE3" w:rsidRDefault="005B112E" w:rsidP="006759BB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1B4EE8" w:rsidRPr="001B4EE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  <w:r w:rsidR="00315DE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043B1F" w:rsidRPr="00AF2CAD" w:rsidRDefault="001B4EE8" w:rsidP="00315D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4EE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</w:t>
      </w:r>
      <w:bookmarkStart w:id="1" w:name="_page_165_0"/>
      <w:bookmarkEnd w:id="0"/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 w:rsidP="006759BB">
      <w:pPr>
        <w:widowControl w:val="0"/>
        <w:spacing w:line="275" w:lineRule="auto"/>
        <w:ind w:left="360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 w:rsidP="006759BB">
      <w:pPr>
        <w:spacing w:after="19" w:line="180" w:lineRule="exact"/>
        <w:ind w:right="2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 w:rsidP="006759BB">
      <w:pPr>
        <w:widowControl w:val="0"/>
        <w:spacing w:line="277" w:lineRule="auto"/>
        <w:ind w:left="360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ЖАНИЕ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ЬНОГО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 w:rsidP="006759BB">
      <w:pPr>
        <w:spacing w:after="17" w:line="180" w:lineRule="exact"/>
        <w:ind w:right="2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 w:rsidP="006759BB">
      <w:pPr>
        <w:widowControl w:val="0"/>
        <w:spacing w:line="277" w:lineRule="auto"/>
        <w:ind w:left="360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АЛЬНО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 w:rsidP="006759BB">
      <w:pPr>
        <w:spacing w:after="16" w:line="180" w:lineRule="exact"/>
        <w:ind w:right="2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Default="00A64A1A" w:rsidP="006759BB">
      <w:pPr>
        <w:widowControl w:val="0"/>
        <w:spacing w:line="275" w:lineRule="auto"/>
        <w:ind w:left="360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АТОВ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НОГО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5B112E" w:rsidRPr="005B112E" w:rsidRDefault="005B112E" w:rsidP="006759BB">
      <w:pPr>
        <w:widowControl w:val="0"/>
        <w:spacing w:line="275" w:lineRule="auto"/>
        <w:ind w:left="360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 ПРИЛОЖЕНИЕ «</w:t>
      </w:r>
      <w:r w:rsidRPr="005B11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ФОНДЫ ОЦЕНОЧНЫХ СРЕДСТВ </w:t>
      </w:r>
    </w:p>
    <w:p w:rsidR="006759BB" w:rsidRDefault="005B112E" w:rsidP="006759BB">
      <w:pPr>
        <w:widowControl w:val="0"/>
        <w:spacing w:line="275" w:lineRule="auto"/>
        <w:ind w:left="360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ДЛЯ ТЕКУЩЕГО (В ТОМ ЧИСЛЕ РУБЕЖНОГО) КОНТРОЛЯ УСПЕВАЕМОСТИ И ПРОМЕЖУТОЧНОЙ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 ПРОФЕССИОНАЛЬНОМУ МОДУЛЮ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ПМ. 02 </w:t>
      </w:r>
      <w:r w:rsidRPr="005B11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МЕТОДИЧЕСКОЕ ОБЕСПЕЧЕНИЕ ОРГАНИЗАЦИИ ФИЗКУЛЬТУРНОЙ И СПОРТИВНОЙ ДЕЯТЕЛЬНОСТИ»</w:t>
      </w:r>
    </w:p>
    <w:p w:rsidR="006759BB" w:rsidRDefault="006759B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043B1F" w:rsidRPr="00AF2CAD" w:rsidRDefault="00A64A1A" w:rsidP="00315DE3">
      <w:pPr>
        <w:widowControl w:val="0"/>
        <w:spacing w:line="277" w:lineRule="auto"/>
        <w:ind w:right="6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166_0"/>
      <w:bookmarkEnd w:id="1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МОДУЛЯ</w:t>
      </w:r>
    </w:p>
    <w:p w:rsidR="00043B1F" w:rsidRPr="00AF2CAD" w:rsidRDefault="00A64A1A">
      <w:pPr>
        <w:widowControl w:val="0"/>
        <w:spacing w:line="240" w:lineRule="auto"/>
        <w:ind w:left="4028" w:right="454" w:hanging="35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ПМ 02. «М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043B1F" w:rsidRPr="00AF2CAD" w:rsidRDefault="00A64A1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Це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line="240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тате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модуля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должен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«М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тоди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еское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обе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турной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 спорти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деяте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ти»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 реал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компе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</w:p>
    <w:p w:rsidR="00043B1F" w:rsidRPr="00AF2CAD" w:rsidRDefault="00A64A1A">
      <w:pPr>
        <w:widowControl w:val="0"/>
        <w:spacing w:line="240" w:lineRule="auto"/>
        <w:ind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 wp14:anchorId="4F386741" wp14:editId="41DE0AEB">
                <wp:simplePos x="0" y="0"/>
                <wp:positionH relativeFrom="page">
                  <wp:posOffset>829360</wp:posOffset>
                </wp:positionH>
                <wp:positionV relativeFrom="paragraph">
                  <wp:posOffset>350344</wp:posOffset>
                </wp:positionV>
                <wp:extent cx="6081724" cy="4249547"/>
                <wp:effectExtent l="0" t="0" r="0" b="0"/>
                <wp:wrapNone/>
                <wp:docPr id="31031" name="drawingObject31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4249547"/>
                          <a:chOff x="0" y="0"/>
                          <a:chExt cx="6081724" cy="4249547"/>
                        </a:xfrm>
                        <a:noFill/>
                      </wpg:grpSpPr>
                      <wps:wsp>
                        <wps:cNvPr id="31032" name="Shape 3103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3" name="Shape 31033"/>
                        <wps:cNvSpPr/>
                        <wps:spPr>
                          <a:xfrm>
                            <a:off x="6094" y="3047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4" name="Shape 31034"/>
                        <wps:cNvSpPr/>
                        <wps:spPr>
                          <a:xfrm>
                            <a:off x="780237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5" name="Shape 31035"/>
                        <wps:cNvSpPr/>
                        <wps:spPr>
                          <a:xfrm>
                            <a:off x="786333" y="3047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6" name="Shape 31036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7" name="Shape 31037"/>
                        <wps:cNvSpPr/>
                        <wps:spPr>
                          <a:xfrm>
                            <a:off x="3047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8" name="Shape 31038"/>
                        <wps:cNvSpPr/>
                        <wps:spPr>
                          <a:xfrm>
                            <a:off x="783285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9" name="Shape 31039"/>
                        <wps:cNvSpPr/>
                        <wps:spPr>
                          <a:xfrm>
                            <a:off x="6081724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0" name="Shape 31040"/>
                        <wps:cNvSpPr/>
                        <wps:spPr>
                          <a:xfrm>
                            <a:off x="0" y="2621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1" name="Shape 31041"/>
                        <wps:cNvSpPr/>
                        <wps:spPr>
                          <a:xfrm>
                            <a:off x="6094" y="262128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2" name="Shape 31042"/>
                        <wps:cNvSpPr/>
                        <wps:spPr>
                          <a:xfrm>
                            <a:off x="780237" y="2621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3" name="Shape 31043"/>
                        <wps:cNvSpPr/>
                        <wps:spPr>
                          <a:xfrm>
                            <a:off x="786333" y="26212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4" name="Shape 31044"/>
                        <wps:cNvSpPr/>
                        <wps:spPr>
                          <a:xfrm>
                            <a:off x="6081724" y="2590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5" name="Shape 31045"/>
                        <wps:cNvSpPr/>
                        <wps:spPr>
                          <a:xfrm>
                            <a:off x="3047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6" name="Shape 31046"/>
                        <wps:cNvSpPr/>
                        <wps:spPr>
                          <a:xfrm>
                            <a:off x="783285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7" name="Shape 31047"/>
                        <wps:cNvSpPr/>
                        <wps:spPr>
                          <a:xfrm>
                            <a:off x="6081724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8" name="Shape 31048"/>
                        <wps:cNvSpPr/>
                        <wps:spPr>
                          <a:xfrm>
                            <a:off x="3047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9" name="Shape 31049"/>
                        <wps:cNvSpPr/>
                        <wps:spPr>
                          <a:xfrm>
                            <a:off x="6094" y="618973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0" name="Shape 31050"/>
                        <wps:cNvSpPr/>
                        <wps:spPr>
                          <a:xfrm>
                            <a:off x="783285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1" name="Shape 31051"/>
                        <wps:cNvSpPr/>
                        <wps:spPr>
                          <a:xfrm>
                            <a:off x="786333" y="61897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2" name="Shape 31052"/>
                        <wps:cNvSpPr/>
                        <wps:spPr>
                          <a:xfrm>
                            <a:off x="6081724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3" name="Shape 31053"/>
                        <wps:cNvSpPr/>
                        <wps:spPr>
                          <a:xfrm>
                            <a:off x="3047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4" name="Shape 31054"/>
                        <wps:cNvSpPr/>
                        <wps:spPr>
                          <a:xfrm>
                            <a:off x="783285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5" name="Shape 31055"/>
                        <wps:cNvSpPr/>
                        <wps:spPr>
                          <a:xfrm>
                            <a:off x="6081724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6" name="Shape 31056"/>
                        <wps:cNvSpPr/>
                        <wps:spPr>
                          <a:xfrm>
                            <a:off x="0" y="1151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7" name="Shape 31057"/>
                        <wps:cNvSpPr/>
                        <wps:spPr>
                          <a:xfrm>
                            <a:off x="6094" y="1151001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8" name="Shape 31058"/>
                        <wps:cNvSpPr/>
                        <wps:spPr>
                          <a:xfrm>
                            <a:off x="780237" y="11510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9" name="Shape 31059"/>
                        <wps:cNvSpPr/>
                        <wps:spPr>
                          <a:xfrm>
                            <a:off x="786333" y="1151001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0" name="Shape 31060"/>
                        <wps:cNvSpPr/>
                        <wps:spPr>
                          <a:xfrm>
                            <a:off x="6081724" y="1147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1" name="Shape 31061"/>
                        <wps:cNvSpPr/>
                        <wps:spPr>
                          <a:xfrm>
                            <a:off x="3047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2" name="Shape 31062"/>
                        <wps:cNvSpPr/>
                        <wps:spPr>
                          <a:xfrm>
                            <a:off x="783285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3" name="Shape 31063"/>
                        <wps:cNvSpPr/>
                        <wps:spPr>
                          <a:xfrm>
                            <a:off x="6081724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4" name="Shape 31064"/>
                        <wps:cNvSpPr/>
                        <wps:spPr>
                          <a:xfrm>
                            <a:off x="3047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5" name="Shape 31065"/>
                        <wps:cNvSpPr/>
                        <wps:spPr>
                          <a:xfrm>
                            <a:off x="6094" y="1858136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6" name="Shape 31066"/>
                        <wps:cNvSpPr/>
                        <wps:spPr>
                          <a:xfrm>
                            <a:off x="783285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7" name="Shape 31067"/>
                        <wps:cNvSpPr/>
                        <wps:spPr>
                          <a:xfrm>
                            <a:off x="786333" y="1858136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8" name="Shape 31068"/>
                        <wps:cNvSpPr/>
                        <wps:spPr>
                          <a:xfrm>
                            <a:off x="6081724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9" name="Shape 31069"/>
                        <wps:cNvSpPr/>
                        <wps:spPr>
                          <a:xfrm>
                            <a:off x="3047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0" name="Shape 31070"/>
                        <wps:cNvSpPr/>
                        <wps:spPr>
                          <a:xfrm>
                            <a:off x="783285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1" name="Shape 31071"/>
                        <wps:cNvSpPr/>
                        <wps:spPr>
                          <a:xfrm>
                            <a:off x="6081724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2" name="Shape 31072"/>
                        <wps:cNvSpPr/>
                        <wps:spPr>
                          <a:xfrm>
                            <a:off x="3047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3" name="Shape 31073"/>
                        <wps:cNvSpPr/>
                        <wps:spPr>
                          <a:xfrm>
                            <a:off x="6094" y="2117217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4" name="Shape 31074"/>
                        <wps:cNvSpPr/>
                        <wps:spPr>
                          <a:xfrm>
                            <a:off x="783285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5" name="Shape 31075"/>
                        <wps:cNvSpPr/>
                        <wps:spPr>
                          <a:xfrm>
                            <a:off x="786333" y="2117217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6" name="Shape 31076"/>
                        <wps:cNvSpPr/>
                        <wps:spPr>
                          <a:xfrm>
                            <a:off x="6081724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7" name="Shape 31077"/>
                        <wps:cNvSpPr/>
                        <wps:spPr>
                          <a:xfrm>
                            <a:off x="3047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8" name="Shape 31078"/>
                        <wps:cNvSpPr/>
                        <wps:spPr>
                          <a:xfrm>
                            <a:off x="783285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9" name="Shape 31079"/>
                        <wps:cNvSpPr/>
                        <wps:spPr>
                          <a:xfrm>
                            <a:off x="6081724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0" name="Shape 31080"/>
                        <wps:cNvSpPr/>
                        <wps:spPr>
                          <a:xfrm>
                            <a:off x="3047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1" name="Shape 31081"/>
                        <wps:cNvSpPr/>
                        <wps:spPr>
                          <a:xfrm>
                            <a:off x="6094" y="2649093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2" name="Shape 31082"/>
                        <wps:cNvSpPr/>
                        <wps:spPr>
                          <a:xfrm>
                            <a:off x="783285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3" name="Shape 31083"/>
                        <wps:cNvSpPr/>
                        <wps:spPr>
                          <a:xfrm>
                            <a:off x="786333" y="264909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4" name="Shape 31084"/>
                        <wps:cNvSpPr/>
                        <wps:spPr>
                          <a:xfrm>
                            <a:off x="6081724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5" name="Shape 31085"/>
                        <wps:cNvSpPr/>
                        <wps:spPr>
                          <a:xfrm>
                            <a:off x="3047" y="2652090"/>
                            <a:ext cx="0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5">
                                <a:moveTo>
                                  <a:pt x="0" y="701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6" name="Shape 31086"/>
                        <wps:cNvSpPr/>
                        <wps:spPr>
                          <a:xfrm>
                            <a:off x="783285" y="2652090"/>
                            <a:ext cx="0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5">
                                <a:moveTo>
                                  <a:pt x="0" y="701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7" name="Shape 31087"/>
                        <wps:cNvSpPr/>
                        <wps:spPr>
                          <a:xfrm>
                            <a:off x="6081724" y="2652090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8" name="Shape 31088"/>
                        <wps:cNvSpPr/>
                        <wps:spPr>
                          <a:xfrm>
                            <a:off x="0" y="335648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9" name="Shape 31089"/>
                        <wps:cNvSpPr/>
                        <wps:spPr>
                          <a:xfrm>
                            <a:off x="6094" y="3356483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0" name="Shape 31090"/>
                        <wps:cNvSpPr/>
                        <wps:spPr>
                          <a:xfrm>
                            <a:off x="780237" y="33564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1" name="Shape 31091"/>
                        <wps:cNvSpPr/>
                        <wps:spPr>
                          <a:xfrm>
                            <a:off x="786333" y="335648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2" name="Shape 31092"/>
                        <wps:cNvSpPr/>
                        <wps:spPr>
                          <a:xfrm>
                            <a:off x="6081724" y="33534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3" name="Shape 31093"/>
                        <wps:cNvSpPr/>
                        <wps:spPr>
                          <a:xfrm>
                            <a:off x="3047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4" name="Shape 31094"/>
                        <wps:cNvSpPr/>
                        <wps:spPr>
                          <a:xfrm>
                            <a:off x="783285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5" name="Shape 31095"/>
                        <wps:cNvSpPr/>
                        <wps:spPr>
                          <a:xfrm>
                            <a:off x="6081724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6" name="Shape 31096"/>
                        <wps:cNvSpPr/>
                        <wps:spPr>
                          <a:xfrm>
                            <a:off x="3047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7" name="Shape 31097"/>
                        <wps:cNvSpPr/>
                        <wps:spPr>
                          <a:xfrm>
                            <a:off x="6094" y="3888358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8" name="Shape 31098"/>
                        <wps:cNvSpPr/>
                        <wps:spPr>
                          <a:xfrm>
                            <a:off x="783285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9" name="Shape 31099"/>
                        <wps:cNvSpPr/>
                        <wps:spPr>
                          <a:xfrm>
                            <a:off x="786333" y="388835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0" name="Shape 31100"/>
                        <wps:cNvSpPr/>
                        <wps:spPr>
                          <a:xfrm>
                            <a:off x="6081724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1" name="Shape 31101"/>
                        <wps:cNvSpPr/>
                        <wps:spPr>
                          <a:xfrm>
                            <a:off x="3047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2" name="Shape 31102"/>
                        <wps:cNvSpPr/>
                        <wps:spPr>
                          <a:xfrm>
                            <a:off x="3047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3" name="Shape 31103"/>
                        <wps:cNvSpPr/>
                        <wps:spPr>
                          <a:xfrm>
                            <a:off x="6094" y="4246498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4" name="Shape 31104"/>
                        <wps:cNvSpPr/>
                        <wps:spPr>
                          <a:xfrm>
                            <a:off x="783285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5" name="Shape 31105"/>
                        <wps:cNvSpPr/>
                        <wps:spPr>
                          <a:xfrm>
                            <a:off x="783285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6" name="Shape 31106"/>
                        <wps:cNvSpPr/>
                        <wps:spPr>
                          <a:xfrm>
                            <a:off x="786333" y="424649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7" name="Shape 31107"/>
                        <wps:cNvSpPr/>
                        <wps:spPr>
                          <a:xfrm>
                            <a:off x="6081724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8" name="Shape 31108"/>
                        <wps:cNvSpPr/>
                        <wps:spPr>
                          <a:xfrm>
                            <a:off x="6081724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9DAA2CF" id="drawingObject31031" o:spid="_x0000_s1026" style="position:absolute;margin-left:65.3pt;margin-top:27.6pt;width:478.9pt;height:334.6pt;z-index:-251662336;mso-position-horizontal-relative:page" coordsize="60817,4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" o:allowincell="f">
                <v:shape id="Shape 3103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" path="m,l6094,e" filled="f" strokeweight=".16931mm">
                  <v:path arrowok="t" textboxrect="0,0,6094,0"/>
                </v:shape>
                <v:shape id="Shape 31033" o:spid="_x0000_s1028" style="position:absolute;left:60;top:30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" path="m,l774142,e" filled="f" strokeweight=".16931mm">
                  <v:path arrowok="t" textboxrect="0,0,774142,0"/>
                </v:shape>
                <v:shape id="Shape 31034" o:spid="_x0000_s1029" style="position:absolute;left:780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" path="m,l6096,e" filled="f" strokeweight=".16931mm">
                  <v:path arrowok="t" textboxrect="0,0,6096,0"/>
                </v:shape>
                <v:shape id="Shape 31035" o:spid="_x0000_s1030" style="position:absolute;left:7863;top:3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36" o:spid="_x0000_s1031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037" o:spid="_x0000_s1032" style="position:absolute;left:30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38" o:spid="_x0000_s1033" style="position:absolute;left:7832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" path="m,252983l,e" filled="f" strokeweight=".48pt">
                  <v:path arrowok="t" textboxrect="0,0,0,252983"/>
                </v:shape>
                <v:shape id="Shape 31039" o:spid="_x0000_s1034" style="position:absolute;left:60817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" path="m,252983l,e" filled="f" strokeweight=".16931mm">
                  <v:path arrowok="t" textboxrect="0,0,0,252983"/>
                </v:shape>
                <v:shape id="Shape 31040" o:spid="_x0000_s1035" style="position:absolute;top:262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" path="m,l6094,e" filled="f" strokeweight=".16931mm">
                  <v:path arrowok="t" textboxrect="0,0,6094,0"/>
                </v:shape>
                <v:shape id="Shape 31041" o:spid="_x0000_s1036" style="position:absolute;left:60;top:2621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" path="m,l774142,e" filled="f" strokeweight=".16931mm">
                  <v:path arrowok="t" textboxrect="0,0,774142,0"/>
                </v:shape>
                <v:shape id="Shape 31042" o:spid="_x0000_s1037" style="position:absolute;left:7802;top:26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" path="m,l6096,e" filled="f" strokeweight=".16931mm">
                  <v:path arrowok="t" textboxrect="0,0,6096,0"/>
                </v:shape>
                <v:shape id="Shape 31043" o:spid="_x0000_s1038" style="position:absolute;left:7863;top:2621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44" o:spid="_x0000_s1039" style="position:absolute;left:60817;top:25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G+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puMsz+HvTroCcvkLAAD//wMAUEsBAi0AFAAGAAgAAAAhANvh9svuAAAAhQEAABMAAAAAAAAA&#10;AAAAAAAAAAAAAFtDb250ZW50X1R5cGVzXS54bWxQSwECLQAUAAYACAAAACEAWvQsW78AAAAVAQAA&#10;CwAAAAAAAAAAAAAAAAAfAQAAX3JlbHMvLnJlbHNQSwECLQAUAAYACAAAACEA8QBxv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045" o:spid="_x0000_s1040" style="position:absolute;left:30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046" o:spid="_x0000_s1041" style="position:absolute;left:7832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" path="m,350519l,e" filled="f" strokeweight=".48pt">
                  <v:path arrowok="t" textboxrect="0,0,0,350519"/>
                </v:shape>
                <v:shape id="Shape 31047" o:spid="_x0000_s1042" style="position:absolute;left:60817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048" o:spid="_x0000_s1043" style="position:absolute;left:30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" path="m,6400l,e" filled="f" strokeweight=".16931mm">
                  <v:path arrowok="t" textboxrect="0,0,0,6400"/>
                </v:shape>
                <v:shape id="Shape 31049" o:spid="_x0000_s1044" style="position:absolute;left:60;top:6189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" path="m,l774193,e" filled="f" strokeweight=".17778mm">
                  <v:path arrowok="t" textboxrect="0,0,774193,0"/>
                </v:shape>
                <v:shape id="Shape 31050" o:spid="_x0000_s1045" style="position:absolute;left:7832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" path="m,6400l,e" filled="f" strokeweight=".48pt">
                  <v:path arrowok="t" textboxrect="0,0,0,6400"/>
                </v:shape>
                <v:shape id="Shape 31051" o:spid="_x0000_s1046" style="position:absolute;left:7863;top:6189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" path="m,l5292216,e" filled="f" strokeweight=".17778mm">
                  <v:path arrowok="t" textboxrect="0,0,5292216,0"/>
                </v:shape>
                <v:shape id="Shape 31052" o:spid="_x0000_s1047" style="position:absolute;left:60817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" path="m,6400l,e" filled="f" strokeweight=".16931mm">
                  <v:path arrowok="t" textboxrect="0,0,0,6400"/>
                </v:shape>
                <v:shape id="Shape 31053" o:spid="_x0000_s1048" style="position:absolute;left:30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31054" o:spid="_x0000_s1049" style="position:absolute;left:7832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" path="m,525780l,e" filled="f" strokeweight=".48pt">
                  <v:path arrowok="t" textboxrect="0,0,0,525780"/>
                </v:shape>
                <v:shape id="Shape 31055" o:spid="_x0000_s1050" style="position:absolute;left:60817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31056" o:spid="_x0000_s1051" style="position:absolute;top:1151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" path="m,l6094,e" filled="f" strokeweight=".16931mm">
                  <v:path arrowok="t" textboxrect="0,0,6094,0"/>
                </v:shape>
                <v:shape id="Shape 31057" o:spid="_x0000_s1052" style="position:absolute;left:60;top:11510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" path="m,l774142,e" filled="f" strokeweight=".16931mm">
                  <v:path arrowok="t" textboxrect="0,0,774142,0"/>
                </v:shape>
                <v:shape id="Shape 31058" o:spid="_x0000_s1053" style="position:absolute;left:7802;top:1151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" path="m,l6096,e" filled="f" strokeweight=".16931mm">
                  <v:path arrowok="t" textboxrect="0,0,6096,0"/>
                </v:shape>
                <v:shape id="Shape 31059" o:spid="_x0000_s1054" style="position:absolute;left:7863;top:1151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60" o:spid="_x0000_s1055" style="position:absolute;left:60817;top:114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" path="m,6095l,e" filled="f" strokeweight=".16931mm">
                  <v:path arrowok="t" textboxrect="0,0,0,6095"/>
                </v:shape>
                <v:shape id="Shape 31061" o:spid="_x0000_s1056" style="position:absolute;left:30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31062" o:spid="_x0000_s1057" style="position:absolute;left:7832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" path="m,701040l,e" filled="f" strokeweight=".48pt">
                  <v:path arrowok="t" textboxrect="0,0,0,701040"/>
                </v:shape>
                <v:shape id="Shape 31063" o:spid="_x0000_s1058" style="position:absolute;left:60817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31064" o:spid="_x0000_s1059" style="position:absolute;left:30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VRB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sryCdzvpCsgF38AAAD//wMAUEsBAi0AFAAGAAgAAAAhANvh9svuAAAAhQEAABMAAAAAAAAA&#10;AAAAAAAAAAAAAFtDb250ZW50X1R5cGVzXS54bWxQSwECLQAUAAYACAAAACEAWvQsW78AAAAVAQAA&#10;CwAAAAAAAAAAAAAAAAAfAQAAX3JlbHMvLnJlbHNQSwECLQAUAAYACAAAACEAtr1U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65" o:spid="_x0000_s1060" style="position:absolute;left:60;top:18581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" path="m,l774193,e" filled="f" strokeweight=".48pt">
                  <v:path arrowok="t" textboxrect="0,0,774193,0"/>
                </v:shape>
                <v:shape id="Shape 31066" o:spid="_x0000_s1061" style="position:absolute;left:7832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" path="m,6096l,e" filled="f" strokeweight=".48pt">
                  <v:path arrowok="t" textboxrect="0,0,0,6096"/>
                </v:shape>
                <v:shape id="Shape 31067" o:spid="_x0000_s1062" style="position:absolute;left:7863;top:18581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68" o:spid="_x0000_s1063" style="position:absolute;left:60817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069" o:spid="_x0000_s1064" style="position:absolute;left:30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70" o:spid="_x0000_s1065" style="position:absolute;left:7832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" path="m,252983l,e" filled="f" strokeweight=".48pt">
                  <v:path arrowok="t" textboxrect="0,0,0,252983"/>
                </v:shape>
                <v:shape id="Shape 31071" o:spid="_x0000_s1066" style="position:absolute;left:60817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72" o:spid="_x0000_s1067" style="position:absolute;left:30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73" o:spid="_x0000_s1068" style="position:absolute;left:60;top:21172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" path="m,l774193,e" filled="f" strokeweight=".48pt">
                  <v:path arrowok="t" textboxrect="0,0,774193,0"/>
                </v:shape>
                <v:shape id="Shape 31074" o:spid="_x0000_s1069" style="position:absolute;left:7832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" path="m,6096l,e" filled="f" strokeweight=".48pt">
                  <v:path arrowok="t" textboxrect="0,0,0,6096"/>
                </v:shape>
                <v:shape id="Shape 31075" o:spid="_x0000_s1070" style="position:absolute;left:7863;top:21172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76" o:spid="_x0000_s1071" style="position:absolute;left:60817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vlw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L6NsksPtTroCcvEHAAD//wMAUEsBAi0AFAAGAAgAAAAhANvh9svuAAAAhQEAABMAAAAAAAAA&#10;AAAAAAAAAAAAAFtDb250ZW50X1R5cGVzXS54bWxQSwECLQAUAAYACAAAACEAWvQsW78AAAAVAQAA&#10;CwAAAAAAAAAAAAAAAAAfAQAAX3JlbHMvLnJlbHNQSwECLQAUAAYACAAAACEArPr5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77" o:spid="_x0000_s1072" style="position:absolute;left:30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78" o:spid="_x0000_s1073" style="position:absolute;left:7832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" path="m,525779l,e" filled="f" strokeweight=".48pt">
                  <v:path arrowok="t" textboxrect="0,0,0,525779"/>
                </v:shape>
                <v:shape id="Shape 31079" o:spid="_x0000_s1074" style="position:absolute;left:60817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80" o:spid="_x0000_s1075" style="position:absolute;left:30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" path="m,6045l,e" filled="f" strokeweight=".16931mm">
                  <v:path arrowok="t" textboxrect="0,0,0,6045"/>
                </v:shape>
                <v:shape id="Shape 31081" o:spid="_x0000_s1076" style="position:absolute;left:60;top:26490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" path="m,l774193,e" filled="f" strokeweight=".48pt">
                  <v:path arrowok="t" textboxrect="0,0,774193,0"/>
                </v:shape>
                <v:shape id="Shape 31082" o:spid="_x0000_s1077" style="position:absolute;left:7832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" path="m,6045l,e" filled="f" strokeweight=".48pt">
                  <v:path arrowok="t" textboxrect="0,0,0,6045"/>
                </v:shape>
                <v:shape id="Shape 31083" o:spid="_x0000_s1078" style="position:absolute;left:7863;top:2649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84" o:spid="_x0000_s1079" style="position:absolute;left:60817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" path="m,6045l,e" filled="f" strokeweight=".16931mm">
                  <v:path arrowok="t" textboxrect="0,0,0,6045"/>
                </v:shape>
                <v:shape id="Shape 31085" o:spid="_x0000_s1080" style="position:absolute;left:30;top:26520;width:0;height:7014;visibility:visible;mso-wrap-style:square;v-text-anchor:top" coordsize="0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" path="m,701345l,e" filled="f" strokeweight=".16931mm">
                  <v:path arrowok="t" textboxrect="0,0,0,701345"/>
                </v:shape>
                <v:shape id="Shape 31086" o:spid="_x0000_s1081" style="position:absolute;left:7832;top:26520;width:0;height:7014;visibility:visible;mso-wrap-style:square;v-text-anchor:top" coordsize="0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" path="m,701345l,e" filled="f" strokeweight=".48pt">
                  <v:path arrowok="t" textboxrect="0,0,0,701345"/>
                </v:shape>
                <v:shape id="Shape 31087" o:spid="_x0000_s1082" style="position:absolute;left:60817;top:26520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31088" o:spid="_x0000_s1083" style="position:absolute;top:3356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" path="m,l6094,e" filled="f" strokeweight=".16931mm">
                  <v:path arrowok="t" textboxrect="0,0,6094,0"/>
                </v:shape>
                <v:shape id="Shape 31089" o:spid="_x0000_s1084" style="position:absolute;left:60;top:33564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" path="m,l774142,e" filled="f" strokeweight=".16931mm">
                  <v:path arrowok="t" textboxrect="0,0,774142,0"/>
                </v:shape>
                <v:shape id="Shape 31090" o:spid="_x0000_s1085" style="position:absolute;left:7802;top:335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" path="m,l6096,e" filled="f" strokeweight=".16931mm">
                  <v:path arrowok="t" textboxrect="0,0,6096,0"/>
                </v:shape>
                <v:shape id="Shape 31091" o:spid="_x0000_s1086" style="position:absolute;left:7863;top:33564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" path="m,l5292216,e" filled="f" strokeweight=".16931mm">
                  <v:path arrowok="t" textboxrect="0,0,5292216,0"/>
                </v:shape>
                <v:shape id="Shape 31092" o:spid="_x0000_s1087" style="position:absolute;left:60817;top:3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093" o:spid="_x0000_s1088" style="position:absolute;left:30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94" o:spid="_x0000_s1089" style="position:absolute;left:7832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" path="m,525779l,e" filled="f" strokeweight=".48pt">
                  <v:path arrowok="t" textboxrect="0,0,0,525779"/>
                </v:shape>
                <v:shape id="Shape 31095" o:spid="_x0000_s1090" style="position:absolute;left:60817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96" o:spid="_x0000_s1091" style="position:absolute;left:30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97" o:spid="_x0000_s1092" style="position:absolute;left:60;top:38883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" path="m,l774193,e" filled="f" strokeweight=".48pt">
                  <v:path arrowok="t" textboxrect="0,0,774193,0"/>
                </v:shape>
                <v:shape id="Shape 31098" o:spid="_x0000_s1093" style="position:absolute;left:7832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" path="m,6096l,e" filled="f" strokeweight=".48pt">
                  <v:path arrowok="t" textboxrect="0,0,0,6096"/>
                </v:shape>
                <v:shape id="Shape 31099" o:spid="_x0000_s1094" style="position:absolute;left:7863;top:38883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100" o:spid="_x0000_s1095" style="position:absolute;left:60817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" path="m,6096l,e" filled="f" strokeweight=".16931mm">
                  <v:path arrowok="t" textboxrect="0,0,0,6096"/>
                </v:shape>
                <v:shape id="Shape 31101" o:spid="_x0000_s1096" style="position:absolute;left:30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31102" o:spid="_x0000_s1097" style="position:absolute;left:30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oOT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vM8K+B2J10BufwDAAD//wMAUEsBAi0AFAAGAAgAAAAhANvh9svuAAAAhQEAABMAAAAAAAAA&#10;AAAAAAAAAAAAAFtDb250ZW50X1R5cGVzXS54bWxQSwECLQAUAAYACAAAACEAWvQsW78AAAAVAQAA&#10;CwAAAAAAAAAAAAAAAAAfAQAAX3JlbHMvLnJlbHNQSwECLQAUAAYACAAAACEA/SaD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03" o:spid="_x0000_s1098" style="position:absolute;left:60;top:42464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" path="m,l774193,e" filled="f" strokeweight=".48pt">
                  <v:path arrowok="t" textboxrect="0,0,774193,0"/>
                </v:shape>
                <v:shape id="Shape 31104" o:spid="_x0000_s1099" style="position:absolute;left:7832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" path="m,352044l,e" filled="f" strokeweight=".48pt">
                  <v:path arrowok="t" textboxrect="0,0,0,352044"/>
                </v:shape>
                <v:shape id="Shape 31105" o:spid="_x0000_s1100" style="position:absolute;left:7832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" path="m,6096l,e" filled="f" strokeweight=".48pt">
                  <v:path arrowok="t" textboxrect="0,0,0,6096"/>
                </v:shape>
                <v:shape id="Shape 31106" o:spid="_x0000_s1101" style="position:absolute;left:7863;top:42464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107" o:spid="_x0000_s1102" style="position:absolute;left:60817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31108" o:spid="_x0000_s1103" style="position:absolute;left:60817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1.1.1. 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общ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енций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 вос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 особе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остей спе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tabs>
          <w:tab w:val="left" w:pos="1229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43B1F" w:rsidRPr="00AF2CAD" w:rsidRDefault="00043B1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tabs>
          <w:tab w:val="left" w:pos="2534"/>
          <w:tab w:val="left" w:pos="3685"/>
          <w:tab w:val="left" w:pos="4861"/>
          <w:tab w:val="left" w:pos="5700"/>
          <w:tab w:val="left" w:pos="7926"/>
        </w:tabs>
        <w:spacing w:line="240" w:lineRule="auto"/>
        <w:ind w:left="1229" w:right="228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ыб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разл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 ко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</w:p>
    <w:p w:rsidR="00043B1F" w:rsidRPr="00AF2CAD" w:rsidRDefault="00A64A1A">
      <w:pPr>
        <w:widowControl w:val="0"/>
        <w:tabs>
          <w:tab w:val="left" w:pos="2836"/>
          <w:tab w:val="left" w:pos="3215"/>
          <w:tab w:val="left" w:pos="5282"/>
          <w:tab w:val="left" w:pos="6707"/>
          <w:tab w:val="left" w:pos="7309"/>
          <w:tab w:val="left" w:pos="8803"/>
        </w:tabs>
        <w:spacing w:before="10" w:line="240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современные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2" w:line="238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03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разв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ользовать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315DE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правовой и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совой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ичных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</w:p>
    <w:p w:rsidR="00043B1F" w:rsidRPr="00AF2CAD" w:rsidRDefault="00A64A1A">
      <w:pPr>
        <w:widowControl w:val="0"/>
        <w:tabs>
          <w:tab w:val="left" w:pos="1229"/>
        </w:tabs>
        <w:spacing w:before="14" w:line="24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04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 и команде</w:t>
      </w:r>
    </w:p>
    <w:p w:rsidR="00043B1F" w:rsidRPr="00AF2CAD" w:rsidRDefault="00043B1F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05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твлять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</w:t>
      </w:r>
      <w:r w:rsidRPr="00AF2CAD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</w:t>
      </w:r>
    </w:p>
    <w:p w:rsidR="00043B1F" w:rsidRPr="00AF2CAD" w:rsidRDefault="00A64A1A">
      <w:pPr>
        <w:widowControl w:val="0"/>
        <w:tabs>
          <w:tab w:val="left" w:pos="2762"/>
          <w:tab w:val="left" w:pos="6175"/>
          <w:tab w:val="left" w:pos="7597"/>
        </w:tabs>
        <w:spacing w:before="10" w:line="240" w:lineRule="auto"/>
        <w:ind w:left="1229" w:right="221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06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роявлять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основе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радиционных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6759B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российских духовно-нравственных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spacing w:val="8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учетом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жре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озн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андар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ан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пцио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before="12" w:line="238" w:lineRule="auto"/>
        <w:ind w:left="1229" w:right="621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охранен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репления здоровья в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подго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4" w:line="240" w:lineRule="auto"/>
        <w:ind w:left="1229" w:right="226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09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ыках</w:t>
      </w:r>
    </w:p>
    <w:p w:rsidR="00043B1F" w:rsidRPr="00AF2CAD" w:rsidRDefault="00043B1F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124EC4" w:rsidRDefault="00A64A1A">
      <w:pPr>
        <w:widowControl w:val="0"/>
        <w:spacing w:line="24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7E55BF32" wp14:editId="3A94DB99">
                <wp:simplePos x="0" y="0"/>
                <wp:positionH relativeFrom="page">
                  <wp:posOffset>829360</wp:posOffset>
                </wp:positionH>
                <wp:positionV relativeFrom="paragraph">
                  <wp:posOffset>179099</wp:posOffset>
                </wp:positionV>
                <wp:extent cx="6084772" cy="1923605"/>
                <wp:effectExtent l="0" t="0" r="0" b="0"/>
                <wp:wrapNone/>
                <wp:docPr id="31109" name="drawingObject31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1923605"/>
                          <a:chOff x="0" y="0"/>
                          <a:chExt cx="6084772" cy="1923605"/>
                        </a:xfrm>
                        <a:noFill/>
                      </wpg:grpSpPr>
                      <wps:wsp>
                        <wps:cNvPr id="31110" name="Shape 31110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1" name="Shape 31111"/>
                        <wps:cNvSpPr/>
                        <wps:spPr>
                          <a:xfrm>
                            <a:off x="6094" y="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2" name="Shape 31112"/>
                        <wps:cNvSpPr/>
                        <wps:spPr>
                          <a:xfrm>
                            <a:off x="7649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3" name="Shape 31113"/>
                        <wps:cNvSpPr/>
                        <wps:spPr>
                          <a:xfrm>
                            <a:off x="771093" y="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4" name="Shape 31114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5" name="Shape 31115"/>
                        <wps:cNvSpPr/>
                        <wps:spPr>
                          <a:xfrm>
                            <a:off x="3047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6" name="Shape 31116"/>
                        <wps:cNvSpPr/>
                        <wps:spPr>
                          <a:xfrm>
                            <a:off x="768045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7" name="Shape 31117"/>
                        <wps:cNvSpPr/>
                        <wps:spPr>
                          <a:xfrm>
                            <a:off x="6081724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8" name="Shape 31118"/>
                        <wps:cNvSpPr/>
                        <wps:spPr>
                          <a:xfrm>
                            <a:off x="3047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9" name="Shape 31119"/>
                        <wps:cNvSpPr/>
                        <wps:spPr>
                          <a:xfrm>
                            <a:off x="6094" y="415988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0" name="Shape 31120"/>
                        <wps:cNvSpPr/>
                        <wps:spPr>
                          <a:xfrm>
                            <a:off x="768045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1" name="Shape 31121"/>
                        <wps:cNvSpPr/>
                        <wps:spPr>
                          <a:xfrm>
                            <a:off x="771093" y="41598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2" name="Shape 31122"/>
                        <wps:cNvSpPr/>
                        <wps:spPr>
                          <a:xfrm>
                            <a:off x="6081724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3" name="Shape 31123"/>
                        <wps:cNvSpPr/>
                        <wps:spPr>
                          <a:xfrm>
                            <a:off x="3047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4" name="Shape 31124"/>
                        <wps:cNvSpPr/>
                        <wps:spPr>
                          <a:xfrm>
                            <a:off x="768045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5" name="Shape 31125"/>
                        <wps:cNvSpPr/>
                        <wps:spPr>
                          <a:xfrm>
                            <a:off x="6081724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6" name="Shape 31126"/>
                        <wps:cNvSpPr/>
                        <wps:spPr>
                          <a:xfrm>
                            <a:off x="3047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7" name="Shape 31127"/>
                        <wps:cNvSpPr/>
                        <wps:spPr>
                          <a:xfrm>
                            <a:off x="6094" y="772986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8" name="Shape 31128"/>
                        <wps:cNvSpPr/>
                        <wps:spPr>
                          <a:xfrm>
                            <a:off x="768045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9" name="Shape 31129"/>
                        <wps:cNvSpPr/>
                        <wps:spPr>
                          <a:xfrm>
                            <a:off x="771093" y="772986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0" name="Shape 31130"/>
                        <wps:cNvSpPr/>
                        <wps:spPr>
                          <a:xfrm>
                            <a:off x="6081724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1" name="Shape 31131"/>
                        <wps:cNvSpPr/>
                        <wps:spPr>
                          <a:xfrm>
                            <a:off x="3047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2" name="Shape 31132"/>
                        <wps:cNvSpPr/>
                        <wps:spPr>
                          <a:xfrm>
                            <a:off x="768045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3" name="Shape 31133"/>
                        <wps:cNvSpPr/>
                        <wps:spPr>
                          <a:xfrm>
                            <a:off x="6081724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4" name="Shape 31134"/>
                        <wps:cNvSpPr/>
                        <wps:spPr>
                          <a:xfrm>
                            <a:off x="0" y="11296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5" name="Shape 31135"/>
                        <wps:cNvSpPr/>
                        <wps:spPr>
                          <a:xfrm>
                            <a:off x="6094" y="1129602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6" name="Shape 31136"/>
                        <wps:cNvSpPr/>
                        <wps:spPr>
                          <a:xfrm>
                            <a:off x="764997" y="11296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7" name="Shape 31137"/>
                        <wps:cNvSpPr/>
                        <wps:spPr>
                          <a:xfrm>
                            <a:off x="771093" y="1129602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8" name="Shape 31138"/>
                        <wps:cNvSpPr/>
                        <wps:spPr>
                          <a:xfrm>
                            <a:off x="6078677" y="11296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9" name="Shape 31139"/>
                        <wps:cNvSpPr/>
                        <wps:spPr>
                          <a:xfrm>
                            <a:off x="3047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0" name="Shape 31140"/>
                        <wps:cNvSpPr/>
                        <wps:spPr>
                          <a:xfrm>
                            <a:off x="768045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1" name="Shape 31141"/>
                        <wps:cNvSpPr/>
                        <wps:spPr>
                          <a:xfrm>
                            <a:off x="6081724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2" name="Shape 31142"/>
                        <wps:cNvSpPr/>
                        <wps:spPr>
                          <a:xfrm>
                            <a:off x="0" y="16614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3" name="Shape 31143"/>
                        <wps:cNvSpPr/>
                        <wps:spPr>
                          <a:xfrm>
                            <a:off x="6094" y="1661478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4" name="Shape 31144"/>
                        <wps:cNvSpPr/>
                        <wps:spPr>
                          <a:xfrm>
                            <a:off x="764997" y="16614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5" name="Shape 31145"/>
                        <wps:cNvSpPr/>
                        <wps:spPr>
                          <a:xfrm>
                            <a:off x="771093" y="166147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6" name="Shape 31146"/>
                        <wps:cNvSpPr/>
                        <wps:spPr>
                          <a:xfrm>
                            <a:off x="6078677" y="16614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7" name="Shape 31147"/>
                        <wps:cNvSpPr/>
                        <wps:spPr>
                          <a:xfrm>
                            <a:off x="3047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8" name="Shape 31148"/>
                        <wps:cNvSpPr/>
                        <wps:spPr>
                          <a:xfrm>
                            <a:off x="3047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9" name="Shape 31149"/>
                        <wps:cNvSpPr/>
                        <wps:spPr>
                          <a:xfrm>
                            <a:off x="6094" y="1920557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0" name="Shape 31150"/>
                        <wps:cNvSpPr/>
                        <wps:spPr>
                          <a:xfrm>
                            <a:off x="768045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1" name="Shape 31151"/>
                        <wps:cNvSpPr/>
                        <wps:spPr>
                          <a:xfrm>
                            <a:off x="768045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2" name="Shape 31152"/>
                        <wps:cNvSpPr/>
                        <wps:spPr>
                          <a:xfrm>
                            <a:off x="771093" y="1920557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3" name="Shape 31153"/>
                        <wps:cNvSpPr/>
                        <wps:spPr>
                          <a:xfrm>
                            <a:off x="6081724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4" name="Shape 31154"/>
                        <wps:cNvSpPr/>
                        <wps:spPr>
                          <a:xfrm>
                            <a:off x="6081724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93E7AF2" id="drawingObject31109" o:spid="_x0000_s1026" style="position:absolute;margin-left:65.3pt;margin-top:14.1pt;width:479.1pt;height:151.45pt;z-index:-251660288;mso-position-horizontal-relative:page" coordsize="60847,19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" o:allowincell="f">
                <v:shape id="Shape 31110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" path="m,l6094,e" filled="f" strokeweight=".47pt">
                  <v:path arrowok="t" textboxrect="0,0,6094,0"/>
                </v:shape>
                <v:shape id="Shape 31111" o:spid="_x0000_s1028" style="position:absolute;left:6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" path="m,l758902,e" filled="f" strokeweight=".47pt">
                  <v:path arrowok="t" textboxrect="0,0,758902,0"/>
                </v:shape>
                <v:shape id="Shape 31112" o:spid="_x0000_s1029" style="position:absolute;left:76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" path="m,l6095,e" filled="f" strokeweight=".47pt">
                  <v:path arrowok="t" textboxrect="0,0,6095,0"/>
                </v:shape>
                <v:shape id="Shape 31113" o:spid="_x0000_s1030" style="position:absolute;left:771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" path="m,l5307457,e" filled="f" strokeweight=".47pt">
                  <v:path arrowok="t" textboxrect="0,0,5307457,0"/>
                </v:shape>
                <v:shape id="Shape 31114" o:spid="_x0000_s1031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" path="m,l6095,e" filled="f" strokeweight=".47pt">
                  <v:path arrowok="t" textboxrect="0,0,6095,0"/>
                </v:shape>
                <v:shape id="Shape 31115" o:spid="_x0000_s1032" style="position:absolute;left:30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31116" o:spid="_x0000_s1033" style="position:absolute;left:7680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" path="m,409955l,e" filled="f" strokeweight=".16931mm">
                  <v:path arrowok="t" textboxrect="0,0,0,409955"/>
                </v:shape>
                <v:shape id="Shape 31117" o:spid="_x0000_s1034" style="position:absolute;left:60817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" path="m,409955l,e" filled="f" strokeweight=".16931mm">
                  <v:path arrowok="t" textboxrect="0,0,0,409955"/>
                </v:shape>
                <v:shape id="Shape 31118" o:spid="_x0000_s1035" style="position:absolute;left:30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19" o:spid="_x0000_s1036" style="position:absolute;left:60;top:4159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" path="m,l758952,e" filled="f" strokeweight=".48pt">
                  <v:path arrowok="t" textboxrect="0,0,758952,0"/>
                </v:shape>
                <v:shape id="Shape 31120" o:spid="_x0000_s1037" style="position:absolute;left:7680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" path="m,6096l,e" filled="f" strokeweight=".16931mm">
                  <v:path arrowok="t" textboxrect="0,0,0,6096"/>
                </v:shape>
                <v:shape id="Shape 31121" o:spid="_x0000_s1038" style="position:absolute;left:7710;top:415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" path="m,l5307457,e" filled="f" strokeweight=".48pt">
                  <v:path arrowok="t" textboxrect="0,0,5307457,0"/>
                </v:shape>
                <v:shape id="Shape 31122" o:spid="_x0000_s1039" style="position:absolute;left:60817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9/z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vO8KOB2J10BufwDAAD//wMAUEsBAi0AFAAGAAgAAAAhANvh9svuAAAAhQEAABMAAAAAAAAA&#10;AAAAAAAAAAAAAFtDb250ZW50X1R5cGVzXS54bWxQSwECLQAUAAYACAAAACEAWvQsW78AAAAVAQAA&#10;CwAAAAAAAAAAAAAAAAAfAQAAX3JlbHMvLnJlbHNQSwECLQAUAAYACAAAACEAtpPf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23" o:spid="_x0000_s1040" style="position:absolute;left:30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31124" o:spid="_x0000_s1041" style="position:absolute;left:7680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25" o:spid="_x0000_s1042" style="position:absolute;left:60817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26" o:spid="_x0000_s1043" style="position:absolute;left:30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27" o:spid="_x0000_s1044" style="position:absolute;left:60;top:7729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" path="m,l758952,e" filled="f" strokeweight=".16936mm">
                  <v:path arrowok="t" textboxrect="0,0,758952,0"/>
                </v:shape>
                <v:shape id="Shape 31128" o:spid="_x0000_s1045" style="position:absolute;left:7680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29" o:spid="_x0000_s1046" style="position:absolute;left:7710;top:772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" path="m,l5307457,e" filled="f" strokeweight=".16936mm">
                  <v:path arrowok="t" textboxrect="0,0,5307457,0"/>
                </v:shape>
                <v:shape id="Shape 31130" o:spid="_x0000_s1047" style="position:absolute;left:60817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" path="m,6096l,e" filled="f" strokeweight=".16931mm">
                  <v:path arrowok="t" textboxrect="0,0,0,6096"/>
                </v:shape>
                <v:shape id="Shape 31131" o:spid="_x0000_s1048" style="position:absolute;left:30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31132" o:spid="_x0000_s1049" style="position:absolute;left:7680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133" o:spid="_x0000_s1050" style="position:absolute;left:60817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134" o:spid="_x0000_s1051" style="position:absolute;top:11296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35" o:spid="_x0000_s1052" style="position:absolute;left:60;top:11296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" path="m,l758902,e" filled="f" strokeweight=".16928mm">
                  <v:path arrowok="t" textboxrect="0,0,758902,0"/>
                </v:shape>
                <v:shape id="Shape 31136" o:spid="_x0000_s1053" style="position:absolute;left:7649;top:112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" path="m,l6095,e" filled="f" strokeweight=".16928mm">
                  <v:path arrowok="t" textboxrect="0,0,6095,0"/>
                </v:shape>
                <v:shape id="Shape 31137" o:spid="_x0000_s1054" style="position:absolute;left:7710;top:11296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38" o:spid="_x0000_s1055" style="position:absolute;left:60786;top:112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" path="m,l6095,e" filled="f" strokeweight=".16928mm">
                  <v:path arrowok="t" textboxrect="0,0,6095,0"/>
                </v:shape>
                <v:shape id="Shape 31139" o:spid="_x0000_s1056" style="position:absolute;left:30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31140" o:spid="_x0000_s1057" style="position:absolute;left:7680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31141" o:spid="_x0000_s1058" style="position:absolute;left:60817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31142" o:spid="_x0000_s1059" style="position:absolute;top:166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43" o:spid="_x0000_s1060" style="position:absolute;left:60;top:16614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" path="m,l758902,e" filled="f" strokeweight=".16928mm">
                  <v:path arrowok="t" textboxrect="0,0,758902,0"/>
                </v:shape>
                <v:shape id="Shape 31144" o:spid="_x0000_s1061" style="position:absolute;left:7649;top:166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Lc9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aZrOZvB7J14BufoBAAD//wMAUEsBAi0AFAAGAAgAAAAhANvh9svuAAAAhQEAABMAAAAAAAAA&#10;AAAAAAAAAAAAAFtDb250ZW50X1R5cGVzXS54bWxQSwECLQAUAAYACAAAACEAWvQsW78AAAAVAQAA&#10;CwAAAAAAAAAAAAAAAAAfAQAAX3JlbHMvLnJlbHNQSwECLQAUAAYACAAAACEACmC3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45" o:spid="_x0000_s1062" style="position:absolute;left:7710;top:16614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" path="m,l5307457,e" filled="f" strokeweight=".16928mm">
                  <v:path arrowok="t" textboxrect="0,0,5307457,0"/>
                </v:shape>
                <v:shape id="Shape 31146" o:spid="_x0000_s1063" style="position:absolute;left:60786;top:166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47" o:spid="_x0000_s1064" style="position:absolute;left:30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48" o:spid="_x0000_s1065" style="position:absolute;left:30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49" o:spid="_x0000_s1066" style="position:absolute;left:60;top:19205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" path="m,l758952,e" filled="f" strokeweight=".48pt">
                  <v:path arrowok="t" textboxrect="0,0,758952,0"/>
                </v:shape>
                <v:shape id="Shape 31150" o:spid="_x0000_s1067" style="position:absolute;left:7680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" path="m,252983l,e" filled="f" strokeweight=".16931mm">
                  <v:path arrowok="t" textboxrect="0,0,0,252983"/>
                </v:shape>
                <v:shape id="Shape 31151" o:spid="_x0000_s1068" style="position:absolute;left:7680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52" o:spid="_x0000_s1069" style="position:absolute;left:7710;top:19205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" path="m,l5307457,e" filled="f" strokeweight=".48pt">
                  <v:path arrowok="t" textboxrect="0,0,5307457,0"/>
                </v:shape>
                <v:shape id="Shape 31153" o:spid="_x0000_s1070" style="position:absolute;left:60817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54" o:spid="_x0000_s1071" style="position:absolute;left:60817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JFh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r3k+HsH/nXQF5OIPAAD//wMAUEsBAi0AFAAGAAgAAAAhANvh9svuAAAAhQEAABMAAAAAAAAA&#10;AAAAAAAAAAAAAFtDb250ZW50X1R5cGVzXS54bWxQSwECLQAUAAYACAAAACEAWvQsW78AAAAVAQAA&#10;CwAAAAAAAAAAAAAAAAAfAQAAX3JlbHMvLnJlbHNQSwECLQAUAAYACAAAACEADjCRY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1.1.2. П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ко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енций</w:t>
      </w:r>
    </w:p>
    <w:p w:rsidR="00043B1F" w:rsidRPr="00AF2CAD" w:rsidRDefault="00A64A1A">
      <w:pPr>
        <w:widowControl w:val="0"/>
        <w:tabs>
          <w:tab w:val="left" w:pos="3378"/>
          <w:tab w:val="left" w:pos="4427"/>
          <w:tab w:val="left" w:pos="6437"/>
          <w:tab w:val="left" w:pos="6900"/>
        </w:tabs>
        <w:spacing w:line="239" w:lineRule="auto"/>
        <w:ind w:left="1203" w:right="219" w:hanging="120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име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ание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видов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деятель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профессио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х компетен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ий</w:t>
      </w:r>
    </w:p>
    <w:p w:rsidR="00043B1F" w:rsidRPr="00AF2CAD" w:rsidRDefault="00A64A1A">
      <w:pPr>
        <w:widowControl w:val="0"/>
        <w:tabs>
          <w:tab w:val="left" w:pos="2949"/>
          <w:tab w:val="left" w:pos="4441"/>
          <w:tab w:val="left" w:pos="5950"/>
          <w:tab w:val="left" w:pos="7772"/>
          <w:tab w:val="left" w:pos="8134"/>
        </w:tabs>
        <w:spacing w:before="11" w:line="204" w:lineRule="auto"/>
        <w:ind w:left="1203" w:right="223" w:hanging="120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ВД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тоди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position w:val="3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position w:val="3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position w:val="3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5"/>
          <w:w w:val="99"/>
          <w:position w:val="3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 xml:space="preserve">спортивной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ости</w:t>
      </w:r>
    </w:p>
    <w:p w:rsidR="00043B1F" w:rsidRPr="00AF2CAD" w:rsidRDefault="00A64A1A">
      <w:pPr>
        <w:widowControl w:val="0"/>
        <w:spacing w:before="50" w:line="240" w:lineRule="auto"/>
        <w:ind w:left="1203" w:right="385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азрабатыв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043B1F" w:rsidRPr="00AF2CAD" w:rsidRDefault="00A64A1A">
      <w:pPr>
        <w:widowControl w:val="0"/>
        <w:spacing w:before="10" w:line="240" w:lineRule="auto"/>
        <w:ind w:left="1203" w:right="429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2.2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</w:p>
    <w:p w:rsidR="00043B1F" w:rsidRPr="00AF2CAD" w:rsidRDefault="00A64A1A">
      <w:pPr>
        <w:widowControl w:val="0"/>
        <w:tabs>
          <w:tab w:val="left" w:pos="1203"/>
        </w:tabs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</w:p>
    <w:p w:rsidR="00043B1F" w:rsidRPr="00AF2CAD" w:rsidRDefault="00043B1F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1" w:right="847" w:bottom="0" w:left="1418" w:header="0" w:footer="0" w:gutter="0"/>
          <w:cols w:space="708"/>
        </w:sectPr>
      </w:pPr>
    </w:p>
    <w:bookmarkStart w:id="3" w:name="_page_167_0"/>
    <w:p w:rsidR="00043B1F" w:rsidRPr="00AF2CAD" w:rsidRDefault="00A64A1A">
      <w:pPr>
        <w:widowControl w:val="0"/>
        <w:spacing w:before="9" w:line="240" w:lineRule="auto"/>
        <w:ind w:left="12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2286</wp:posOffset>
                </wp:positionV>
                <wp:extent cx="6084772" cy="615950"/>
                <wp:effectExtent l="0" t="0" r="0" b="0"/>
                <wp:wrapNone/>
                <wp:docPr id="31155" name="drawingObject31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615950"/>
                          <a:chOff x="0" y="0"/>
                          <a:chExt cx="6084772" cy="615950"/>
                        </a:xfrm>
                        <a:noFill/>
                      </wpg:grpSpPr>
                      <wps:wsp>
                        <wps:cNvPr id="31156" name="Shape 31156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7" name="Shape 31157"/>
                        <wps:cNvSpPr/>
                        <wps:spPr>
                          <a:xfrm>
                            <a:off x="6094" y="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8" name="Shape 31158"/>
                        <wps:cNvSpPr/>
                        <wps:spPr>
                          <a:xfrm>
                            <a:off x="7649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9" name="Shape 31159"/>
                        <wps:cNvSpPr/>
                        <wps:spPr>
                          <a:xfrm>
                            <a:off x="771093" y="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0" name="Shape 31160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1" name="Shape 31161"/>
                        <wps:cNvSpPr/>
                        <wps:spPr>
                          <a:xfrm>
                            <a:off x="3047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2" name="Shape 31162"/>
                        <wps:cNvSpPr/>
                        <wps:spPr>
                          <a:xfrm>
                            <a:off x="768045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3" name="Shape 31163"/>
                        <wps:cNvSpPr/>
                        <wps:spPr>
                          <a:xfrm>
                            <a:off x="6081724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4" name="Shape 31164"/>
                        <wps:cNvSpPr/>
                        <wps:spPr>
                          <a:xfrm>
                            <a:off x="0" y="259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5" name="Shape 31165"/>
                        <wps:cNvSpPr/>
                        <wps:spPr>
                          <a:xfrm>
                            <a:off x="6094" y="259078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6" name="Shape 31166"/>
                        <wps:cNvSpPr/>
                        <wps:spPr>
                          <a:xfrm>
                            <a:off x="764997" y="259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7" name="Shape 31167"/>
                        <wps:cNvSpPr/>
                        <wps:spPr>
                          <a:xfrm>
                            <a:off x="771093" y="25907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8" name="Shape 31168"/>
                        <wps:cNvSpPr/>
                        <wps:spPr>
                          <a:xfrm>
                            <a:off x="6081724" y="25603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9" name="Shape 31169"/>
                        <wps:cNvSpPr/>
                        <wps:spPr>
                          <a:xfrm>
                            <a:off x="3047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0" name="Shape 31170"/>
                        <wps:cNvSpPr/>
                        <wps:spPr>
                          <a:xfrm>
                            <a:off x="0" y="6159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1" name="Shape 31171"/>
                        <wps:cNvSpPr/>
                        <wps:spPr>
                          <a:xfrm>
                            <a:off x="6094" y="61595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2" name="Shape 31172"/>
                        <wps:cNvSpPr/>
                        <wps:spPr>
                          <a:xfrm>
                            <a:off x="768045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3" name="Shape 31173"/>
                        <wps:cNvSpPr/>
                        <wps:spPr>
                          <a:xfrm>
                            <a:off x="764997" y="615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4" name="Shape 31174"/>
                        <wps:cNvSpPr/>
                        <wps:spPr>
                          <a:xfrm>
                            <a:off x="771093" y="61595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5" name="Shape 31175"/>
                        <wps:cNvSpPr/>
                        <wps:spPr>
                          <a:xfrm>
                            <a:off x="6081724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6" name="Shape 31176"/>
                        <wps:cNvSpPr/>
                        <wps:spPr>
                          <a:xfrm>
                            <a:off x="6078677" y="615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1DEF9D7" id="drawingObject31155" o:spid="_x0000_s1026" style="position:absolute;margin-left:65.3pt;margin-top:.2pt;width:479.1pt;height:48.5pt;z-index:-251670016;mso-position-horizontal-relative:page" coordsize="60847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" o:allowincell="f">
                <v:shape id="Shape 31156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31157" o:spid="_x0000_s1028" style="position:absolute;left:6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" path="m,l758902,e" filled="f" strokeweight=".16928mm">
                  <v:path arrowok="t" textboxrect="0,0,758902,0"/>
                </v:shape>
                <v:shape id="Shape 31158" o:spid="_x0000_s1029" style="position:absolute;left:76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" path="m,l6095,e" filled="f" strokeweight=".16928mm">
                  <v:path arrowok="t" textboxrect="0,0,6095,0"/>
                </v:shape>
                <v:shape id="Shape 31159" o:spid="_x0000_s1030" style="position:absolute;left:771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60" o:spid="_x0000_s1031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61" o:spid="_x0000_s1032" style="position:absolute;left:30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162" o:spid="_x0000_s1033" style="position:absolute;left:7680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" path="m,252983l,e" filled="f" strokeweight=".16931mm">
                  <v:path arrowok="t" textboxrect="0,0,0,252983"/>
                </v:shape>
                <v:shape id="Shape 31163" o:spid="_x0000_s1034" style="position:absolute;left:60817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64" o:spid="_x0000_s1035" style="position:absolute;top:259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" path="m,l6094,e" filled="f" strokeweight=".16931mm">
                  <v:path arrowok="t" textboxrect="0,0,6094,0"/>
                </v:shape>
                <v:shape id="Shape 31165" o:spid="_x0000_s1036" style="position:absolute;left:60;top:259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" path="m,l758902,e" filled="f" strokeweight=".16931mm">
                  <v:path arrowok="t" textboxrect="0,0,758902,0"/>
                </v:shape>
                <v:shape id="Shape 31166" o:spid="_x0000_s1037" style="position:absolute;left:7649;top:25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167" o:spid="_x0000_s1038" style="position:absolute;left:7710;top:259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" path="m,l5307457,e" filled="f" strokeweight=".16931mm">
                  <v:path arrowok="t" textboxrect="0,0,5307457,0"/>
                </v:shape>
                <v:shape id="Shape 31168" o:spid="_x0000_s1039" style="position:absolute;left:60817;top:25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" path="m,6045l,e" filled="f" strokeweight=".16931mm">
                  <v:path arrowok="t" textboxrect="0,0,0,6045"/>
                </v:shape>
                <v:shape id="Shape 31169" o:spid="_x0000_s1040" style="position:absolute;left:30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31170" o:spid="_x0000_s1041" style="position:absolute;top:615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" path="m,l6094,e" filled="f" strokeweight=".16928mm">
                  <v:path arrowok="t" textboxrect="0,0,6094,0"/>
                </v:shape>
                <v:shape id="Shape 31171" o:spid="_x0000_s1042" style="position:absolute;left:60;top:6159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" path="m,l758902,e" filled="f" strokeweight=".16928mm">
                  <v:path arrowok="t" textboxrect="0,0,758902,0"/>
                </v:shape>
                <v:shape id="Shape 31172" o:spid="_x0000_s1043" style="position:absolute;left:7680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73" o:spid="_x0000_s1044" style="position:absolute;left:7649;top:61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eX0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Zp+TOF1J14BufoFAAD//wMAUEsBAi0AFAAGAAgAAAAhANvh9svuAAAAhQEAABMAAAAAAAAA&#10;AAAAAAAAAAAAAFtDb250ZW50X1R5cGVzXS54bWxQSwECLQAUAAYACAAAACEAWvQsW78AAAAVAQAA&#10;CwAAAAAAAAAAAAAAAAAfAQAAX3JlbHMvLnJlbHNQSwECLQAUAAYACAAAACEAS+Xl9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74" o:spid="_x0000_s1045" style="position:absolute;left:7710;top:615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75" o:spid="_x0000_s1046" style="position:absolute;left:60817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31176" o:spid="_x0000_s1047" style="position:absolute;left:60786;top:61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ладов,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043B1F" w:rsidRPr="00AF2CAD" w:rsidRDefault="00043B1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203" w:right="1023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твлять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ультуры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043B1F" w:rsidRPr="00AF2CAD" w:rsidRDefault="00043B1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943"/>
        </w:tabs>
        <w:spacing w:line="249" w:lineRule="auto"/>
        <w:ind w:right="33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176162</wp:posOffset>
                </wp:positionV>
                <wp:extent cx="6016191" cy="7552436"/>
                <wp:effectExtent l="0" t="0" r="0" b="0"/>
                <wp:wrapNone/>
                <wp:docPr id="31177" name="drawingObject31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1" cy="7552436"/>
                          <a:chOff x="0" y="0"/>
                          <a:chExt cx="6016191" cy="7552436"/>
                        </a:xfrm>
                        <a:noFill/>
                      </wpg:grpSpPr>
                      <wps:wsp>
                        <wps:cNvPr id="31178" name="Shape 31178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9" name="Shape 31179"/>
                        <wps:cNvSpPr/>
                        <wps:spPr>
                          <a:xfrm>
                            <a:off x="6094" y="3047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0" name="Shape 31180"/>
                        <wps:cNvSpPr/>
                        <wps:spPr>
                          <a:xfrm>
                            <a:off x="186875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1" name="Shape 31181"/>
                        <wps:cNvSpPr/>
                        <wps:spPr>
                          <a:xfrm>
                            <a:off x="1874850" y="3047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2" name="Shape 31182"/>
                        <wps:cNvSpPr/>
                        <wps:spPr>
                          <a:xfrm>
                            <a:off x="601314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3" name="Shape 31183"/>
                        <wps:cNvSpPr/>
                        <wps:spPr>
                          <a:xfrm>
                            <a:off x="3047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4" name="Shape 31184"/>
                        <wps:cNvSpPr/>
                        <wps:spPr>
                          <a:xfrm>
                            <a:off x="1871802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5" name="Shape 31185"/>
                        <wps:cNvSpPr/>
                        <wps:spPr>
                          <a:xfrm>
                            <a:off x="6013143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6" name="Shape 31186"/>
                        <wps:cNvSpPr/>
                        <wps:spPr>
                          <a:xfrm>
                            <a:off x="0" y="43912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7" name="Shape 31187"/>
                        <wps:cNvSpPr/>
                        <wps:spPr>
                          <a:xfrm>
                            <a:off x="6094" y="4391280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8" name="Shape 31188"/>
                        <wps:cNvSpPr/>
                        <wps:spPr>
                          <a:xfrm>
                            <a:off x="1868754" y="4391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9" name="Shape 31189"/>
                        <wps:cNvSpPr/>
                        <wps:spPr>
                          <a:xfrm>
                            <a:off x="1874850" y="4391280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0" name="Shape 31190"/>
                        <wps:cNvSpPr/>
                        <wps:spPr>
                          <a:xfrm>
                            <a:off x="6010096" y="43912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1" name="Shape 31191"/>
                        <wps:cNvSpPr/>
                        <wps:spPr>
                          <a:xfrm>
                            <a:off x="3047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2" name="Shape 31192"/>
                        <wps:cNvSpPr/>
                        <wps:spPr>
                          <a:xfrm>
                            <a:off x="0" y="75524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3" name="Shape 31193"/>
                        <wps:cNvSpPr/>
                        <wps:spPr>
                          <a:xfrm>
                            <a:off x="6094" y="7552436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4" name="Shape 31194"/>
                        <wps:cNvSpPr/>
                        <wps:spPr>
                          <a:xfrm>
                            <a:off x="1871802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5" name="Shape 31195"/>
                        <wps:cNvSpPr/>
                        <wps:spPr>
                          <a:xfrm>
                            <a:off x="1868754" y="7552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6" name="Shape 31196"/>
                        <wps:cNvSpPr/>
                        <wps:spPr>
                          <a:xfrm>
                            <a:off x="1874850" y="7552436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7" name="Shape 31197"/>
                        <wps:cNvSpPr/>
                        <wps:spPr>
                          <a:xfrm>
                            <a:off x="6013143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8" name="Shape 31198"/>
                        <wps:cNvSpPr/>
                        <wps:spPr>
                          <a:xfrm>
                            <a:off x="6010096" y="75524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F934F60" id="drawingObject31177" o:spid="_x0000_s1026" style="position:absolute;margin-left:65.3pt;margin-top:13.85pt;width:473.7pt;height:594.7pt;z-index:-251673088;mso-position-horizontal-relative:page" coordsize="60161,7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" o:allowincell="f">
                <v:shape id="Shape 31178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" path="m,l6094,e" filled="f" strokeweight=".16931mm">
                  <v:path arrowok="t" textboxrect="0,0,6094,0"/>
                </v:shape>
                <v:shape id="Shape 31179" o:spid="_x0000_s1028" style="position:absolute;left:60;top:30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" path="m,l1862583,e" filled="f" strokeweight=".16931mm">
                  <v:path arrowok="t" textboxrect="0,0,1862583,0"/>
                </v:shape>
                <v:shape id="Shape 31180" o:spid="_x0000_s1029" style="position:absolute;left:1868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" path="m,l6095,e" filled="f" strokeweight=".16931mm">
                  <v:path arrowok="t" textboxrect="0,0,6095,0"/>
                </v:shape>
                <v:shape id="Shape 31181" o:spid="_x0000_s1030" style="position:absolute;left:18748;top:30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" path="m,l4135246,e" filled="f" strokeweight=".16931mm">
                  <v:path arrowok="t" textboxrect="0,0,4135246,0"/>
                </v:shape>
                <v:shape id="Shape 31182" o:spid="_x0000_s1031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183" o:spid="_x0000_s1032" style="position:absolute;left:30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" path="m,4382133l,e" filled="f" strokeweight=".16931mm">
                  <v:path arrowok="t" textboxrect="0,0,0,4382133"/>
                </v:shape>
                <v:shape id="Shape 31184" o:spid="_x0000_s1033" style="position:absolute;left:18718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" path="m,4382133l,e" filled="f" strokeweight=".16931mm">
                  <v:path arrowok="t" textboxrect="0,0,0,4382133"/>
                </v:shape>
                <v:shape id="Shape 31185" o:spid="_x0000_s1034" style="position:absolute;left:60131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" path="m,4382133l,e" filled="f" strokeweight=".16928mm">
                  <v:path arrowok="t" textboxrect="0,0,0,4382133"/>
                </v:shape>
                <v:shape id="Shape 31186" o:spid="_x0000_s1035" style="position:absolute;top:439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31187" o:spid="_x0000_s1036" style="position:absolute;left:60;top:4391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" path="m,l1862583,e" filled="f" strokeweight=".16928mm">
                  <v:path arrowok="t" textboxrect="0,0,1862583,0"/>
                </v:shape>
                <v:shape id="Shape 31188" o:spid="_x0000_s1037" style="position:absolute;left:18687;top:439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" path="m,l6095,e" filled="f" strokeweight=".16928mm">
                  <v:path arrowok="t" textboxrect="0,0,6095,0"/>
                </v:shape>
                <v:shape id="Shape 31189" o:spid="_x0000_s1038" style="position:absolute;left:18748;top:4391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190" o:spid="_x0000_s1039" style="position:absolute;left:60100;top:439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" path="m,l6094,e" filled="f" strokeweight=".16928mm">
                  <v:path arrowok="t" textboxrect="0,0,6094,0"/>
                </v:shape>
                <v:shape id="Shape 31191" o:spid="_x0000_s1040" style="position:absolute;left:30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" path="m,3154933l,e" filled="f" strokeweight=".16931mm">
                  <v:path arrowok="t" textboxrect="0,0,0,3154933"/>
                </v:shape>
                <v:shape id="Shape 31192" o:spid="_x0000_s1041" style="position:absolute;top:7552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93" o:spid="_x0000_s1042" style="position:absolute;left:60;top:75524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194" o:spid="_x0000_s1043" style="position:absolute;left:18718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" path="m,3154933l,e" filled="f" strokeweight=".16931mm">
                  <v:path arrowok="t" textboxrect="0,0,0,3154933"/>
                </v:shape>
                <v:shape id="Shape 31195" o:spid="_x0000_s1044" style="position:absolute;left:18687;top:755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196" o:spid="_x0000_s1045" style="position:absolute;left:18748;top:75524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197" o:spid="_x0000_s1046" style="position:absolute;left:60131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" path="m,3154933l,e" filled="f" strokeweight=".16928mm">
                  <v:path arrowok="t" textboxrect="0,0,0,3154933"/>
                </v:shape>
                <v:shape id="Shape 31198" o:spid="_x0000_s1047" style="position:absolute;left:60100;top:7552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1.1.3. В 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тате осво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одуля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должен: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еть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учения</w:t>
      </w:r>
      <w:r w:rsidRPr="00AF2CAD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AF2CAD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уемых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ф.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line="238" w:lineRule="auto"/>
        <w:ind w:left="2943" w:righ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ериалов,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спечива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AF2CAD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адач,</w:t>
      </w:r>
      <w:r w:rsidRPr="00AF2CAD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меняемых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едагогическ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тех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061"/>
          <w:tab w:val="left" w:pos="6632"/>
          <w:tab w:val="left" w:pos="7975"/>
          <w:tab w:val="left" w:pos="8436"/>
        </w:tabs>
        <w:spacing w:line="240" w:lineRule="auto"/>
        <w:ind w:left="2943" w:right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ередового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пы</w:t>
      </w:r>
      <w:r w:rsidRPr="00AF2CA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AF2CAD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спорта,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 для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043B1F" w:rsidRPr="00AF2CAD" w:rsidRDefault="00A64A1A">
      <w:pPr>
        <w:widowControl w:val="0"/>
        <w:spacing w:line="240" w:lineRule="auto"/>
        <w:ind w:left="2943"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др.;</w:t>
      </w:r>
    </w:p>
    <w:p w:rsidR="00043B1F" w:rsidRPr="00AF2CAD" w:rsidRDefault="00A64A1A">
      <w:pPr>
        <w:widowControl w:val="0"/>
        <w:spacing w:line="240" w:lineRule="auto"/>
        <w:ind w:left="29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оформления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ио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дос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043B1F" w:rsidRPr="00AF2CAD" w:rsidRDefault="00A64A1A">
      <w:pPr>
        <w:widowControl w:val="0"/>
        <w:tabs>
          <w:tab w:val="left" w:pos="3486"/>
          <w:tab w:val="left" w:pos="5447"/>
          <w:tab w:val="left" w:pos="7155"/>
          <w:tab w:val="left" w:pos="7745"/>
        </w:tabs>
        <w:spacing w:line="240" w:lineRule="auto"/>
        <w:ind w:left="2943"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279"/>
          <w:tab w:val="left" w:pos="5015"/>
          <w:tab w:val="left" w:pos="6632"/>
          <w:tab w:val="left" w:pos="8074"/>
          <w:tab w:val="left" w:pos="8436"/>
        </w:tabs>
        <w:spacing w:line="240" w:lineRule="auto"/>
        <w:ind w:left="2943" w:right="338" w:hanging="28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ивные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25"/>
          <w:tab w:val="left" w:pos="5056"/>
          <w:tab w:val="left" w:pos="6515"/>
          <w:tab w:val="left" w:pos="8079"/>
          <w:tab w:val="left" w:pos="8434"/>
        </w:tabs>
        <w:spacing w:line="240" w:lineRule="auto"/>
        <w:ind w:left="2943" w:right="373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043B1F" w:rsidRPr="00AF2CAD" w:rsidRDefault="00A64A1A">
      <w:pPr>
        <w:widowControl w:val="0"/>
        <w:tabs>
          <w:tab w:val="left" w:pos="4421"/>
          <w:tab w:val="left" w:pos="6436"/>
          <w:tab w:val="left" w:pos="7898"/>
          <w:tab w:val="left" w:pos="9136"/>
        </w:tabs>
        <w:spacing w:line="240" w:lineRule="auto"/>
        <w:ind w:left="2943" w:right="3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алов,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области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адач, 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яемых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AF2CAD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ередово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 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3342"/>
          <w:tab w:val="left" w:pos="4810"/>
          <w:tab w:val="left" w:pos="5671"/>
          <w:tab w:val="left" w:pos="6455"/>
          <w:tab w:val="left" w:pos="6903"/>
          <w:tab w:val="left" w:pos="7963"/>
        </w:tabs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адачи,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ь;</w:t>
      </w:r>
    </w:p>
    <w:p w:rsidR="00043B1F" w:rsidRPr="00AF2CAD" w:rsidRDefault="00A64A1A">
      <w:pPr>
        <w:widowControl w:val="0"/>
        <w:spacing w:line="244" w:lineRule="auto"/>
        <w:ind w:left="29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AF2CAD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елем,</w:t>
      </w:r>
      <w:r w:rsidRPr="00AF2CAD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AF2CAD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proofErr w:type="gramEnd"/>
    </w:p>
    <w:p w:rsidR="00043B1F" w:rsidRPr="00AF2CAD" w:rsidRDefault="00043B1F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3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4" w:right="847" w:bottom="0" w:left="1418" w:header="0" w:footer="0" w:gutter="0"/>
          <w:cols w:space="708"/>
        </w:sectPr>
      </w:pPr>
    </w:p>
    <w:bookmarkStart w:id="4" w:name="_page_168_0"/>
    <w:p w:rsidR="00043B1F" w:rsidRPr="00AF2CAD" w:rsidRDefault="00A64A1A">
      <w:pPr>
        <w:widowControl w:val="0"/>
        <w:tabs>
          <w:tab w:val="left" w:pos="4246"/>
          <w:tab w:val="left" w:pos="5995"/>
          <w:tab w:val="left" w:pos="7612"/>
          <w:tab w:val="left" w:pos="9118"/>
        </w:tabs>
        <w:spacing w:before="9" w:line="240" w:lineRule="auto"/>
        <w:ind w:left="2943" w:right="3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-761</wp:posOffset>
                </wp:positionV>
                <wp:extent cx="6013143" cy="5804279"/>
                <wp:effectExtent l="0" t="0" r="0" b="0"/>
                <wp:wrapNone/>
                <wp:docPr id="31199" name="drawingObject31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3" cy="5804279"/>
                          <a:chOff x="0" y="0"/>
                          <a:chExt cx="6013143" cy="5804279"/>
                        </a:xfrm>
                        <a:noFill/>
                      </wpg:grpSpPr>
                      <wps:wsp>
                        <wps:cNvPr id="31200" name="Shape 31200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1" name="Shape 31201"/>
                        <wps:cNvSpPr/>
                        <wps:spPr>
                          <a:xfrm>
                            <a:off x="6094" y="3047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2" name="Shape 31202"/>
                        <wps:cNvSpPr/>
                        <wps:spPr>
                          <a:xfrm>
                            <a:off x="186875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3" name="Shape 31203"/>
                        <wps:cNvSpPr/>
                        <wps:spPr>
                          <a:xfrm>
                            <a:off x="1874850" y="3047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4" name="Shape 31204"/>
                        <wps:cNvSpPr/>
                        <wps:spPr>
                          <a:xfrm>
                            <a:off x="6013143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5" name="Shape 31205"/>
                        <wps:cNvSpPr/>
                        <wps:spPr>
                          <a:xfrm>
                            <a:off x="3047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6" name="Shape 31206"/>
                        <wps:cNvSpPr/>
                        <wps:spPr>
                          <a:xfrm>
                            <a:off x="1871802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7" name="Shape 31207"/>
                        <wps:cNvSpPr/>
                        <wps:spPr>
                          <a:xfrm>
                            <a:off x="6013143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8" name="Shape 31208"/>
                        <wps:cNvSpPr/>
                        <wps:spPr>
                          <a:xfrm>
                            <a:off x="0" y="88722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9" name="Shape 31209"/>
                        <wps:cNvSpPr/>
                        <wps:spPr>
                          <a:xfrm>
                            <a:off x="6094" y="887221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0" name="Shape 31210"/>
                        <wps:cNvSpPr/>
                        <wps:spPr>
                          <a:xfrm>
                            <a:off x="1868754" y="887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1" name="Shape 31211"/>
                        <wps:cNvSpPr/>
                        <wps:spPr>
                          <a:xfrm>
                            <a:off x="1874850" y="887221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2" name="Shape 31212"/>
                        <wps:cNvSpPr/>
                        <wps:spPr>
                          <a:xfrm>
                            <a:off x="6013143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3" name="Shape 31213"/>
                        <wps:cNvSpPr/>
                        <wps:spPr>
                          <a:xfrm>
                            <a:off x="3047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4" name="Shape 31214"/>
                        <wps:cNvSpPr/>
                        <wps:spPr>
                          <a:xfrm>
                            <a:off x="0" y="58012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5" name="Shape 31215"/>
                        <wps:cNvSpPr/>
                        <wps:spPr>
                          <a:xfrm>
                            <a:off x="6094" y="5801232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6" name="Shape 31216"/>
                        <wps:cNvSpPr/>
                        <wps:spPr>
                          <a:xfrm>
                            <a:off x="1871802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7" name="Shape 31217"/>
                        <wps:cNvSpPr/>
                        <wps:spPr>
                          <a:xfrm>
                            <a:off x="1868754" y="5801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8" name="Shape 31218"/>
                        <wps:cNvSpPr/>
                        <wps:spPr>
                          <a:xfrm>
                            <a:off x="1874850" y="5801232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9" name="Shape 31219"/>
                        <wps:cNvSpPr/>
                        <wps:spPr>
                          <a:xfrm>
                            <a:off x="6013143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0" name="Shape 31220"/>
                        <wps:cNvSpPr/>
                        <wps:spPr>
                          <a:xfrm>
                            <a:off x="6013143" y="57981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1754786" id="drawingObject31199" o:spid="_x0000_s1026" style="position:absolute;margin-left:65.3pt;margin-top:-.05pt;width:473.5pt;height:457.05pt;z-index:-251666944;mso-position-horizontal-relative:page" coordsize="60131,58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" o:allowincell="f">
                <v:shape id="Shape 31200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" path="m,l6094,e" filled="f" strokeweight=".16928mm">
                  <v:path arrowok="t" textboxrect="0,0,6094,0"/>
                </v:shape>
                <v:shape id="Shape 31201" o:spid="_x0000_s1028" style="position:absolute;left:60;top:30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202" o:spid="_x0000_s1029" style="position:absolute;left:1868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03" o:spid="_x0000_s1030" style="position:absolute;left:18748;top:30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204" o:spid="_x0000_s1031" style="position:absolute;left:6013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" path="m,6043l,e" filled="f" strokeweight=".16928mm">
                  <v:path arrowok="t" textboxrect="0,0,0,6043"/>
                </v:shape>
                <v:shape id="Shape 31205" o:spid="_x0000_s1032" style="position:absolute;left:3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" path="m,878128l,e" filled="f" strokeweight=".16931mm">
                  <v:path arrowok="t" textboxrect="0,0,0,878128"/>
                </v:shape>
                <v:shape id="Shape 31206" o:spid="_x0000_s1033" style="position:absolute;left:18718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" path="m,878128l,e" filled="f" strokeweight=".16931mm">
                  <v:path arrowok="t" textboxrect="0,0,0,878128"/>
                </v:shape>
                <v:shape id="Shape 31207" o:spid="_x0000_s1034" style="position:absolute;left:60131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" path="m,878128l,e" filled="f" strokeweight=".16928mm">
                  <v:path arrowok="t" textboxrect="0,0,0,878128"/>
                </v:shape>
                <v:shape id="Shape 31208" o:spid="_x0000_s1035" style="position:absolute;top:887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209" o:spid="_x0000_s1036" style="position:absolute;left:60;top:887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210" o:spid="_x0000_s1037" style="position:absolute;left:18687;top:88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" path="m,l6095,e" filled="f" strokeweight=".16928mm">
                  <v:path arrowok="t" textboxrect="0,0,6095,0"/>
                </v:shape>
                <v:shape id="Shape 31211" o:spid="_x0000_s1038" style="position:absolute;left:18748;top:887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212" o:spid="_x0000_s1039" style="position:absolute;left:60131;top:88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" path="m,6094l,e" filled="f" strokeweight=".16928mm">
                  <v:path arrowok="t" textboxrect="0,0,0,6094"/>
                </v:shape>
                <v:shape id="Shape 31213" o:spid="_x0000_s1040" style="position:absolute;left:30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" path="m,4907914l,e" filled="f" strokeweight=".16931mm">
                  <v:path arrowok="t" textboxrect="0,0,0,4907914"/>
                </v:shape>
                <v:shape id="Shape 31214" o:spid="_x0000_s1041" style="position:absolute;top:580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215" o:spid="_x0000_s1042" style="position:absolute;left:60;top:5801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" path="m,l1862583,e" filled="f" strokeweight=".16928mm">
                  <v:path arrowok="t" textboxrect="0,0,1862583,0"/>
                </v:shape>
                <v:shape id="Shape 31216" o:spid="_x0000_s1043" style="position:absolute;left:18718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" path="m,4907914l,e" filled="f" strokeweight=".16931mm">
                  <v:path arrowok="t" textboxrect="0,0,0,4907914"/>
                </v:shape>
                <v:shape id="Shape 31217" o:spid="_x0000_s1044" style="position:absolute;left:18687;top:580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cr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TpJP+B1J14BufoFAAD//wMAUEsBAi0AFAAGAAgAAAAhANvh9svuAAAAhQEAABMAAAAAAAAA&#10;AAAAAAAAAAAAAFtDb250ZW50X1R5cGVzXS54bWxQSwECLQAUAAYACAAAACEAWvQsW78AAAAVAQAA&#10;CwAAAAAAAAAAAAAAAAAfAQAAX3JlbHMvLnJlbHNQSwECLQAUAAYACAAAACEAMiRnK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18" o:spid="_x0000_s1045" style="position:absolute;left:18748;top:5801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" path="m,l4135246,e" filled="f" strokeweight=".16928mm">
                  <v:path arrowok="t" textboxrect="0,0,4135246,0"/>
                </v:shape>
                <v:shape id="Shape 31219" o:spid="_x0000_s1046" style="position:absolute;left:60131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" path="m,4907914l,e" filled="f" strokeweight=".16928mm">
                  <v:path arrowok="t" textboxrect="0,0,0,4907914"/>
                </v:shape>
                <v:shape id="Shape 31220" o:spid="_x0000_s1047" style="position:absolute;left:60131;top:5798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4993"/>
          <w:tab w:val="left" w:pos="7492"/>
          <w:tab w:val="left" w:pos="8176"/>
        </w:tabs>
        <w:spacing w:before="1" w:line="240" w:lineRule="auto"/>
        <w:ind w:left="2943" w:righ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before="9" w:line="240" w:lineRule="auto"/>
        <w:ind w:left="2943" w:right="335" w:hanging="28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AF2CAD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одическ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75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043B1F" w:rsidRPr="00124EC4" w:rsidRDefault="00A64A1A">
      <w:pPr>
        <w:widowControl w:val="0"/>
        <w:tabs>
          <w:tab w:val="left" w:pos="3320"/>
          <w:tab w:val="left" w:pos="4846"/>
          <w:tab w:val="left" w:pos="6284"/>
          <w:tab w:val="left" w:pos="8012"/>
          <w:tab w:val="left" w:pos="8434"/>
        </w:tabs>
        <w:spacing w:line="240" w:lineRule="auto"/>
        <w:ind w:left="2943" w:right="3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тех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</w:t>
      </w:r>
      <w:r w:rsidRPr="00AF2CA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    </w:t>
      </w:r>
      <w:r w:rsidRPr="00124EC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124E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б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24E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4373"/>
          <w:tab w:val="left" w:pos="6047"/>
          <w:tab w:val="left" w:pos="6555"/>
          <w:tab w:val="left" w:pos="8067"/>
          <w:tab w:val="left" w:pos="8436"/>
        </w:tabs>
        <w:spacing w:line="240" w:lineRule="auto"/>
        <w:ind w:left="2943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</w:t>
      </w:r>
      <w:r w:rsidRPr="00AF2CAD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довой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63"/>
          <w:tab w:val="left" w:pos="5227"/>
          <w:tab w:val="left" w:pos="7500"/>
          <w:tab w:val="left" w:pos="9031"/>
        </w:tabs>
        <w:spacing w:line="240" w:lineRule="auto"/>
        <w:ind w:left="2943" w:right="3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овид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её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и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распрос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дового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ыта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3361"/>
          <w:tab w:val="left" w:pos="4771"/>
          <w:tab w:val="left" w:pos="6441"/>
          <w:tab w:val="left" w:pos="6908"/>
          <w:tab w:val="left" w:pos="8023"/>
        </w:tabs>
        <w:spacing w:line="240" w:lineRule="auto"/>
        <w:ind w:left="2943" w:right="3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едура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spacing w:line="240" w:lineRule="auto"/>
        <w:ind w:left="2943" w:right="3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61"/>
          <w:tab w:val="left" w:pos="4448"/>
          <w:tab w:val="left" w:pos="4910"/>
          <w:tab w:val="left" w:pos="6229"/>
          <w:tab w:val="left" w:pos="6696"/>
          <w:tab w:val="left" w:pos="6980"/>
          <w:tab w:val="left" w:pos="8003"/>
          <w:tab w:val="left" w:pos="8436"/>
        </w:tabs>
        <w:spacing w:line="240" w:lineRule="auto"/>
        <w:ind w:left="2943"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AF2CA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1.2.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осво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 – 579</w:t>
      </w:r>
    </w:p>
    <w:p w:rsidR="00043B1F" w:rsidRPr="00AF2CAD" w:rsidRDefault="00A64A1A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том 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 в форме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- 392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осво</w:t>
      </w:r>
      <w:r w:rsidRPr="00AF2CAD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ДК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="006759BB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321</w:t>
      </w:r>
    </w:p>
    <w:p w:rsidR="009A1598" w:rsidRDefault="00A64A1A">
      <w:pPr>
        <w:widowControl w:val="0"/>
        <w:spacing w:before="41" w:line="275" w:lineRule="auto"/>
        <w:ind w:right="3966" w:firstLine="707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том 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амостоя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р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__</w:t>
      </w:r>
      <w:r w:rsidR="009A1598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17</w:t>
      </w:r>
      <w:r w:rsidRPr="00AF2CAD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</w:t>
      </w:r>
    </w:p>
    <w:p w:rsidR="00043B1F" w:rsidRPr="00AF2CAD" w:rsidRDefault="00A64A1A">
      <w:pPr>
        <w:widowControl w:val="0"/>
        <w:spacing w:before="41" w:line="275" w:lineRule="auto"/>
        <w:ind w:right="396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ракт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в том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proofErr w:type="gramEnd"/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108</w:t>
      </w:r>
    </w:p>
    <w:p w:rsidR="00043B1F" w:rsidRPr="00AF2CAD" w:rsidRDefault="00A64A1A">
      <w:pPr>
        <w:widowControl w:val="0"/>
        <w:spacing w:line="276" w:lineRule="auto"/>
        <w:ind w:right="4883" w:firstLine="224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="0085207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ная – </w:t>
      </w:r>
      <w:r w:rsidR="009A1598" w:rsidRP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144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ежуточ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атте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я_____________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_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4" w:right="847" w:bottom="0" w:left="1418" w:header="0" w:footer="0" w:gutter="0"/>
          <w:cols w:space="708"/>
        </w:sectPr>
      </w:pPr>
    </w:p>
    <w:p w:rsidR="00043B1F" w:rsidRPr="00AF2CAD" w:rsidRDefault="00A64A1A">
      <w:pPr>
        <w:widowControl w:val="0"/>
        <w:spacing w:line="275" w:lineRule="auto"/>
        <w:ind w:left="908" w:right="3280" w:firstLine="24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169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ОДУЛЯ 2.1.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5659120</wp:posOffset>
                </wp:positionV>
                <wp:extent cx="1829054" cy="0"/>
                <wp:effectExtent l="0" t="0" r="0" b="0"/>
                <wp:wrapNone/>
                <wp:docPr id="31221" name="drawingObject31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3C2CCEB" id="drawingObject31221" o:spid="_x0000_s1026" style="position:absolute;margin-left:49.55pt;margin-top:445.6pt;width:2in;height:0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" o:allowincell="f" path="m,l1829054,e" filled="f" strokeweight=".6pt">
                <v:path arrowok="t" textboxrect="0,0,1829054,0"/>
                <w10:wrap anchorx="page" anchory="page"/>
              </v:shape>
            </w:pict>
          </mc:Fallback>
        </mc:AlternateContent>
      </w:r>
    </w:p>
    <w:p w:rsidR="00043B1F" w:rsidRPr="00AF2CAD" w:rsidRDefault="00A64A1A">
      <w:pPr>
        <w:widowControl w:val="0"/>
        <w:spacing w:before="10" w:line="240" w:lineRule="auto"/>
        <w:ind w:left="8745"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382</wp:posOffset>
                </wp:positionV>
                <wp:extent cx="9488169" cy="4377562"/>
                <wp:effectExtent l="0" t="0" r="0" b="0"/>
                <wp:wrapNone/>
                <wp:docPr id="31222" name="drawingObject31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4377562"/>
                          <a:chOff x="0" y="0"/>
                          <a:chExt cx="9488169" cy="4377562"/>
                        </a:xfrm>
                        <a:noFill/>
                      </wpg:grpSpPr>
                      <wps:wsp>
                        <wps:cNvPr id="31223" name="Shape 312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4" name="Shape 31224"/>
                        <wps:cNvSpPr/>
                        <wps:spPr>
                          <a:xfrm>
                            <a:off x="6097" y="3047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5" name="Shape 31225"/>
                        <wps:cNvSpPr/>
                        <wps:spPr>
                          <a:xfrm>
                            <a:off x="110820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6" name="Shape 31226"/>
                        <wps:cNvSpPr/>
                        <wps:spPr>
                          <a:xfrm>
                            <a:off x="1114299" y="3047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7" name="Shape 31227"/>
                        <wps:cNvSpPr/>
                        <wps:spPr>
                          <a:xfrm>
                            <a:off x="276974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8" name="Shape 31228"/>
                        <wps:cNvSpPr/>
                        <wps:spPr>
                          <a:xfrm>
                            <a:off x="2775840" y="3047"/>
                            <a:ext cx="1252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728">
                                <a:moveTo>
                                  <a:pt x="0" y="0"/>
                                </a:moveTo>
                                <a:lnTo>
                                  <a:pt x="12527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9" name="Shape 31229"/>
                        <wps:cNvSpPr/>
                        <wps:spPr>
                          <a:xfrm>
                            <a:off x="402856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0" name="Shape 31230"/>
                        <wps:cNvSpPr/>
                        <wps:spPr>
                          <a:xfrm>
                            <a:off x="4034663" y="3047"/>
                            <a:ext cx="5447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2">
                                <a:moveTo>
                                  <a:pt x="0" y="0"/>
                                </a:moveTo>
                                <a:lnTo>
                                  <a:pt x="54474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1" name="Shape 31231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2" name="Shape 31232"/>
                        <wps:cNvSpPr/>
                        <wps:spPr>
                          <a:xfrm>
                            <a:off x="3047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3" name="Shape 31233"/>
                        <wps:cNvSpPr/>
                        <wps:spPr>
                          <a:xfrm>
                            <a:off x="1111249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4" name="Shape 31234"/>
                        <wps:cNvSpPr/>
                        <wps:spPr>
                          <a:xfrm>
                            <a:off x="2772792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5" name="Shape 31235"/>
                        <wps:cNvSpPr/>
                        <wps:spPr>
                          <a:xfrm>
                            <a:off x="4031616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6" name="Shape 31236"/>
                        <wps:cNvSpPr/>
                        <wps:spPr>
                          <a:xfrm>
                            <a:off x="9485121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7" name="Shape 31237"/>
                        <wps:cNvSpPr/>
                        <wps:spPr>
                          <a:xfrm>
                            <a:off x="0" y="2331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8" name="Shape 31238"/>
                        <wps:cNvSpPr/>
                        <wps:spPr>
                          <a:xfrm>
                            <a:off x="1108202" y="2331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9" name="Shape 31239"/>
                        <wps:cNvSpPr/>
                        <wps:spPr>
                          <a:xfrm>
                            <a:off x="2772792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0" name="Shape 31240"/>
                        <wps:cNvSpPr/>
                        <wps:spPr>
                          <a:xfrm>
                            <a:off x="2775840" y="233170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1" name="Shape 31241"/>
                        <wps:cNvSpPr/>
                        <wps:spPr>
                          <a:xfrm>
                            <a:off x="3371724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2" name="Shape 31242"/>
                        <wps:cNvSpPr/>
                        <wps:spPr>
                          <a:xfrm>
                            <a:off x="3374772" y="233170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3" name="Shape 31243"/>
                        <wps:cNvSpPr/>
                        <wps:spPr>
                          <a:xfrm>
                            <a:off x="4031616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4" name="Shape 31244"/>
                        <wps:cNvSpPr/>
                        <wps:spPr>
                          <a:xfrm>
                            <a:off x="4034663" y="233170"/>
                            <a:ext cx="5447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2">
                                <a:moveTo>
                                  <a:pt x="0" y="0"/>
                                </a:moveTo>
                                <a:lnTo>
                                  <a:pt x="5447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5" name="Shape 31245"/>
                        <wps:cNvSpPr/>
                        <wps:spPr>
                          <a:xfrm>
                            <a:off x="9485121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6" name="Shape 31246"/>
                        <wps:cNvSpPr/>
                        <wps:spPr>
                          <a:xfrm>
                            <a:off x="3047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7" name="Shape 31247"/>
                        <wps:cNvSpPr/>
                        <wps:spPr>
                          <a:xfrm>
                            <a:off x="1111249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8" name="Shape 31248"/>
                        <wps:cNvSpPr/>
                        <wps:spPr>
                          <a:xfrm>
                            <a:off x="2772792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9" name="Shape 31249"/>
                        <wps:cNvSpPr/>
                        <wps:spPr>
                          <a:xfrm>
                            <a:off x="3371724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0" name="Shape 31250"/>
                        <wps:cNvSpPr/>
                        <wps:spPr>
                          <a:xfrm>
                            <a:off x="4031616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1" name="Shape 31251"/>
                        <wps:cNvSpPr/>
                        <wps:spPr>
                          <a:xfrm>
                            <a:off x="9485121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2" name="Shape 31252"/>
                        <wps:cNvSpPr/>
                        <wps:spPr>
                          <a:xfrm>
                            <a:off x="3047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3" name="Shape 31253"/>
                        <wps:cNvSpPr/>
                        <wps:spPr>
                          <a:xfrm>
                            <a:off x="1111249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4" name="Shape 31254"/>
                        <wps:cNvSpPr/>
                        <wps:spPr>
                          <a:xfrm>
                            <a:off x="2772792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5" name="Shape 31255"/>
                        <wps:cNvSpPr/>
                        <wps:spPr>
                          <a:xfrm>
                            <a:off x="3371724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6" name="Shape 31256"/>
                        <wps:cNvSpPr/>
                        <wps:spPr>
                          <a:xfrm>
                            <a:off x="4031616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7" name="Shape 31257"/>
                        <wps:cNvSpPr/>
                        <wps:spPr>
                          <a:xfrm>
                            <a:off x="4034663" y="464818"/>
                            <a:ext cx="360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0324">
                                <a:moveTo>
                                  <a:pt x="0" y="0"/>
                                </a:moveTo>
                                <a:lnTo>
                                  <a:pt x="36003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8" name="Shape 31258"/>
                        <wps:cNvSpPr/>
                        <wps:spPr>
                          <a:xfrm>
                            <a:off x="7638034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9" name="Shape 31259"/>
                        <wps:cNvSpPr/>
                        <wps:spPr>
                          <a:xfrm>
                            <a:off x="7641083" y="464818"/>
                            <a:ext cx="1840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0991">
                                <a:moveTo>
                                  <a:pt x="0" y="0"/>
                                </a:moveTo>
                                <a:lnTo>
                                  <a:pt x="184099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0" name="Shape 31260"/>
                        <wps:cNvSpPr/>
                        <wps:spPr>
                          <a:xfrm>
                            <a:off x="9485121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1" name="Shape 31261"/>
                        <wps:cNvSpPr/>
                        <wps:spPr>
                          <a:xfrm>
                            <a:off x="3047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2" name="Shape 31262"/>
                        <wps:cNvSpPr/>
                        <wps:spPr>
                          <a:xfrm>
                            <a:off x="1111249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3" name="Shape 31263"/>
                        <wps:cNvSpPr/>
                        <wps:spPr>
                          <a:xfrm>
                            <a:off x="2772792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4" name="Shape 31264"/>
                        <wps:cNvSpPr/>
                        <wps:spPr>
                          <a:xfrm>
                            <a:off x="3371724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5" name="Shape 31265"/>
                        <wps:cNvSpPr/>
                        <wps:spPr>
                          <a:xfrm>
                            <a:off x="4031616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6" name="Shape 31266"/>
                        <wps:cNvSpPr/>
                        <wps:spPr>
                          <a:xfrm>
                            <a:off x="7638034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7" name="Shape 31267"/>
                        <wps:cNvSpPr/>
                        <wps:spPr>
                          <a:xfrm>
                            <a:off x="9485121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8" name="Shape 31268"/>
                        <wps:cNvSpPr/>
                        <wps:spPr>
                          <a:xfrm>
                            <a:off x="0" y="630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9" name="Shape 31269"/>
                        <wps:cNvSpPr/>
                        <wps:spPr>
                          <a:xfrm>
                            <a:off x="1108202" y="630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0" name="Shape 31270"/>
                        <wps:cNvSpPr/>
                        <wps:spPr>
                          <a:xfrm>
                            <a:off x="2772792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1" name="Shape 31271"/>
                        <wps:cNvSpPr/>
                        <wps:spPr>
                          <a:xfrm>
                            <a:off x="3371724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2" name="Shape 31272"/>
                        <wps:cNvSpPr/>
                        <wps:spPr>
                          <a:xfrm>
                            <a:off x="4031616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3" name="Shape 31273"/>
                        <wps:cNvSpPr/>
                        <wps:spPr>
                          <a:xfrm>
                            <a:off x="4034663" y="6309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4" name="Shape 31274"/>
                        <wps:cNvSpPr/>
                        <wps:spPr>
                          <a:xfrm>
                            <a:off x="4572636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5" name="Shape 31275"/>
                        <wps:cNvSpPr/>
                        <wps:spPr>
                          <a:xfrm>
                            <a:off x="4575684" y="630934"/>
                            <a:ext cx="30593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2">
                                <a:moveTo>
                                  <a:pt x="0" y="0"/>
                                </a:moveTo>
                                <a:lnTo>
                                  <a:pt x="30593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6" name="Shape 31276"/>
                        <wps:cNvSpPr/>
                        <wps:spPr>
                          <a:xfrm>
                            <a:off x="7638034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7" name="Shape 31277"/>
                        <wps:cNvSpPr/>
                        <wps:spPr>
                          <a:xfrm>
                            <a:off x="9485121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8" name="Shape 31278"/>
                        <wps:cNvSpPr/>
                        <wps:spPr>
                          <a:xfrm>
                            <a:off x="3047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9" name="Shape 31279"/>
                        <wps:cNvSpPr/>
                        <wps:spPr>
                          <a:xfrm>
                            <a:off x="1111249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0" name="Shape 31280"/>
                        <wps:cNvSpPr/>
                        <wps:spPr>
                          <a:xfrm>
                            <a:off x="2772792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1" name="Shape 31281"/>
                        <wps:cNvSpPr/>
                        <wps:spPr>
                          <a:xfrm>
                            <a:off x="3371724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2" name="Shape 31282"/>
                        <wps:cNvSpPr/>
                        <wps:spPr>
                          <a:xfrm>
                            <a:off x="4031616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3" name="Shape 31283"/>
                        <wps:cNvSpPr/>
                        <wps:spPr>
                          <a:xfrm>
                            <a:off x="4572636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4" name="Shape 31284"/>
                        <wps:cNvSpPr/>
                        <wps:spPr>
                          <a:xfrm>
                            <a:off x="7638034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5" name="Shape 31285"/>
                        <wps:cNvSpPr/>
                        <wps:spPr>
                          <a:xfrm>
                            <a:off x="9485121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6" name="Shape 31286"/>
                        <wps:cNvSpPr txBox="1"/>
                        <wps:spPr>
                          <a:xfrm>
                            <a:off x="5461687" y="797773"/>
                            <a:ext cx="146037" cy="884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Курс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вых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абот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7" name="Shape 31287"/>
                        <wps:cNvSpPr txBox="1"/>
                        <wps:spPr>
                          <a:xfrm>
                            <a:off x="5612564" y="949220"/>
                            <a:ext cx="146037" cy="5809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проектов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8" name="Shape 31288"/>
                        <wps:cNvSpPr txBox="1"/>
                        <wps:spPr>
                          <a:xfrm>
                            <a:off x="6249595" y="770314"/>
                            <a:ext cx="146037" cy="9416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Самостояте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9" name="Shape 31289"/>
                        <wps:cNvSpPr txBox="1"/>
                        <wps:spPr>
                          <a:xfrm>
                            <a:off x="6396417" y="1011934"/>
                            <a:ext cx="160759" cy="4529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53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position w:val="7"/>
                                  <w:sz w:val="14"/>
                                  <w:szCs w:val="1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раб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та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w w:val="99"/>
                                  <w:position w:val="7"/>
                                  <w:sz w:val="14"/>
                                  <w:szCs w:val="14"/>
                                </w:rPr>
                                <w:t>53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0" name="Shape 31290"/>
                        <wps:cNvSpPr txBox="1"/>
                        <wps:spPr>
                          <a:xfrm>
                            <a:off x="7069507" y="801056"/>
                            <a:ext cx="146037" cy="87986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Промежуточная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1" name="Shape 31291"/>
                        <wps:cNvSpPr txBox="1"/>
                        <wps:spPr>
                          <a:xfrm>
                            <a:off x="7219240" y="943799"/>
                            <a:ext cx="146037" cy="5910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ест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ция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2" name="Shape 31292"/>
                        <wps:cNvSpPr/>
                        <wps:spPr>
                          <a:xfrm>
                            <a:off x="3047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3" name="Shape 31293"/>
                        <wps:cNvSpPr/>
                        <wps:spPr>
                          <a:xfrm>
                            <a:off x="1111249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4" name="Shape 31294"/>
                        <wps:cNvSpPr/>
                        <wps:spPr>
                          <a:xfrm>
                            <a:off x="2772792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5" name="Shape 31295"/>
                        <wps:cNvSpPr/>
                        <wps:spPr>
                          <a:xfrm>
                            <a:off x="3371724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6" name="Shape 31296"/>
                        <wps:cNvSpPr/>
                        <wps:spPr>
                          <a:xfrm>
                            <a:off x="403161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7" name="Shape 31297"/>
                        <wps:cNvSpPr/>
                        <wps:spPr>
                          <a:xfrm>
                            <a:off x="457263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8" name="Shape 31298"/>
                        <wps:cNvSpPr/>
                        <wps:spPr>
                          <a:xfrm>
                            <a:off x="4575684" y="798574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9" name="Shape 31299"/>
                        <wps:cNvSpPr/>
                        <wps:spPr>
                          <a:xfrm>
                            <a:off x="5292218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0" name="Shape 31300"/>
                        <wps:cNvSpPr/>
                        <wps:spPr>
                          <a:xfrm>
                            <a:off x="5295266" y="798574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1" name="Shape 31301"/>
                        <wps:cNvSpPr/>
                        <wps:spPr>
                          <a:xfrm>
                            <a:off x="6013070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2" name="Shape 31302"/>
                        <wps:cNvSpPr/>
                        <wps:spPr>
                          <a:xfrm>
                            <a:off x="6016118" y="798574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3" name="Shape 31303"/>
                        <wps:cNvSpPr/>
                        <wps:spPr>
                          <a:xfrm>
                            <a:off x="6730872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4" name="Shape 31304"/>
                        <wps:cNvSpPr/>
                        <wps:spPr>
                          <a:xfrm>
                            <a:off x="6733922" y="798574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5" name="Shape 31305"/>
                        <wps:cNvSpPr/>
                        <wps:spPr>
                          <a:xfrm>
                            <a:off x="7638034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6" name="Shape 31306"/>
                        <wps:cNvSpPr/>
                        <wps:spPr>
                          <a:xfrm>
                            <a:off x="7641083" y="798574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7" name="Shape 31307"/>
                        <wps:cNvSpPr/>
                        <wps:spPr>
                          <a:xfrm>
                            <a:off x="835888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8" name="Shape 31308"/>
                        <wps:cNvSpPr/>
                        <wps:spPr>
                          <a:xfrm>
                            <a:off x="8361935" y="798574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9" name="Shape 31309"/>
                        <wps:cNvSpPr/>
                        <wps:spPr>
                          <a:xfrm>
                            <a:off x="9485121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0" name="Shape 31310"/>
                        <wps:cNvSpPr/>
                        <wps:spPr>
                          <a:xfrm>
                            <a:off x="3047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1" name="Shape 31311"/>
                        <wps:cNvSpPr/>
                        <wps:spPr>
                          <a:xfrm>
                            <a:off x="1111249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2" name="Shape 31312"/>
                        <wps:cNvSpPr/>
                        <wps:spPr>
                          <a:xfrm>
                            <a:off x="2772792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3" name="Shape 31313"/>
                        <wps:cNvSpPr/>
                        <wps:spPr>
                          <a:xfrm>
                            <a:off x="3371724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4" name="Shape 31314"/>
                        <wps:cNvSpPr/>
                        <wps:spPr>
                          <a:xfrm>
                            <a:off x="403161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5" name="Shape 31315"/>
                        <wps:cNvSpPr/>
                        <wps:spPr>
                          <a:xfrm>
                            <a:off x="457263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6" name="Shape 31316"/>
                        <wps:cNvSpPr/>
                        <wps:spPr>
                          <a:xfrm>
                            <a:off x="5292218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7" name="Shape 31317"/>
                        <wps:cNvSpPr/>
                        <wps:spPr>
                          <a:xfrm>
                            <a:off x="6013070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8" name="Shape 31318"/>
                        <wps:cNvSpPr/>
                        <wps:spPr>
                          <a:xfrm>
                            <a:off x="6730872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9" name="Shape 31319"/>
                        <wps:cNvSpPr/>
                        <wps:spPr>
                          <a:xfrm>
                            <a:off x="7638034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0" name="Shape 31320"/>
                        <wps:cNvSpPr/>
                        <wps:spPr>
                          <a:xfrm>
                            <a:off x="835888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1" name="Shape 31321"/>
                        <wps:cNvSpPr/>
                        <wps:spPr>
                          <a:xfrm>
                            <a:off x="9485121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2" name="Shape 31322"/>
                        <wps:cNvSpPr/>
                        <wps:spPr>
                          <a:xfrm>
                            <a:off x="3047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3" name="Shape 31323"/>
                        <wps:cNvSpPr/>
                        <wps:spPr>
                          <a:xfrm>
                            <a:off x="6097" y="1672208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4" name="Shape 31324"/>
                        <wps:cNvSpPr/>
                        <wps:spPr>
                          <a:xfrm>
                            <a:off x="1111249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5" name="Shape 31325"/>
                        <wps:cNvSpPr/>
                        <wps:spPr>
                          <a:xfrm>
                            <a:off x="1114299" y="1672208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6" name="Shape 31326"/>
                        <wps:cNvSpPr/>
                        <wps:spPr>
                          <a:xfrm>
                            <a:off x="2772792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7" name="Shape 31327"/>
                        <wps:cNvSpPr/>
                        <wps:spPr>
                          <a:xfrm>
                            <a:off x="2775840" y="1672208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8" name="Shape 31328"/>
                        <wps:cNvSpPr/>
                        <wps:spPr>
                          <a:xfrm>
                            <a:off x="3371724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9" name="Shape 31329"/>
                        <wps:cNvSpPr/>
                        <wps:spPr>
                          <a:xfrm>
                            <a:off x="3374772" y="1672208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0" name="Shape 31330"/>
                        <wps:cNvSpPr/>
                        <wps:spPr>
                          <a:xfrm>
                            <a:off x="403161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1" name="Shape 31331"/>
                        <wps:cNvSpPr/>
                        <wps:spPr>
                          <a:xfrm>
                            <a:off x="4034663" y="16722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2" name="Shape 31332"/>
                        <wps:cNvSpPr/>
                        <wps:spPr>
                          <a:xfrm>
                            <a:off x="457263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3" name="Shape 31333"/>
                        <wps:cNvSpPr/>
                        <wps:spPr>
                          <a:xfrm>
                            <a:off x="4575684" y="1672208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4" name="Shape 31334"/>
                        <wps:cNvSpPr/>
                        <wps:spPr>
                          <a:xfrm>
                            <a:off x="5292218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5" name="Shape 31335"/>
                        <wps:cNvSpPr/>
                        <wps:spPr>
                          <a:xfrm>
                            <a:off x="5295266" y="167220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6" name="Shape 31336"/>
                        <wps:cNvSpPr/>
                        <wps:spPr>
                          <a:xfrm>
                            <a:off x="6013070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7" name="Shape 31337"/>
                        <wps:cNvSpPr/>
                        <wps:spPr>
                          <a:xfrm>
                            <a:off x="6016118" y="1672208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8" name="Shape 31338"/>
                        <wps:cNvSpPr/>
                        <wps:spPr>
                          <a:xfrm>
                            <a:off x="6730872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9" name="Shape 31339"/>
                        <wps:cNvSpPr/>
                        <wps:spPr>
                          <a:xfrm>
                            <a:off x="6733922" y="1672208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0" name="Shape 31340"/>
                        <wps:cNvSpPr/>
                        <wps:spPr>
                          <a:xfrm>
                            <a:off x="7638034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1" name="Shape 31341"/>
                        <wps:cNvSpPr/>
                        <wps:spPr>
                          <a:xfrm>
                            <a:off x="7641083" y="1672208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2" name="Shape 31342"/>
                        <wps:cNvSpPr/>
                        <wps:spPr>
                          <a:xfrm>
                            <a:off x="835888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3" name="Shape 31343"/>
                        <wps:cNvSpPr/>
                        <wps:spPr>
                          <a:xfrm>
                            <a:off x="8361935" y="1672208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4" name="Shape 31344"/>
                        <wps:cNvSpPr/>
                        <wps:spPr>
                          <a:xfrm>
                            <a:off x="9485121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5" name="Shape 31345"/>
                        <wps:cNvSpPr/>
                        <wps:spPr>
                          <a:xfrm>
                            <a:off x="3047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6" name="Shape 31346"/>
                        <wps:cNvSpPr/>
                        <wps:spPr>
                          <a:xfrm>
                            <a:off x="1111249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7" name="Shape 31347"/>
                        <wps:cNvSpPr/>
                        <wps:spPr>
                          <a:xfrm>
                            <a:off x="2772792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8" name="Shape 31348"/>
                        <wps:cNvSpPr/>
                        <wps:spPr>
                          <a:xfrm>
                            <a:off x="3371724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9" name="Shape 31349"/>
                        <wps:cNvSpPr/>
                        <wps:spPr>
                          <a:xfrm>
                            <a:off x="403161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0" name="Shape 31350"/>
                        <wps:cNvSpPr/>
                        <wps:spPr>
                          <a:xfrm>
                            <a:off x="457263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1" name="Shape 31351"/>
                        <wps:cNvSpPr/>
                        <wps:spPr>
                          <a:xfrm>
                            <a:off x="5292218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2" name="Shape 31352"/>
                        <wps:cNvSpPr/>
                        <wps:spPr>
                          <a:xfrm>
                            <a:off x="6013070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3" name="Shape 31353"/>
                        <wps:cNvSpPr/>
                        <wps:spPr>
                          <a:xfrm>
                            <a:off x="6730872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4" name="Shape 31354"/>
                        <wps:cNvSpPr/>
                        <wps:spPr>
                          <a:xfrm>
                            <a:off x="7638034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5" name="Shape 31355"/>
                        <wps:cNvSpPr/>
                        <wps:spPr>
                          <a:xfrm>
                            <a:off x="835888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6" name="Shape 31356"/>
                        <wps:cNvSpPr/>
                        <wps:spPr>
                          <a:xfrm>
                            <a:off x="9485121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7" name="Shape 31357"/>
                        <wps:cNvSpPr/>
                        <wps:spPr>
                          <a:xfrm>
                            <a:off x="3047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8" name="Shape 31358"/>
                        <wps:cNvSpPr/>
                        <wps:spPr>
                          <a:xfrm>
                            <a:off x="6097" y="1941955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9" name="Shape 31359"/>
                        <wps:cNvSpPr/>
                        <wps:spPr>
                          <a:xfrm>
                            <a:off x="1111249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0" name="Shape 31360"/>
                        <wps:cNvSpPr/>
                        <wps:spPr>
                          <a:xfrm>
                            <a:off x="1114299" y="1941955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1" name="Shape 31361"/>
                        <wps:cNvSpPr/>
                        <wps:spPr>
                          <a:xfrm>
                            <a:off x="2772792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2" name="Shape 31362"/>
                        <wps:cNvSpPr/>
                        <wps:spPr>
                          <a:xfrm>
                            <a:off x="2775840" y="1941955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3" name="Shape 31363"/>
                        <wps:cNvSpPr/>
                        <wps:spPr>
                          <a:xfrm>
                            <a:off x="3371724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4" name="Shape 31364"/>
                        <wps:cNvSpPr/>
                        <wps:spPr>
                          <a:xfrm>
                            <a:off x="3374772" y="1941955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5" name="Shape 31365"/>
                        <wps:cNvSpPr/>
                        <wps:spPr>
                          <a:xfrm>
                            <a:off x="403161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6" name="Shape 31366"/>
                        <wps:cNvSpPr/>
                        <wps:spPr>
                          <a:xfrm>
                            <a:off x="4034663" y="194195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7" name="Shape 31367"/>
                        <wps:cNvSpPr/>
                        <wps:spPr>
                          <a:xfrm>
                            <a:off x="457263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8" name="Shape 31368"/>
                        <wps:cNvSpPr/>
                        <wps:spPr>
                          <a:xfrm>
                            <a:off x="4575684" y="1941955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9" name="Shape 31369"/>
                        <wps:cNvSpPr/>
                        <wps:spPr>
                          <a:xfrm>
                            <a:off x="5292218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0" name="Shape 31370"/>
                        <wps:cNvSpPr/>
                        <wps:spPr>
                          <a:xfrm>
                            <a:off x="5295266" y="1941955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1" name="Shape 31371"/>
                        <wps:cNvSpPr/>
                        <wps:spPr>
                          <a:xfrm>
                            <a:off x="6013070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2" name="Shape 31372"/>
                        <wps:cNvSpPr/>
                        <wps:spPr>
                          <a:xfrm>
                            <a:off x="6016118" y="1941955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3" name="Shape 31373"/>
                        <wps:cNvSpPr/>
                        <wps:spPr>
                          <a:xfrm>
                            <a:off x="6730872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4" name="Shape 31374"/>
                        <wps:cNvSpPr/>
                        <wps:spPr>
                          <a:xfrm>
                            <a:off x="6733922" y="1941955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5" name="Shape 31375"/>
                        <wps:cNvSpPr/>
                        <wps:spPr>
                          <a:xfrm>
                            <a:off x="7638034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6" name="Shape 31376"/>
                        <wps:cNvSpPr/>
                        <wps:spPr>
                          <a:xfrm>
                            <a:off x="7641083" y="1941955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7" name="Shape 31377"/>
                        <wps:cNvSpPr/>
                        <wps:spPr>
                          <a:xfrm>
                            <a:off x="835888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8" name="Shape 31378"/>
                        <wps:cNvSpPr/>
                        <wps:spPr>
                          <a:xfrm>
                            <a:off x="8361935" y="1941955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9" name="Shape 31379"/>
                        <wps:cNvSpPr/>
                        <wps:spPr>
                          <a:xfrm>
                            <a:off x="9485121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0" name="Shape 31380"/>
                        <wps:cNvSpPr/>
                        <wps:spPr>
                          <a:xfrm>
                            <a:off x="3047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1" name="Shape 31381"/>
                        <wps:cNvSpPr/>
                        <wps:spPr>
                          <a:xfrm>
                            <a:off x="1111249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2" name="Shape 31382"/>
                        <wps:cNvSpPr/>
                        <wps:spPr>
                          <a:xfrm>
                            <a:off x="2772792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3" name="Shape 31383"/>
                        <wps:cNvSpPr/>
                        <wps:spPr>
                          <a:xfrm>
                            <a:off x="3371724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4" name="Shape 31384"/>
                        <wps:cNvSpPr/>
                        <wps:spPr>
                          <a:xfrm>
                            <a:off x="403161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5" name="Shape 31385"/>
                        <wps:cNvSpPr/>
                        <wps:spPr>
                          <a:xfrm>
                            <a:off x="457263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6" name="Shape 31386"/>
                        <wps:cNvSpPr/>
                        <wps:spPr>
                          <a:xfrm>
                            <a:off x="5292218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7" name="Shape 31387"/>
                        <wps:cNvSpPr/>
                        <wps:spPr>
                          <a:xfrm>
                            <a:off x="6013070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8" name="Shape 31388"/>
                        <wps:cNvSpPr/>
                        <wps:spPr>
                          <a:xfrm>
                            <a:off x="6730872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9" name="Shape 31389"/>
                        <wps:cNvSpPr/>
                        <wps:spPr>
                          <a:xfrm>
                            <a:off x="7638034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0" name="Shape 31390"/>
                        <wps:cNvSpPr/>
                        <wps:spPr>
                          <a:xfrm>
                            <a:off x="835888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1" name="Shape 31391"/>
                        <wps:cNvSpPr/>
                        <wps:spPr>
                          <a:xfrm>
                            <a:off x="9485121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2" name="Shape 31392"/>
                        <wps:cNvSpPr/>
                        <wps:spPr>
                          <a:xfrm>
                            <a:off x="3047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3" name="Shape 31393"/>
                        <wps:cNvSpPr/>
                        <wps:spPr>
                          <a:xfrm>
                            <a:off x="6097" y="2911219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4" name="Shape 31394"/>
                        <wps:cNvSpPr/>
                        <wps:spPr>
                          <a:xfrm>
                            <a:off x="1111249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5" name="Shape 31395"/>
                        <wps:cNvSpPr/>
                        <wps:spPr>
                          <a:xfrm>
                            <a:off x="1114299" y="2911219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6" name="Shape 31396"/>
                        <wps:cNvSpPr/>
                        <wps:spPr>
                          <a:xfrm>
                            <a:off x="2772792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7" name="Shape 31397"/>
                        <wps:cNvSpPr/>
                        <wps:spPr>
                          <a:xfrm>
                            <a:off x="2775840" y="2911219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8" name="Shape 31398"/>
                        <wps:cNvSpPr/>
                        <wps:spPr>
                          <a:xfrm>
                            <a:off x="3371724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9" name="Shape 31399"/>
                        <wps:cNvSpPr/>
                        <wps:spPr>
                          <a:xfrm>
                            <a:off x="3374772" y="2911219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0" name="Shape 31400"/>
                        <wps:cNvSpPr/>
                        <wps:spPr>
                          <a:xfrm>
                            <a:off x="403161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1" name="Shape 31401"/>
                        <wps:cNvSpPr/>
                        <wps:spPr>
                          <a:xfrm>
                            <a:off x="4034663" y="2911219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2" name="Shape 31402"/>
                        <wps:cNvSpPr/>
                        <wps:spPr>
                          <a:xfrm>
                            <a:off x="457263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3" name="Shape 31403"/>
                        <wps:cNvSpPr/>
                        <wps:spPr>
                          <a:xfrm>
                            <a:off x="4575684" y="2911219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4" name="Shape 31404"/>
                        <wps:cNvSpPr/>
                        <wps:spPr>
                          <a:xfrm>
                            <a:off x="5292218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5" name="Shape 31405"/>
                        <wps:cNvSpPr/>
                        <wps:spPr>
                          <a:xfrm>
                            <a:off x="5295266" y="2911219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6" name="Shape 31406"/>
                        <wps:cNvSpPr/>
                        <wps:spPr>
                          <a:xfrm>
                            <a:off x="6013070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7" name="Shape 31407"/>
                        <wps:cNvSpPr/>
                        <wps:spPr>
                          <a:xfrm>
                            <a:off x="6016118" y="2911219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8" name="Shape 31408"/>
                        <wps:cNvSpPr/>
                        <wps:spPr>
                          <a:xfrm>
                            <a:off x="6730872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9" name="Shape 31409"/>
                        <wps:cNvSpPr/>
                        <wps:spPr>
                          <a:xfrm>
                            <a:off x="6733922" y="2911219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0" name="Shape 31410"/>
                        <wps:cNvSpPr/>
                        <wps:spPr>
                          <a:xfrm>
                            <a:off x="7638034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1" name="Shape 31411"/>
                        <wps:cNvSpPr/>
                        <wps:spPr>
                          <a:xfrm>
                            <a:off x="7641083" y="2911219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2" name="Shape 31412"/>
                        <wps:cNvSpPr/>
                        <wps:spPr>
                          <a:xfrm>
                            <a:off x="835888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3" name="Shape 31413"/>
                        <wps:cNvSpPr/>
                        <wps:spPr>
                          <a:xfrm>
                            <a:off x="8361935" y="2911219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4" name="Shape 31414"/>
                        <wps:cNvSpPr/>
                        <wps:spPr>
                          <a:xfrm>
                            <a:off x="9485121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5" name="Shape 31415"/>
                        <wps:cNvSpPr/>
                        <wps:spPr>
                          <a:xfrm>
                            <a:off x="3047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6" name="Shape 31416"/>
                        <wps:cNvSpPr/>
                        <wps:spPr>
                          <a:xfrm>
                            <a:off x="1111249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7" name="Shape 31417"/>
                        <wps:cNvSpPr/>
                        <wps:spPr>
                          <a:xfrm>
                            <a:off x="2772792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8" name="Shape 31418"/>
                        <wps:cNvSpPr/>
                        <wps:spPr>
                          <a:xfrm>
                            <a:off x="3371724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9" name="Shape 31419"/>
                        <wps:cNvSpPr/>
                        <wps:spPr>
                          <a:xfrm>
                            <a:off x="403161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0" name="Shape 31420"/>
                        <wps:cNvSpPr/>
                        <wps:spPr>
                          <a:xfrm>
                            <a:off x="457263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1" name="Shape 31421"/>
                        <wps:cNvSpPr/>
                        <wps:spPr>
                          <a:xfrm>
                            <a:off x="5292218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2" name="Shape 31422"/>
                        <wps:cNvSpPr/>
                        <wps:spPr>
                          <a:xfrm>
                            <a:off x="6013070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3" name="Shape 31423"/>
                        <wps:cNvSpPr/>
                        <wps:spPr>
                          <a:xfrm>
                            <a:off x="6730872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4" name="Shape 31424"/>
                        <wps:cNvSpPr/>
                        <wps:spPr>
                          <a:xfrm>
                            <a:off x="7638034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5" name="Shape 31425"/>
                        <wps:cNvSpPr/>
                        <wps:spPr>
                          <a:xfrm>
                            <a:off x="835888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6" name="Shape 31426"/>
                        <wps:cNvSpPr/>
                        <wps:spPr>
                          <a:xfrm>
                            <a:off x="9485121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7" name="Shape 31427"/>
                        <wps:cNvSpPr/>
                        <wps:spPr>
                          <a:xfrm>
                            <a:off x="3376296" y="3885309"/>
                            <a:ext cx="653796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653796" y="321563"/>
                                </a:lnTo>
                                <a:lnTo>
                                  <a:pt x="6537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8" name="Shape 31428"/>
                        <wps:cNvSpPr/>
                        <wps:spPr>
                          <a:xfrm>
                            <a:off x="3441828" y="3885309"/>
                            <a:ext cx="52273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273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22732" y="161544"/>
                                </a:lnTo>
                                <a:lnTo>
                                  <a:pt x="5227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9" name="Shape 31429"/>
                        <wps:cNvSpPr/>
                        <wps:spPr>
                          <a:xfrm>
                            <a:off x="4036188" y="3885309"/>
                            <a:ext cx="53340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533400" y="321563"/>
                                </a:lnTo>
                                <a:lnTo>
                                  <a:pt x="533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0" name="Shape 31430"/>
                        <wps:cNvSpPr/>
                        <wps:spPr>
                          <a:xfrm>
                            <a:off x="4101720" y="3885309"/>
                            <a:ext cx="402335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335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402335" y="161544"/>
                                </a:lnTo>
                                <a:lnTo>
                                  <a:pt x="4023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1" name="Shape 31431"/>
                        <wps:cNvSpPr/>
                        <wps:spPr>
                          <a:xfrm>
                            <a:off x="4575684" y="3885309"/>
                            <a:ext cx="3780154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0154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3780154" y="321563"/>
                                </a:lnTo>
                                <a:lnTo>
                                  <a:pt x="37801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2" name="Shape 31432"/>
                        <wps:cNvSpPr/>
                        <wps:spPr>
                          <a:xfrm>
                            <a:off x="4641216" y="3885309"/>
                            <a:ext cx="364908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908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649089" y="161544"/>
                                </a:lnTo>
                                <a:lnTo>
                                  <a:pt x="364908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3" name="Shape 31433"/>
                        <wps:cNvSpPr/>
                        <wps:spPr>
                          <a:xfrm>
                            <a:off x="8361935" y="3885309"/>
                            <a:ext cx="1120139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1120139" y="321563"/>
                                </a:lnTo>
                                <a:lnTo>
                                  <a:pt x="11201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4" name="Shape 31434"/>
                        <wps:cNvSpPr/>
                        <wps:spPr>
                          <a:xfrm>
                            <a:off x="8427466" y="3885309"/>
                            <a:ext cx="989076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076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989076" y="161544"/>
                                </a:lnTo>
                                <a:lnTo>
                                  <a:pt x="9890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5" name="Shape 31435"/>
                        <wps:cNvSpPr/>
                        <wps:spPr>
                          <a:xfrm>
                            <a:off x="0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6" name="Shape 31436"/>
                        <wps:cNvSpPr/>
                        <wps:spPr>
                          <a:xfrm>
                            <a:off x="6097" y="3882262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7" name="Shape 31437"/>
                        <wps:cNvSpPr/>
                        <wps:spPr>
                          <a:xfrm>
                            <a:off x="1108202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8" name="Shape 31438"/>
                        <wps:cNvSpPr/>
                        <wps:spPr>
                          <a:xfrm>
                            <a:off x="1114299" y="388226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9" name="Shape 31439"/>
                        <wps:cNvSpPr/>
                        <wps:spPr>
                          <a:xfrm>
                            <a:off x="2769744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0" name="Shape 31440"/>
                        <wps:cNvSpPr/>
                        <wps:spPr>
                          <a:xfrm>
                            <a:off x="2775840" y="388226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1" name="Shape 31441"/>
                        <wps:cNvSpPr/>
                        <wps:spPr>
                          <a:xfrm>
                            <a:off x="3368676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2" name="Shape 31442"/>
                        <wps:cNvSpPr/>
                        <wps:spPr>
                          <a:xfrm>
                            <a:off x="3374772" y="388226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3" name="Shape 31443"/>
                        <wps:cNvSpPr/>
                        <wps:spPr>
                          <a:xfrm>
                            <a:off x="4028568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4" name="Shape 31444"/>
                        <wps:cNvSpPr/>
                        <wps:spPr>
                          <a:xfrm>
                            <a:off x="4034663" y="388226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5" name="Shape 31445"/>
                        <wps:cNvSpPr/>
                        <wps:spPr>
                          <a:xfrm>
                            <a:off x="4569588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6" name="Shape 31446"/>
                        <wps:cNvSpPr/>
                        <wps:spPr>
                          <a:xfrm>
                            <a:off x="4575684" y="3882262"/>
                            <a:ext cx="713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486">
                                <a:moveTo>
                                  <a:pt x="0" y="0"/>
                                </a:moveTo>
                                <a:lnTo>
                                  <a:pt x="713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7" name="Shape 31447"/>
                        <wps:cNvSpPr/>
                        <wps:spPr>
                          <a:xfrm>
                            <a:off x="5289170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8" name="Shape 31448"/>
                        <wps:cNvSpPr/>
                        <wps:spPr>
                          <a:xfrm>
                            <a:off x="5295266" y="388226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9" name="Shape 31449"/>
                        <wps:cNvSpPr/>
                        <wps:spPr>
                          <a:xfrm>
                            <a:off x="6010022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0" name="Shape 31450"/>
                        <wps:cNvSpPr/>
                        <wps:spPr>
                          <a:xfrm>
                            <a:off x="6016118" y="388226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1" name="Shape 31451"/>
                        <wps:cNvSpPr/>
                        <wps:spPr>
                          <a:xfrm>
                            <a:off x="6727825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2" name="Shape 31452"/>
                        <wps:cNvSpPr/>
                        <wps:spPr>
                          <a:xfrm>
                            <a:off x="6733922" y="3882262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3" name="Shape 31453"/>
                        <wps:cNvSpPr/>
                        <wps:spPr>
                          <a:xfrm>
                            <a:off x="7634986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4" name="Shape 31454"/>
                        <wps:cNvSpPr/>
                        <wps:spPr>
                          <a:xfrm>
                            <a:off x="7641083" y="3882262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5" name="Shape 31455"/>
                        <wps:cNvSpPr/>
                        <wps:spPr>
                          <a:xfrm>
                            <a:off x="8355838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6" name="Shape 31456"/>
                        <wps:cNvSpPr/>
                        <wps:spPr>
                          <a:xfrm>
                            <a:off x="8361935" y="388226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7" name="Shape 31457"/>
                        <wps:cNvSpPr/>
                        <wps:spPr>
                          <a:xfrm>
                            <a:off x="9482074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8" name="Shape 31458"/>
                        <wps:cNvSpPr/>
                        <wps:spPr>
                          <a:xfrm>
                            <a:off x="3047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9" name="Shape 31459"/>
                        <wps:cNvSpPr/>
                        <wps:spPr>
                          <a:xfrm>
                            <a:off x="1111249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0" name="Shape 31460"/>
                        <wps:cNvSpPr/>
                        <wps:spPr>
                          <a:xfrm>
                            <a:off x="2772792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1" name="Shape 31461"/>
                        <wps:cNvSpPr/>
                        <wps:spPr>
                          <a:xfrm>
                            <a:off x="3371724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2" name="Shape 31462"/>
                        <wps:cNvSpPr/>
                        <wps:spPr>
                          <a:xfrm>
                            <a:off x="403161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3" name="Shape 31463"/>
                        <wps:cNvSpPr/>
                        <wps:spPr>
                          <a:xfrm>
                            <a:off x="457263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4" name="Shape 31464"/>
                        <wps:cNvSpPr/>
                        <wps:spPr>
                          <a:xfrm>
                            <a:off x="835888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5" name="Shape 31465"/>
                        <wps:cNvSpPr/>
                        <wps:spPr>
                          <a:xfrm>
                            <a:off x="9485121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6" name="Shape 31466"/>
                        <wps:cNvSpPr/>
                        <wps:spPr>
                          <a:xfrm>
                            <a:off x="3047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7" name="Shape 31467"/>
                        <wps:cNvSpPr/>
                        <wps:spPr>
                          <a:xfrm>
                            <a:off x="6097" y="4209922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8" name="Shape 31468"/>
                        <wps:cNvSpPr/>
                        <wps:spPr>
                          <a:xfrm>
                            <a:off x="1111249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9" name="Shape 31469"/>
                        <wps:cNvSpPr/>
                        <wps:spPr>
                          <a:xfrm>
                            <a:off x="1114299" y="420992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0" name="Shape 31470"/>
                        <wps:cNvSpPr/>
                        <wps:spPr>
                          <a:xfrm>
                            <a:off x="2772792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1" name="Shape 31471"/>
                        <wps:cNvSpPr/>
                        <wps:spPr>
                          <a:xfrm>
                            <a:off x="2775840" y="420992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2" name="Shape 31472"/>
                        <wps:cNvSpPr/>
                        <wps:spPr>
                          <a:xfrm>
                            <a:off x="3371724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3" name="Shape 31473"/>
                        <wps:cNvSpPr/>
                        <wps:spPr>
                          <a:xfrm>
                            <a:off x="3374772" y="420992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4" name="Shape 31474"/>
                        <wps:cNvSpPr/>
                        <wps:spPr>
                          <a:xfrm>
                            <a:off x="403161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5" name="Shape 31475"/>
                        <wps:cNvSpPr/>
                        <wps:spPr>
                          <a:xfrm>
                            <a:off x="4034663" y="420992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6" name="Shape 31476"/>
                        <wps:cNvSpPr/>
                        <wps:spPr>
                          <a:xfrm>
                            <a:off x="457263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7" name="Shape 31477"/>
                        <wps:cNvSpPr/>
                        <wps:spPr>
                          <a:xfrm>
                            <a:off x="4575684" y="4209922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8" name="Shape 31478"/>
                        <wps:cNvSpPr/>
                        <wps:spPr>
                          <a:xfrm>
                            <a:off x="5292218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9" name="Shape 31479"/>
                        <wps:cNvSpPr/>
                        <wps:spPr>
                          <a:xfrm>
                            <a:off x="5295266" y="420992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0" name="Shape 31480"/>
                        <wps:cNvSpPr/>
                        <wps:spPr>
                          <a:xfrm>
                            <a:off x="6013070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1" name="Shape 31481"/>
                        <wps:cNvSpPr/>
                        <wps:spPr>
                          <a:xfrm>
                            <a:off x="6016118" y="420992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2" name="Shape 31482"/>
                        <wps:cNvSpPr/>
                        <wps:spPr>
                          <a:xfrm>
                            <a:off x="6730872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3" name="Shape 31483"/>
                        <wps:cNvSpPr/>
                        <wps:spPr>
                          <a:xfrm>
                            <a:off x="6733922" y="4209922"/>
                            <a:ext cx="917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752">
                                <a:moveTo>
                                  <a:pt x="0" y="0"/>
                                </a:moveTo>
                                <a:lnTo>
                                  <a:pt x="91775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4" name="Shape 31484"/>
                        <wps:cNvSpPr/>
                        <wps:spPr>
                          <a:xfrm>
                            <a:off x="7654797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5" name="Shape 31485"/>
                        <wps:cNvSpPr/>
                        <wps:spPr>
                          <a:xfrm>
                            <a:off x="7657847" y="4209922"/>
                            <a:ext cx="697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1">
                                <a:moveTo>
                                  <a:pt x="0" y="0"/>
                                </a:moveTo>
                                <a:lnTo>
                                  <a:pt x="69799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6" name="Shape 31486"/>
                        <wps:cNvSpPr/>
                        <wps:spPr>
                          <a:xfrm>
                            <a:off x="835888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7" name="Shape 31487"/>
                        <wps:cNvSpPr/>
                        <wps:spPr>
                          <a:xfrm>
                            <a:off x="8361935" y="420992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8" name="Shape 31488"/>
                        <wps:cNvSpPr/>
                        <wps:spPr>
                          <a:xfrm>
                            <a:off x="9485121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9" name="Shape 31489"/>
                        <wps:cNvSpPr/>
                        <wps:spPr>
                          <a:xfrm>
                            <a:off x="3047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0" name="Shape 31490"/>
                        <wps:cNvSpPr/>
                        <wps:spPr>
                          <a:xfrm>
                            <a:off x="0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1" name="Shape 31491"/>
                        <wps:cNvSpPr/>
                        <wps:spPr>
                          <a:xfrm>
                            <a:off x="6097" y="4377562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2" name="Shape 31492"/>
                        <wps:cNvSpPr/>
                        <wps:spPr>
                          <a:xfrm>
                            <a:off x="1111249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3" name="Shape 31493"/>
                        <wps:cNvSpPr/>
                        <wps:spPr>
                          <a:xfrm>
                            <a:off x="1108202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4" name="Shape 31494"/>
                        <wps:cNvSpPr/>
                        <wps:spPr>
                          <a:xfrm>
                            <a:off x="1114299" y="437756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5" name="Shape 31495"/>
                        <wps:cNvSpPr/>
                        <wps:spPr>
                          <a:xfrm>
                            <a:off x="2772792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6" name="Shape 31496"/>
                        <wps:cNvSpPr/>
                        <wps:spPr>
                          <a:xfrm>
                            <a:off x="2769744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7" name="Shape 31497"/>
                        <wps:cNvSpPr/>
                        <wps:spPr>
                          <a:xfrm>
                            <a:off x="2775840" y="437756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8" name="Shape 31498"/>
                        <wps:cNvSpPr/>
                        <wps:spPr>
                          <a:xfrm>
                            <a:off x="3371724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9" name="Shape 31499"/>
                        <wps:cNvSpPr/>
                        <wps:spPr>
                          <a:xfrm>
                            <a:off x="3368676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0" name="Shape 31500"/>
                        <wps:cNvSpPr/>
                        <wps:spPr>
                          <a:xfrm>
                            <a:off x="3374772" y="437756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1" name="Shape 31501"/>
                        <wps:cNvSpPr/>
                        <wps:spPr>
                          <a:xfrm>
                            <a:off x="403161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2" name="Shape 31502"/>
                        <wps:cNvSpPr/>
                        <wps:spPr>
                          <a:xfrm>
                            <a:off x="4028568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3" name="Shape 31503"/>
                        <wps:cNvSpPr/>
                        <wps:spPr>
                          <a:xfrm>
                            <a:off x="4034663" y="437756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4" name="Shape 31504"/>
                        <wps:cNvSpPr/>
                        <wps:spPr>
                          <a:xfrm>
                            <a:off x="457263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5" name="Shape 31505"/>
                        <wps:cNvSpPr/>
                        <wps:spPr>
                          <a:xfrm>
                            <a:off x="4569588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6" name="Shape 31506"/>
                        <wps:cNvSpPr/>
                        <wps:spPr>
                          <a:xfrm>
                            <a:off x="4575684" y="4377562"/>
                            <a:ext cx="713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486">
                                <a:moveTo>
                                  <a:pt x="0" y="0"/>
                                </a:moveTo>
                                <a:lnTo>
                                  <a:pt x="713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7" name="Shape 31507"/>
                        <wps:cNvSpPr/>
                        <wps:spPr>
                          <a:xfrm>
                            <a:off x="5292218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8" name="Shape 31508"/>
                        <wps:cNvSpPr/>
                        <wps:spPr>
                          <a:xfrm>
                            <a:off x="5289170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9" name="Shape 31509"/>
                        <wps:cNvSpPr/>
                        <wps:spPr>
                          <a:xfrm>
                            <a:off x="5295266" y="437756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0" name="Shape 31510"/>
                        <wps:cNvSpPr/>
                        <wps:spPr>
                          <a:xfrm>
                            <a:off x="6013070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1" name="Shape 31511"/>
                        <wps:cNvSpPr/>
                        <wps:spPr>
                          <a:xfrm>
                            <a:off x="6010022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2" name="Shape 31512"/>
                        <wps:cNvSpPr/>
                        <wps:spPr>
                          <a:xfrm>
                            <a:off x="6016118" y="437756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3" name="Shape 31513"/>
                        <wps:cNvSpPr/>
                        <wps:spPr>
                          <a:xfrm>
                            <a:off x="6730872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4" name="Shape 31514"/>
                        <wps:cNvSpPr/>
                        <wps:spPr>
                          <a:xfrm>
                            <a:off x="6727825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5" name="Shape 31515"/>
                        <wps:cNvSpPr/>
                        <wps:spPr>
                          <a:xfrm>
                            <a:off x="6733922" y="4377562"/>
                            <a:ext cx="917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752">
                                <a:moveTo>
                                  <a:pt x="0" y="0"/>
                                </a:moveTo>
                                <a:lnTo>
                                  <a:pt x="91775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6" name="Shape 31516"/>
                        <wps:cNvSpPr/>
                        <wps:spPr>
                          <a:xfrm>
                            <a:off x="7654797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7" name="Shape 31517"/>
                        <wps:cNvSpPr/>
                        <wps:spPr>
                          <a:xfrm>
                            <a:off x="7651750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8" name="Shape 31518"/>
                        <wps:cNvSpPr/>
                        <wps:spPr>
                          <a:xfrm>
                            <a:off x="7657847" y="4377562"/>
                            <a:ext cx="697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1">
                                <a:moveTo>
                                  <a:pt x="0" y="0"/>
                                </a:moveTo>
                                <a:lnTo>
                                  <a:pt x="69799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9" name="Shape 31519"/>
                        <wps:cNvSpPr/>
                        <wps:spPr>
                          <a:xfrm>
                            <a:off x="835888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0" name="Shape 31520"/>
                        <wps:cNvSpPr/>
                        <wps:spPr>
                          <a:xfrm>
                            <a:off x="8355838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1" name="Shape 31521"/>
                        <wps:cNvSpPr/>
                        <wps:spPr>
                          <a:xfrm>
                            <a:off x="8361935" y="437756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2" name="Shape 31522"/>
                        <wps:cNvSpPr/>
                        <wps:spPr>
                          <a:xfrm>
                            <a:off x="9485121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3" name="Shape 31523"/>
                        <wps:cNvSpPr/>
                        <wps:spPr>
                          <a:xfrm>
                            <a:off x="9482074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drawingObject31222" o:spid="_x0000_s1026" style="position:absolute;left:0;text-align:left;margin-left:43.9pt;margin-top:.05pt;width:747.1pt;height:344.7pt;z-index:-251644928;mso-position-horizontal-relative:page" coordsize="94881,43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" o:allowincell="f">
                <v:shape id="Shape 3122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24" o:spid="_x0000_s1028" style="position:absolute;left:60;top:30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225" o:spid="_x0000_s1029" style="position:absolute;left:11082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226" o:spid="_x0000_s1030" style="position:absolute;left:11142;top:30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" path="m,l1655317,e" filled="f" strokeweight=".16928mm">
                  <v:path arrowok="t" textboxrect="0,0,1655317,0"/>
                </v:shape>
                <v:shape id="Shape 31227" o:spid="_x0000_s1031" style="position:absolute;left:2769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" path="m,l6095,e" filled="f" strokeweight=".16928mm">
                  <v:path arrowok="t" textboxrect="0,0,6095,0"/>
                </v:shape>
                <v:shape id="Shape 31228" o:spid="_x0000_s1032" style="position:absolute;left:27758;top:30;width:12527;height:0;visibility:visible;mso-wrap-style:square;v-text-anchor:top" coordsize="12527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" path="m,l1252728,e" filled="f" strokeweight=".16928mm">
                  <v:path arrowok="t" textboxrect="0,0,1252728,0"/>
                </v:shape>
                <v:shape id="Shape 31229" o:spid="_x0000_s1033" style="position:absolute;left:40285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230" o:spid="_x0000_s1034" style="position:absolute;left:40346;top:30;width:54474;height:0;visibility:visible;mso-wrap-style:square;v-text-anchor:top" coordsize="5447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" path="m,l5447412,e" filled="f" strokeweight=".16928mm">
                  <v:path arrowok="t" textboxrect="0,0,5447412,0"/>
                </v:shape>
                <v:shape id="Shape 31231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" path="m,6094l,e" filled="f" strokeweight=".16928mm">
                  <v:path arrowok="t" textboxrect="0,0,0,6094"/>
                </v:shape>
                <v:shape id="Shape 31232" o:spid="_x0000_s1036" style="position:absolute;left:30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3" o:spid="_x0000_s1037" style="position:absolute;left:11112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4" o:spid="_x0000_s1038" style="position:absolute;left:27727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" path="m,224027l,e" filled="f" strokeweight=".16931mm">
                  <v:path arrowok="t" textboxrect="0,0,0,224027"/>
                </v:shape>
                <v:shape id="Shape 31235" o:spid="_x0000_s1039" style="position:absolute;left:40316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6" o:spid="_x0000_s1040" style="position:absolute;left:94851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" path="m,224027l,e" filled="f" strokeweight=".16928mm">
                  <v:path arrowok="t" textboxrect="0,0,0,224027"/>
                </v:shape>
                <v:shape id="Shape 31237" o:spid="_x0000_s1041" style="position:absolute;top:23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238" o:spid="_x0000_s1042" style="position:absolute;left:11082;top:23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" path="m,l6095,e" filled="f" strokeweight=".16931mm">
                  <v:path arrowok="t" textboxrect="0,0,6095,0"/>
                </v:shape>
                <v:shape id="Shape 31239" o:spid="_x0000_s1043" style="position:absolute;left:27727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40" o:spid="_x0000_s1044" style="position:absolute;left:27758;top:2331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" path="m,l592834,e" filled="f" strokeweight=".16931mm">
                  <v:path arrowok="t" textboxrect="0,0,592834,0"/>
                </v:shape>
                <v:shape id="Shape 31241" o:spid="_x0000_s1045" style="position:absolute;left:33717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242" o:spid="_x0000_s1046" style="position:absolute;left:33747;top:2331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" path="m,l653796,e" filled="f" strokeweight=".16931mm">
                  <v:path arrowok="t" textboxrect="0,0,653796,0"/>
                </v:shape>
                <v:shape id="Shape 31243" o:spid="_x0000_s1047" style="position:absolute;left:40316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244" o:spid="_x0000_s1048" style="position:absolute;left:40346;top:2331;width:54474;height:0;visibility:visible;mso-wrap-style:square;v-text-anchor:top" coordsize="5447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" path="m,l5447412,e" filled="f" strokeweight=".16931mm">
                  <v:path arrowok="t" textboxrect="0,0,5447412,0"/>
                </v:shape>
                <v:shape id="Shape 31245" o:spid="_x0000_s1049" style="position:absolute;left:94851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46" o:spid="_x0000_s1050" style="position:absolute;left:30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" path="m,225552l,e" filled="f" strokeweight=".16931mm">
                  <v:path arrowok="t" textboxrect="0,0,0,225552"/>
                </v:shape>
                <v:shape id="Shape 31247" o:spid="_x0000_s1051" style="position:absolute;left:11112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" path="m,225552l,e" filled="f" strokeweight=".16931mm">
                  <v:path arrowok="t" textboxrect="0,0,0,225552"/>
                </v:shape>
                <v:shape id="Shape 31248" o:spid="_x0000_s1052" style="position:absolute;left:27727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" path="m,225552l,e" filled="f" strokeweight=".16931mm">
                  <v:path arrowok="t" textboxrect="0,0,0,225552"/>
                </v:shape>
                <v:shape id="Shape 31249" o:spid="_x0000_s1053" style="position:absolute;left:33717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" path="m,225552l,e" filled="f" strokeweight=".16931mm">
                  <v:path arrowok="t" textboxrect="0,0,0,225552"/>
                </v:shape>
                <v:shape id="Shape 31250" o:spid="_x0000_s1054" style="position:absolute;left:40316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" path="m,225552l,e" filled="f" strokeweight=".16931mm">
                  <v:path arrowok="t" textboxrect="0,0,0,225552"/>
                </v:shape>
                <v:shape id="Shape 31251" o:spid="_x0000_s1055" style="position:absolute;left:94851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" path="m,225552l,e" filled="f" strokeweight=".16928mm">
                  <v:path arrowok="t" textboxrect="0,0,0,225552"/>
                </v:shape>
                <v:shape id="Shape 31252" o:spid="_x0000_s1056" style="position:absolute;left:30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M3y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yyh/y+HvTroCcvELAAD//wMAUEsBAi0AFAAGAAgAAAAhANvh9svuAAAAhQEAABMAAAAAAAAA&#10;AAAAAAAAAAAAAFtDb250ZW50X1R5cGVzXS54bWxQSwECLQAUAAYACAAAACEAWvQsW78AAAAVAQAA&#10;CwAAAAAAAAAAAAAAAAAfAQAAX3JlbHMvLnJlbHNQSwECLQAUAAYACAAAACEANbDN8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3" o:spid="_x0000_s1057" style="position:absolute;left:11112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Ghp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k3H+PIH7nXQF5PIXAAD//wMAUEsBAi0AFAAGAAgAAAAhANvh9svuAAAAhQEAABMAAAAAAAAA&#10;AAAAAAAAAAAAAFtDb250ZW50X1R5cGVzXS54bWxQSwECLQAUAAYACAAAACEAWvQsW78AAAAVAQAA&#10;CwAAAAAAAAAAAAAAAAAfAQAAX3JlbHMvLnJlbHNQSwECLQAUAAYACAAAACEAWvxo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4" o:spid="_x0000_s1058" style="position:absolute;left:27727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Ad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12E+HsH/nXQF5OIPAAD//wMAUEsBAi0AFAAGAAgAAAAhANvh9svuAAAAhQEAABMAAAAAAAAA&#10;AAAAAAAAAAAAAFtDb250ZW50X1R5cGVzXS54bWxQSwECLQAUAAYACAAAACEAWvQsW78AAAAVAQAA&#10;CwAAAAAAAAAAAAAAAAAfAQAAX3JlbHMvLnJlbHNQSwECLQAUAAYACAAAACEA1RXw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5" o:spid="_x0000_s1059" style="position:absolute;left:33717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6" o:spid="_x0000_s1060" style="position:absolute;left:40316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257" o:spid="_x0000_s1061" style="position:absolute;left:40346;top:4648;width:36003;height:0;visibility:visible;mso-wrap-style:square;v-text-anchor:top" coordsize="360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" path="m,l3600324,e" filled="f" strokeweight=".48pt">
                  <v:path arrowok="t" textboxrect="0,0,3600324,0"/>
                </v:shape>
                <v:shape id="Shape 31258" o:spid="_x0000_s1062" style="position:absolute;left:76380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" path="m,6096l,e" filled="f" strokeweight=".16928mm">
                  <v:path arrowok="t" textboxrect="0,0,0,6096"/>
                </v:shape>
                <v:shape id="Shape 31259" o:spid="_x0000_s1063" style="position:absolute;left:76410;top:4648;width:18410;height:0;visibility:visible;mso-wrap-style:square;v-text-anchor:top" coordsize="1840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" path="m,l1840991,e" filled="f" strokeweight=".48pt">
                  <v:path arrowok="t" textboxrect="0,0,1840991,0"/>
                </v:shape>
                <v:shape id="Shape 31260" o:spid="_x0000_s1064" style="position:absolute;left:94851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Ffl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iTZQAIOAEF5OYPAAD//wMAUEsBAi0AFAAGAAgAAAAhANvh9svuAAAAhQEAABMAAAAAAAAA&#10;AAAAAAAAAAAAAFtDb250ZW50X1R5cGVzXS54bWxQSwECLQAUAAYACAAAACEAWvQsW78AAAAVAQAA&#10;CwAAAAAAAAAAAAAAAAAfAQAAX3JlbHMvLnJlbHNQSwECLQAUAAYACAAAACEASWBX5c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261" o:spid="_x0000_s1065" style="position:absolute;left:30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31262" o:spid="_x0000_s1066" style="position:absolute;left:11112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3" o:spid="_x0000_s1067" style="position:absolute;left:27727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31264" o:spid="_x0000_s1068" style="position:absolute;left:33717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5" o:spid="_x0000_s1069" style="position:absolute;left:40316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6" o:spid="_x0000_s1070" style="position:absolute;left:76380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267" o:spid="_x0000_s1071" style="position:absolute;left:94851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268" o:spid="_x0000_s1072" style="position:absolute;top:6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" path="m,l6095,e" filled="f" strokeweight=".16931mm">
                  <v:path arrowok="t" textboxrect="0,0,6095,0"/>
                </v:shape>
                <v:shape id="Shape 31269" o:spid="_x0000_s1073" style="position:absolute;left:11082;top:6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270" o:spid="_x0000_s1074" style="position:absolute;left:27727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" path="m,6095l,e" filled="f" strokeweight=".16931mm">
                  <v:path arrowok="t" textboxrect="0,0,0,6095"/>
                </v:shape>
                <v:shape id="Shape 31271" o:spid="_x0000_s1075" style="position:absolute;left:33717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2" o:spid="_x0000_s1076" style="position:absolute;left:40316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3" o:spid="_x0000_s1077" style="position:absolute;left:40346;top:630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" path="m,l534923,e" filled="f" strokeweight=".16931mm">
                  <v:path arrowok="t" textboxrect="0,0,534923,0"/>
                </v:shape>
                <v:shape id="Shape 31274" o:spid="_x0000_s1078" style="position:absolute;left:45726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5" o:spid="_x0000_s1079" style="position:absolute;left:45756;top:6309;width:30593;height:0;visibility:visible;mso-wrap-style:square;v-text-anchor:top" coordsize="3059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" path="m,l3059302,e" filled="f" strokeweight=".16931mm">
                  <v:path arrowok="t" textboxrect="0,0,3059302,0"/>
                </v:shape>
                <v:shape id="Shape 31276" o:spid="_x0000_s1080" style="position:absolute;left:76380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77" o:spid="_x0000_s1081" style="position:absolute;left:94851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78" o:spid="_x0000_s1082" style="position:absolute;left:30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1279" o:spid="_x0000_s1083" style="position:absolute;left:11112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280" o:spid="_x0000_s1084" style="position:absolute;left:27727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31281" o:spid="_x0000_s1085" style="position:absolute;left:33717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282" o:spid="_x0000_s1086" style="position:absolute;left:40316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283" o:spid="_x0000_s1087" style="position:absolute;left:45726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284" o:spid="_x0000_s1088" style="position:absolute;left:76380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285" o:spid="_x0000_s1089" style="position:absolute;left:94851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" path="m,161544l,e" filled="f" strokeweight=".16928mm">
                  <v:path arrowok="t" textboxrect="0,0,0,16154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31286" o:spid="_x0000_s1090" type="#_x0000_t202" style="position:absolute;left:54616;top:7977;width:1461;height:8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Курс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вых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абот</w:t>
                        </w:r>
                      </w:p>
                    </w:txbxContent>
                  </v:textbox>
                </v:shape>
                <v:shape id="Shape 31287" o:spid="_x0000_s1091" type="#_x0000_t202" style="position:absolute;left:56125;top:9492;width:1461;height:5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(проектов)</w:t>
                        </w:r>
                      </w:p>
                    </w:txbxContent>
                  </v:textbox>
                </v:shape>
                <v:shape id="Shape 31288" o:spid="_x0000_s1092" type="#_x0000_t202" style="position:absolute;left:62495;top:7703;width:1461;height:9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Самостояте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ая</w:t>
                        </w:r>
                      </w:p>
                    </w:txbxContent>
                  </v:textbox>
                </v:shape>
                <v:shape id="Shape 31289" o:spid="_x0000_s1093" type="#_x0000_t202" style="position:absolute;left:63964;top:10119;width:1607;height:4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53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position w:val="7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раб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w w:val="99"/>
                            <w:position w:val="7"/>
                            <w:sz w:val="14"/>
                            <w:szCs w:val="14"/>
                          </w:rPr>
                          <w:t>53</w:t>
                        </w:r>
                      </w:p>
                    </w:txbxContent>
                  </v:textbox>
                </v:shape>
                <v:shape id="Shape 31290" o:spid="_x0000_s1094" type="#_x0000_t202" style="position:absolute;left:70695;top:8010;width:1460;height:8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Промежуточная</w:t>
                        </w:r>
                      </w:p>
                    </w:txbxContent>
                  </v:textbox>
                </v:shape>
                <v:shape id="Shape 31291" o:spid="_x0000_s1095" type="#_x0000_t202" style="position:absolute;left:72192;top:9437;width:1460;height:5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ест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ция</w:t>
                        </w:r>
                      </w:p>
                    </w:txbxContent>
                  </v:textbox>
                </v:shape>
                <v:shape id="Shape 31292" o:spid="_x0000_s1096" style="position:absolute;left:3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3" o:spid="_x0000_s1097" style="position:absolute;left:11112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4" o:spid="_x0000_s1098" style="position:absolute;left:27727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EqH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MxnY/i9k66AXD4AAAD//wMAUEsBAi0AFAAGAAgAAAAhANvh9svuAAAAhQEAABMAAAAAAAAA&#10;AAAAAAAAAAAAAFtDb250ZW50X1R5cGVzXS54bWxQSwECLQAUAAYACAAAACEAWvQsW78AAAAVAQAA&#10;CwAAAAAAAAAAAAAAAAAfAQAAX3JlbHMvLnJlbHNQSwECLQAUAAYACAAAACEALqxK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5" o:spid="_x0000_s1099" style="position:absolute;left:33717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O8c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6SRfPMPvnXQF5PoHAAD//wMAUEsBAi0AFAAGAAgAAAAhANvh9svuAAAAhQEAABMAAAAAAAAA&#10;AAAAAAAAAAAAAFtDb250ZW50X1R5cGVzXS54bWxQSwECLQAUAAYACAAAACEAWvQsW78AAAAVAQAA&#10;CwAAAAAAAAAAAAAAAAAfAQAAX3JlbHMvLnJlbHNQSwECLQAUAAYACAAAACEAQeDvH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6" o:spid="_x0000_s1100" style="position:absolute;left:40316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7" o:spid="_x0000_s1101" style="position:absolute;left:45726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8" o:spid="_x0000_s1102" style="position:absolute;left:45756;top:7985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" path="m,l713537,e" filled="f" strokeweight=".48pt">
                  <v:path arrowok="t" textboxrect="0,0,713537,0"/>
                </v:shape>
                <v:shape id="Shape 31299" o:spid="_x0000_s1103" style="position:absolute;left:52922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00" o:spid="_x0000_s1104" style="position:absolute;left:52952;top:7985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" path="m,l714756,e" filled="f" strokeweight=".48pt">
                  <v:path arrowok="t" textboxrect="0,0,714756,0"/>
                </v:shape>
                <v:shape id="Shape 31301" o:spid="_x0000_s1105" style="position:absolute;left:6013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02" o:spid="_x0000_s1106" style="position:absolute;left:60161;top:7985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" path="m,l711707,e" filled="f" strokeweight=".48pt">
                  <v:path arrowok="t" textboxrect="0,0,711707,0"/>
                </v:shape>
                <v:shape id="Shape 31303" o:spid="_x0000_s1107" style="position:absolute;left:67308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4" o:spid="_x0000_s1108" style="position:absolute;left:67339;top:7985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" path="m,l900988,e" filled="f" strokeweight=".48pt">
                  <v:path arrowok="t" textboxrect="0,0,900988,0"/>
                </v:shape>
                <v:shape id="Shape 31305" o:spid="_x0000_s1109" style="position:absolute;left:7638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6" o:spid="_x0000_s1110" style="position:absolute;left:76410;top:7985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" path="m,l714755,e" filled="f" strokeweight=".48pt">
                  <v:path arrowok="t" textboxrect="0,0,714755,0"/>
                </v:shape>
                <v:shape id="Shape 31307" o:spid="_x0000_s1111" style="position:absolute;left:83588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8" o:spid="_x0000_s1112" style="position:absolute;left:83619;top:7985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" path="m,l1120139,e" filled="f" strokeweight=".48pt">
                  <v:path arrowok="t" textboxrect="0,0,1120139,0"/>
                </v:shape>
                <v:shape id="Shape 31309" o:spid="_x0000_s1113" style="position:absolute;left:94851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10" o:spid="_x0000_s1114" style="position:absolute;left:3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" path="m,867461l,e" filled="f" strokeweight=".16931mm">
                  <v:path arrowok="t" textboxrect="0,0,0,867461"/>
                </v:shape>
                <v:shape id="Shape 31311" o:spid="_x0000_s1115" style="position:absolute;left:11112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2" o:spid="_x0000_s1116" style="position:absolute;left:27727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3" o:spid="_x0000_s1117" style="position:absolute;left:33717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" path="m,867461l,e" filled="f" strokeweight=".16931mm">
                  <v:path arrowok="t" textboxrect="0,0,0,867461"/>
                </v:shape>
                <v:shape id="Shape 31314" o:spid="_x0000_s1118" style="position:absolute;left:40316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5" o:spid="_x0000_s1119" style="position:absolute;left:45726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6" o:spid="_x0000_s1120" style="position:absolute;left:52922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7" o:spid="_x0000_s1121" style="position:absolute;left:6013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8" o:spid="_x0000_s1122" style="position:absolute;left:67308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" path="m,867461l,e" filled="f" strokeweight=".16928mm">
                  <v:path arrowok="t" textboxrect="0,0,0,867461"/>
                </v:shape>
                <v:shape id="Shape 31319" o:spid="_x0000_s1123" style="position:absolute;left:7638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" path="m,867461l,e" filled="f" strokeweight=".16928mm">
                  <v:path arrowok="t" textboxrect="0,0,0,867461"/>
                </v:shape>
                <v:shape id="Shape 31320" o:spid="_x0000_s1124" style="position:absolute;left:83588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" path="m,867461l,e" filled="f" strokeweight=".16928mm">
                  <v:path arrowok="t" textboxrect="0,0,0,867461"/>
                </v:shape>
                <v:shape id="Shape 31321" o:spid="_x0000_s1125" style="position:absolute;left:94851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" path="m,867461l,e" filled="f" strokeweight=".16928mm">
                  <v:path arrowok="t" textboxrect="0,0,0,867461"/>
                </v:shape>
                <v:shape id="Shape 31322" o:spid="_x0000_s1126" style="position:absolute;left:3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23" o:spid="_x0000_s1127" style="position:absolute;left:60;top:16722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" path="m,l1102155,e" filled="f" strokeweight=".16936mm">
                  <v:path arrowok="t" textboxrect="0,0,1102155,0"/>
                </v:shape>
                <v:shape id="Shape 31324" o:spid="_x0000_s1128" style="position:absolute;left:11112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25" o:spid="_x0000_s1129" style="position:absolute;left:11142;top:1672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" path="m,l1655317,e" filled="f" strokeweight=".16936mm">
                  <v:path arrowok="t" textboxrect="0,0,1655317,0"/>
                </v:shape>
                <v:shape id="Shape 31326" o:spid="_x0000_s1130" style="position:absolute;left:27727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27" o:spid="_x0000_s1131" style="position:absolute;left:27758;top:1672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" path="m,l592834,e" filled="f" strokeweight=".16936mm">
                  <v:path arrowok="t" textboxrect="0,0,592834,0"/>
                </v:shape>
                <v:shape id="Shape 31328" o:spid="_x0000_s1132" style="position:absolute;left:33717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329" o:spid="_x0000_s1133" style="position:absolute;left:33747;top:1672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" path="m,l653796,e" filled="f" strokeweight=".16936mm">
                  <v:path arrowok="t" textboxrect="0,0,653796,0"/>
                </v:shape>
                <v:shape id="Shape 31330" o:spid="_x0000_s1134" style="position:absolute;left:40316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" path="m,6096l,e" filled="f" strokeweight=".16931mm">
                  <v:path arrowok="t" textboxrect="0,0,0,6096"/>
                </v:shape>
                <v:shape id="Shape 31331" o:spid="_x0000_s1135" style="position:absolute;left:40346;top:1672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" path="m,l534923,e" filled="f" strokeweight=".16936mm">
                  <v:path arrowok="t" textboxrect="0,0,534923,0"/>
                </v:shape>
                <v:shape id="Shape 31332" o:spid="_x0000_s1136" style="position:absolute;left:45726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33" o:spid="_x0000_s1137" style="position:absolute;left:45756;top:16722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" path="m,l713537,e" filled="f" strokeweight=".16936mm">
                  <v:path arrowok="t" textboxrect="0,0,713537,0"/>
                </v:shape>
                <v:shape id="Shape 31334" o:spid="_x0000_s1138" style="position:absolute;left:52922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35" o:spid="_x0000_s1139" style="position:absolute;left:52952;top:1672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" path="m,l714756,e" filled="f" strokeweight=".16936mm">
                  <v:path arrowok="t" textboxrect="0,0,714756,0"/>
                </v:shape>
                <v:shape id="Shape 31336" o:spid="_x0000_s1140" style="position:absolute;left:6013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37" o:spid="_x0000_s1141" style="position:absolute;left:60161;top:1672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" path="m,l711707,e" filled="f" strokeweight=".16936mm">
                  <v:path arrowok="t" textboxrect="0,0,711707,0"/>
                </v:shape>
                <v:shape id="Shape 31338" o:spid="_x0000_s1142" style="position:absolute;left:67308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" path="m,6096l,e" filled="f" strokeweight=".16928mm">
                  <v:path arrowok="t" textboxrect="0,0,0,6096"/>
                </v:shape>
                <v:shape id="Shape 31339" o:spid="_x0000_s1143" style="position:absolute;left:67339;top:1672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" path="m,l900988,e" filled="f" strokeweight=".16936mm">
                  <v:path arrowok="t" textboxrect="0,0,900988,0"/>
                </v:shape>
                <v:shape id="Shape 31340" o:spid="_x0000_s1144" style="position:absolute;left:7638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341" o:spid="_x0000_s1145" style="position:absolute;left:76410;top:1672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" path="m,l714755,e" filled="f" strokeweight=".16936mm">
                  <v:path arrowok="t" textboxrect="0,0,714755,0"/>
                </v:shape>
                <v:shape id="Shape 31342" o:spid="_x0000_s1146" style="position:absolute;left:83588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43" o:spid="_x0000_s1147" style="position:absolute;left:83619;top:1672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" path="m,l1120139,e" filled="f" strokeweight=".16936mm">
                  <v:path arrowok="t" textboxrect="0,0,1120139,0"/>
                </v:shape>
                <v:shape id="Shape 31344" o:spid="_x0000_s1148" style="position:absolute;left:94851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45" o:spid="_x0000_s1149" style="position:absolute;left:3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6" o:spid="_x0000_s1150" style="position:absolute;left:11112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7" o:spid="_x0000_s1151" style="position:absolute;left:27727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8" o:spid="_x0000_s1152" style="position:absolute;left:33717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" path="m,263651l,e" filled="f" strokeweight=".16931mm">
                  <v:path arrowok="t" textboxrect="0,0,0,263651"/>
                </v:shape>
                <v:shape id="Shape 31349" o:spid="_x0000_s1153" style="position:absolute;left:40316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50" o:spid="_x0000_s1154" style="position:absolute;left:45726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" path="m,263651l,e" filled="f" strokeweight=".16931mm">
                  <v:path arrowok="t" textboxrect="0,0,0,263651"/>
                </v:shape>
                <v:shape id="Shape 31351" o:spid="_x0000_s1155" style="position:absolute;left:52922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" path="m,263651l,e" filled="f" strokeweight=".16931mm">
                  <v:path arrowok="t" textboxrect="0,0,0,263651"/>
                </v:shape>
                <v:shape id="Shape 31352" o:spid="_x0000_s1156" style="position:absolute;left:6013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53" o:spid="_x0000_s1157" style="position:absolute;left:67308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4" o:spid="_x0000_s1158" style="position:absolute;left:7638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5" o:spid="_x0000_s1159" style="position:absolute;left:83588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6" o:spid="_x0000_s1160" style="position:absolute;left:94851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7" o:spid="_x0000_s1161" style="position:absolute;left:3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58" o:spid="_x0000_s1162" style="position:absolute;left:60;top:19419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" path="m,l1102155,e" filled="f" strokeweight=".48pt">
                  <v:path arrowok="t" textboxrect="0,0,1102155,0"/>
                </v:shape>
                <v:shape id="Shape 31359" o:spid="_x0000_s1163" style="position:absolute;left:11112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0" o:spid="_x0000_s1164" style="position:absolute;left:11142;top:19419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" path="m,l1655317,e" filled="f" strokeweight=".48pt">
                  <v:path arrowok="t" textboxrect="0,0,1655317,0"/>
                </v:shape>
                <v:shape id="Shape 31361" o:spid="_x0000_s1165" style="position:absolute;left:27727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2" o:spid="_x0000_s1166" style="position:absolute;left:27758;top:19419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" path="m,l592834,e" filled="f" strokeweight=".48pt">
                  <v:path arrowok="t" textboxrect="0,0,592834,0"/>
                </v:shape>
                <v:shape id="Shape 31363" o:spid="_x0000_s1167" style="position:absolute;left:33717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4" o:spid="_x0000_s1168" style="position:absolute;left:33747;top:19419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" path="m,l653796,e" filled="f" strokeweight=".48pt">
                  <v:path arrowok="t" textboxrect="0,0,653796,0"/>
                </v:shape>
                <v:shape id="Shape 31365" o:spid="_x0000_s1169" style="position:absolute;left:40316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JCm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4+E4n8D/nXQF5OIPAAD//wMAUEsBAi0AFAAGAAgAAAAhANvh9svuAAAAhQEAABMAAAAAAAAA&#10;AAAAAAAAAAAAAFtDb250ZW50X1R5cGVzXS54bWxQSwECLQAUAAYACAAAACEAWvQsW78AAAAVAQAA&#10;CwAAAAAAAAAAAAAAAAAfAQAAX3JlbHMvLnJlbHNQSwECLQAUAAYACAAAACEAAtSQ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6" o:spid="_x0000_s1170" style="position:absolute;left:40346;top:1941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" path="m,l534923,e" filled="f" strokeweight=".48pt">
                  <v:path arrowok="t" textboxrect="0,0,534923,0"/>
                </v:shape>
                <v:shape id="Shape 31367" o:spid="_x0000_s1171" style="position:absolute;left:45726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68" o:spid="_x0000_s1172" style="position:absolute;left:45756;top:19419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" path="m,l713537,e" filled="f" strokeweight=".48pt">
                  <v:path arrowok="t" textboxrect="0,0,713537,0"/>
                </v:shape>
                <v:shape id="Shape 31369" o:spid="_x0000_s1173" style="position:absolute;left:52922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70" o:spid="_x0000_s1174" style="position:absolute;left:52952;top:19419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" path="m,l714756,e" filled="f" strokeweight=".48pt">
                  <v:path arrowok="t" textboxrect="0,0,714756,0"/>
                </v:shape>
                <v:shape id="Shape 31371" o:spid="_x0000_s1175" style="position:absolute;left:6013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72" o:spid="_x0000_s1176" style="position:absolute;left:60161;top:19419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" path="m,l711707,e" filled="f" strokeweight=".48pt">
                  <v:path arrowok="t" textboxrect="0,0,711707,0"/>
                </v:shape>
                <v:shape id="Shape 31373" o:spid="_x0000_s1177" style="position:absolute;left:67308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74" o:spid="_x0000_s1178" style="position:absolute;left:67339;top:19419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" path="m,l900988,e" filled="f" strokeweight=".48pt">
                  <v:path arrowok="t" textboxrect="0,0,900988,0"/>
                </v:shape>
                <v:shape id="Shape 31375" o:spid="_x0000_s1179" style="position:absolute;left:7638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76" o:spid="_x0000_s1180" style="position:absolute;left:76410;top:19419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" path="m,l714755,e" filled="f" strokeweight=".48pt">
                  <v:path arrowok="t" textboxrect="0,0,714755,0"/>
                </v:shape>
                <v:shape id="Shape 31377" o:spid="_x0000_s1181" style="position:absolute;left:83588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" path="m,6096l,e" filled="f" strokeweight=".16928mm">
                  <v:path arrowok="t" textboxrect="0,0,0,6096"/>
                </v:shape>
                <v:shape id="Shape 31378" o:spid="_x0000_s1182" style="position:absolute;left:83619;top:19419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" path="m,l1120139,e" filled="f" strokeweight=".48pt">
                  <v:path arrowok="t" textboxrect="0,0,1120139,0"/>
                </v:shape>
                <v:shape id="Shape 31379" o:spid="_x0000_s1183" style="position:absolute;left:94851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" path="m,6096l,e" filled="f" strokeweight=".16928mm">
                  <v:path arrowok="t" textboxrect="0,0,0,6096"/>
                </v:shape>
                <v:shape id="Shape 31380" o:spid="_x0000_s1184" style="position:absolute;left:3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" path="m,963167l,e" filled="f" strokeweight=".16931mm">
                  <v:path arrowok="t" textboxrect="0,0,0,963167"/>
                </v:shape>
                <v:shape id="Shape 31381" o:spid="_x0000_s1185" style="position:absolute;left:11112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2" o:spid="_x0000_s1186" style="position:absolute;left:27727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3" o:spid="_x0000_s1187" style="position:absolute;left:33717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4" o:spid="_x0000_s1188" style="position:absolute;left:40316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" path="m,963167l,e" filled="f" strokeweight=".16931mm">
                  <v:path arrowok="t" textboxrect="0,0,0,963167"/>
                </v:shape>
                <v:shape id="Shape 31385" o:spid="_x0000_s1189" style="position:absolute;left:45726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6" o:spid="_x0000_s1190" style="position:absolute;left:52922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7" o:spid="_x0000_s1191" style="position:absolute;left:6013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8" o:spid="_x0000_s1192" style="position:absolute;left:67308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" path="m,963167l,e" filled="f" strokeweight=".16928mm">
                  <v:path arrowok="t" textboxrect="0,0,0,963167"/>
                </v:shape>
                <v:shape id="Shape 31389" o:spid="_x0000_s1193" style="position:absolute;left:7638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" path="m,963167l,e" filled="f" strokeweight=".16928mm">
                  <v:path arrowok="t" textboxrect="0,0,0,963167"/>
                </v:shape>
                <v:shape id="Shape 31390" o:spid="_x0000_s1194" style="position:absolute;left:83588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" path="m,963167l,e" filled="f" strokeweight=".16928mm">
                  <v:path arrowok="t" textboxrect="0,0,0,963167"/>
                </v:shape>
                <v:shape id="Shape 31391" o:spid="_x0000_s1195" style="position:absolute;left:94851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" path="m,963167l,e" filled="f" strokeweight=".16928mm">
                  <v:path arrowok="t" textboxrect="0,0,0,963167"/>
                </v:shape>
                <v:shape id="Shape 31392" o:spid="_x0000_s1196" style="position:absolute;left:3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393" o:spid="_x0000_s1197" style="position:absolute;left:60;top:29112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" path="m,l1102155,e" filled="f" strokeweight=".48pt">
                  <v:path arrowok="t" textboxrect="0,0,1102155,0"/>
                </v:shape>
                <v:shape id="Shape 31394" o:spid="_x0000_s1198" style="position:absolute;left:11112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395" o:spid="_x0000_s1199" style="position:absolute;left:11142;top:2911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" path="m,l1655317,e" filled="f" strokeweight=".48pt">
                  <v:path arrowok="t" textboxrect="0,0,1655317,0"/>
                </v:shape>
                <v:shape id="Shape 31396" o:spid="_x0000_s1200" style="position:absolute;left:27727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" path="m,6045l,e" filled="f" strokeweight=".16931mm">
                  <v:path arrowok="t" textboxrect="0,0,0,6045"/>
                </v:shape>
                <v:shape id="Shape 31397" o:spid="_x0000_s1201" style="position:absolute;left:27758;top:2911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" path="m,l592834,e" filled="f" strokeweight=".48pt">
                  <v:path arrowok="t" textboxrect="0,0,592834,0"/>
                </v:shape>
                <v:shape id="Shape 31398" o:spid="_x0000_s1202" style="position:absolute;left:33717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" path="m,6045l,e" filled="f" strokeweight=".16931mm">
                  <v:path arrowok="t" textboxrect="0,0,0,6045"/>
                </v:shape>
                <v:shape id="Shape 31399" o:spid="_x0000_s1203" style="position:absolute;left:33747;top:2911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" path="m,l653796,e" filled="f" strokeweight=".48pt">
                  <v:path arrowok="t" textboxrect="0,0,653796,0"/>
                </v:shape>
                <v:shape id="Shape 31400" o:spid="_x0000_s1204" style="position:absolute;left:40316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" path="m,6045l,e" filled="f" strokeweight=".16931mm">
                  <v:path arrowok="t" textboxrect="0,0,0,6045"/>
                </v:shape>
                <v:shape id="Shape 31401" o:spid="_x0000_s1205" style="position:absolute;left:40346;top:2911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" path="m,l534923,e" filled="f" strokeweight=".48pt">
                  <v:path arrowok="t" textboxrect="0,0,534923,0"/>
                </v:shape>
                <v:shape id="Shape 31402" o:spid="_x0000_s1206" style="position:absolute;left:45726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403" o:spid="_x0000_s1207" style="position:absolute;left:45756;top:29112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" path="m,l713537,e" filled="f" strokeweight=".48pt">
                  <v:path arrowok="t" textboxrect="0,0,713537,0"/>
                </v:shape>
                <v:shape id="Shape 31404" o:spid="_x0000_s1208" style="position:absolute;left:52922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" path="m,6045l,e" filled="f" strokeweight=".16931mm">
                  <v:path arrowok="t" textboxrect="0,0,0,6045"/>
                </v:shape>
                <v:shape id="Shape 31405" o:spid="_x0000_s1209" style="position:absolute;left:52952;top:2911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" path="m,l714756,e" filled="f" strokeweight=".48pt">
                  <v:path arrowok="t" textboxrect="0,0,714756,0"/>
                </v:shape>
                <v:shape id="Shape 31406" o:spid="_x0000_s1210" style="position:absolute;left:6013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" path="m,6045l,e" filled="f" strokeweight=".16931mm">
                  <v:path arrowok="t" textboxrect="0,0,0,6045"/>
                </v:shape>
                <v:shape id="Shape 31407" o:spid="_x0000_s1211" style="position:absolute;left:60161;top:2911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" path="m,l711707,e" filled="f" strokeweight=".48pt">
                  <v:path arrowok="t" textboxrect="0,0,711707,0"/>
                </v:shape>
                <v:shape id="Shape 31408" o:spid="_x0000_s1212" style="position:absolute;left:67308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" path="m,6045l,e" filled="f" strokeweight=".16928mm">
                  <v:path arrowok="t" textboxrect="0,0,0,6045"/>
                </v:shape>
                <v:shape id="Shape 31409" o:spid="_x0000_s1213" style="position:absolute;left:67339;top:2911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" path="m,l900988,e" filled="f" strokeweight=".48pt">
                  <v:path arrowok="t" textboxrect="0,0,900988,0"/>
                </v:shape>
                <v:shape id="Shape 31410" o:spid="_x0000_s1214" style="position:absolute;left:7638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" path="m,6045l,e" filled="f" strokeweight=".16928mm">
                  <v:path arrowok="t" textboxrect="0,0,0,6045"/>
                </v:shape>
                <v:shape id="Shape 31411" o:spid="_x0000_s1215" style="position:absolute;left:76410;top:2911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" path="m,l714755,e" filled="f" strokeweight=".48pt">
                  <v:path arrowok="t" textboxrect="0,0,714755,0"/>
                </v:shape>
                <v:shape id="Shape 31412" o:spid="_x0000_s1216" style="position:absolute;left:83588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" path="m,6045l,e" filled="f" strokeweight=".16928mm">
                  <v:path arrowok="t" textboxrect="0,0,0,6045"/>
                </v:shape>
                <v:shape id="Shape 31413" o:spid="_x0000_s1217" style="position:absolute;left:83619;top:2911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" path="m,l1120139,e" filled="f" strokeweight=".48pt">
                  <v:path arrowok="t" textboxrect="0,0,1120139,0"/>
                </v:shape>
                <v:shape id="Shape 31414" o:spid="_x0000_s1218" style="position:absolute;left:94851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" path="m,6045l,e" filled="f" strokeweight=".16928mm">
                  <v:path arrowok="t" textboxrect="0,0,0,6045"/>
                </v:shape>
                <v:shape id="Shape 31415" o:spid="_x0000_s1219" style="position:absolute;left:3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" path="m,964996l,e" filled="f" strokeweight=".16931mm">
                  <v:path arrowok="t" textboxrect="0,0,0,964996"/>
                </v:shape>
                <v:shape id="Shape 31416" o:spid="_x0000_s1220" style="position:absolute;left:11112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17" o:spid="_x0000_s1221" style="position:absolute;left:27727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18" o:spid="_x0000_s1222" style="position:absolute;left:33717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" path="m,964996l,e" filled="f" strokeweight=".16931mm">
                  <v:path arrowok="t" textboxrect="0,0,0,964996"/>
                </v:shape>
                <v:shape id="Shape 31419" o:spid="_x0000_s1223" style="position:absolute;left:40316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" path="m,964996l,e" filled="f" strokeweight=".16931mm">
                  <v:path arrowok="t" textboxrect="0,0,0,964996"/>
                </v:shape>
                <v:shape id="Shape 31420" o:spid="_x0000_s1224" style="position:absolute;left:45726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" path="m,964996l,e" filled="f" strokeweight=".16931mm">
                  <v:path arrowok="t" textboxrect="0,0,0,964996"/>
                </v:shape>
                <v:shape id="Shape 31421" o:spid="_x0000_s1225" style="position:absolute;left:52922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22" o:spid="_x0000_s1226" style="position:absolute;left:6013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23" o:spid="_x0000_s1227" style="position:absolute;left:67308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4" o:spid="_x0000_s1228" style="position:absolute;left:7638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5" o:spid="_x0000_s1229" style="position:absolute;left:83588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6" o:spid="_x0000_s1230" style="position:absolute;left:94851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" path="m,964996l,e" filled="f" strokeweight=".16928mm">
                  <v:path arrowok="t" textboxrect="0,0,0,964996"/>
                </v:shape>
                <v:shape id="Shape 31427" o:spid="_x0000_s1231" style="position:absolute;left:33762;top:38853;width:6538;height:3215;visibility:visible;mso-wrap-style:square;v-text-anchor:top" coordsize="653796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" path="m,l,321563r653796,l653796,,,xe" fillcolor="silver" stroked="f">
                  <v:path arrowok="t" textboxrect="0,0,653796,321563"/>
                </v:shape>
                <v:shape id="Shape 31428" o:spid="_x0000_s1232" style="position:absolute;left:34418;top:38853;width:5227;height:1615;visibility:visible;mso-wrap-style:square;v-text-anchor:top" coordsize="52273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" path="m,l,161544r522732,l522732,,,xe" fillcolor="silver" stroked="f">
                  <v:path arrowok="t" textboxrect="0,0,522732,161544"/>
                </v:shape>
                <v:shape id="Shape 31429" o:spid="_x0000_s1233" style="position:absolute;left:40361;top:38853;width:5334;height:3215;visibility:visible;mso-wrap-style:square;v-text-anchor:top" coordsize="53340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" path="m,l,321563r533400,l533400,,,xe" fillcolor="silver" stroked="f">
                  <v:path arrowok="t" textboxrect="0,0,533400,321563"/>
                </v:shape>
                <v:shape id="Shape 31430" o:spid="_x0000_s1234" style="position:absolute;left:41017;top:38853;width:4023;height:1615;visibility:visible;mso-wrap-style:square;v-text-anchor:top" coordsize="402335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" path="m,l,161544r402335,l402335,,,xe" fillcolor="silver" stroked="f">
                  <v:path arrowok="t" textboxrect="0,0,402335,161544"/>
                </v:shape>
                <v:shape id="Shape 31431" o:spid="_x0000_s1235" style="position:absolute;left:45756;top:38853;width:37802;height:3215;visibility:visible;mso-wrap-style:square;v-text-anchor:top" coordsize="3780154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" path="m,l,321563r3780154,l3780154,,,xe" fillcolor="silver" stroked="f">
                  <v:path arrowok="t" textboxrect="0,0,3780154,321563"/>
                </v:shape>
                <v:shape id="Shape 31432" o:spid="_x0000_s1236" style="position:absolute;left:46412;top:38853;width:36491;height:1615;visibility:visible;mso-wrap-style:square;v-text-anchor:top" coordsize="364908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" path="m,l,161544r3649089,l3649089,,,xe" fillcolor="silver" stroked="f">
                  <v:path arrowok="t" textboxrect="0,0,3649089,161544"/>
                </v:shape>
                <v:shape id="Shape 31433" o:spid="_x0000_s1237" style="position:absolute;left:83619;top:38853;width:11201;height:3215;visibility:visible;mso-wrap-style:square;v-text-anchor:top" coordsize="1120139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" path="m,l,321563r1120139,l1120139,,,xe" fillcolor="#bebebe" stroked="f">
                  <v:path arrowok="t" textboxrect="0,0,1120139,321563"/>
                </v:shape>
                <v:shape id="Shape 31434" o:spid="_x0000_s1238" style="position:absolute;left:84274;top:38853;width:9891;height:1615;visibility:visible;mso-wrap-style:square;v-text-anchor:top" coordsize="989076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" path="m,l,161544r989076,l989076,,,xe" fillcolor="#bebebe" stroked="f">
                  <v:path arrowok="t" textboxrect="0,0,989076,161544"/>
                </v:shape>
                <v:shape id="Shape 31435" o:spid="_x0000_s1239" style="position:absolute;top:388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36" o:spid="_x0000_s1240" style="position:absolute;left:60;top:38822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437" o:spid="_x0000_s1241" style="position:absolute;left:11082;top:388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38" o:spid="_x0000_s1242" style="position:absolute;left:11142;top:3882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" path="m,l1655317,e" filled="f" strokeweight=".16928mm">
                  <v:path arrowok="t" textboxrect="0,0,1655317,0"/>
                </v:shape>
                <v:shape id="Shape 31439" o:spid="_x0000_s1243" style="position:absolute;left:27697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0" o:spid="_x0000_s1244" style="position:absolute;left:27758;top:3882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" path="m,l592834,e" filled="f" strokeweight=".16928mm">
                  <v:path arrowok="t" textboxrect="0,0,592834,0"/>
                </v:shape>
                <v:shape id="Shape 31441" o:spid="_x0000_s1245" style="position:absolute;left:33686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ch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aTqbpfB7J14BufoBAAD//wMAUEsBAi0AFAAGAAgAAAAhANvh9svuAAAAhQEAABMAAAAAAAAA&#10;AAAAAAAAAAAAAFtDb250ZW50X1R5cGVzXS54bWxQSwECLQAUAAYACAAAACEAWvQsW78AAAAVAQAA&#10;CwAAAAAAAAAAAAAAAAAfAQAAX3JlbHMvLnJlbHNQSwECLQAUAAYACAAAACEAd3m3I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442" o:spid="_x0000_s1246" style="position:absolute;left:33747;top:3882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" path="m,l653796,e" filled="f" strokeweight=".16928mm">
                  <v:path arrowok="t" textboxrect="0,0,653796,0"/>
                </v:shape>
                <v:shape id="Shape 31443" o:spid="_x0000_s1247" style="position:absolute;left:40285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44" o:spid="_x0000_s1248" style="position:absolute;left:40346;top:3882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" path="m,l534923,e" filled="f" strokeweight=".16928mm">
                  <v:path arrowok="t" textboxrect="0,0,534923,0"/>
                </v:shape>
                <v:shape id="Shape 31445" o:spid="_x0000_s1249" style="position:absolute;left:45695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rEi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Emn03e434lXQC5uAAAA//8DAFBLAQItABQABgAIAAAAIQDb4fbL7gAAAIUBAAATAAAAAAAA&#10;AAAAAAAAAAAAAABbQ29udGVudF9UeXBlc10ueG1sUEsBAi0AFAAGAAgAAAAhAFr0LFu/AAAAFQEA&#10;AAsAAAAAAAAAAAAAAAAAHwEAAF9yZWxzLy5yZWxzUEsBAi0AFAAGAAgAAAAhAAhCsS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6" o:spid="_x0000_s1250" style="position:absolute;left:45756;top:38822;width:7135;height:0;visibility:visible;mso-wrap-style:square;v-text-anchor:top" coordsize="713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" path="m,l713486,e" filled="f" strokeweight=".16928mm">
                  <v:path arrowok="t" textboxrect="0,0,713486,0"/>
                </v:shape>
                <v:shape id="Shape 31447" o:spid="_x0000_s1251" style="position:absolute;left:52891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IrO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Emn0w+434lXQC5uAAAA//8DAFBLAQItABQABgAIAAAAIQDb4fbL7gAAAIUBAAATAAAAAAAA&#10;AAAAAAAAAAAAAABbQ29udGVudF9UeXBlc10ueG1sUEsBAi0AFAAGAAgAAAAhAFr0LFu/AAAAFQEA&#10;AAsAAAAAAAAAAAAAAAAAHwEAAF9yZWxzLy5yZWxzUEsBAi0AFAAGAAgAAAAhAJfcis7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8" o:spid="_x0000_s1252" style="position:absolute;left:52952;top:3882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" path="m,l714756,e" filled="f" strokeweight=".16928mm">
                  <v:path arrowok="t" textboxrect="0,0,714756,0"/>
                </v:shape>
                <v:shape id="Shape 31449" o:spid="_x0000_s1253" style="position:absolute;left:60100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7sn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Emn00+434lXQC5uAAAA//8DAFBLAQItABQABgAIAAAAIQDb4fbL7gAAAIUBAAATAAAAAAAA&#10;AAAAAAAAAAAAAABbQ29udGVudF9UeXBlc10ueG1sUEsBAi0AFAAGAAgAAAAhAFr0LFu/AAAAFQEA&#10;AAsAAAAAAAAAAAAAAAAAHwEAAF9yZWxzLy5yZWxzUEsBAi0AFAAGAAgAAAAhAIkPuyf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50" o:spid="_x0000_s1254" style="position:absolute;left:60161;top:3882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" path="m,l711707,e" filled="f" strokeweight=".16928mm">
                  <v:path arrowok="t" textboxrect="0,0,711707,0"/>
                </v:shape>
                <v:shape id="Shape 31451" o:spid="_x0000_s1255" style="position:absolute;left:67278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2" o:spid="_x0000_s1256" style="position:absolute;left:67339;top:3882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" path="m,l900988,e" filled="f" strokeweight=".16928mm">
                  <v:path arrowok="t" textboxrect="0,0,900988,0"/>
                </v:shape>
                <v:shape id="Shape 31453" o:spid="_x0000_s1257" style="position:absolute;left:76349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4" o:spid="_x0000_s1258" style="position:absolute;left:76410;top:3882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" path="m,l714755,e" filled="f" strokeweight=".16928mm">
                  <v:path arrowok="t" textboxrect="0,0,714755,0"/>
                </v:shape>
                <v:shape id="Shape 31455" o:spid="_x0000_s1259" style="position:absolute;left:83558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6" o:spid="_x0000_s1260" style="position:absolute;left:83619;top:3882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" path="m,l1120139,e" filled="f" strokeweight=".16928mm">
                  <v:path arrowok="t" textboxrect="0,0,1120139,0"/>
                </v:shape>
                <v:shape id="Shape 31457" o:spid="_x0000_s1261" style="position:absolute;left:94820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8" o:spid="_x0000_s1262" style="position:absolute;left:30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" path="m,321563l,e" filled="f" strokeweight=".16931mm">
                  <v:path arrowok="t" textboxrect="0,0,0,321563"/>
                </v:shape>
                <v:shape id="Shape 31459" o:spid="_x0000_s1263" style="position:absolute;left:11112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0" o:spid="_x0000_s1264" style="position:absolute;left:27727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461" o:spid="_x0000_s1265" style="position:absolute;left:33717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2" o:spid="_x0000_s1266" style="position:absolute;left:40316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3" o:spid="_x0000_s1267" style="position:absolute;left:45726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4" o:spid="_x0000_s1268" style="position:absolute;left:83588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1465" o:spid="_x0000_s1269" style="position:absolute;left:94851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31466" o:spid="_x0000_s1270" style="position:absolute;left:30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MO0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prkOdzvpCsgF38AAAD//wMAUEsBAi0AFAAGAAgAAAAhANvh9svuAAAAhQEAABMAAAAAAAAA&#10;AAAAAAAAAAAAAFtDb250ZW50X1R5cGVzXS54bWxQSwECLQAUAAYACAAAACEAWvQsW78AAAAVAQAA&#10;CwAAAAAAAAAAAAAAAAAfAQAAX3JlbHMvLnJlbHNQSwECLQAUAAYACAAAACEAMqzD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67" o:spid="_x0000_s1271" style="position:absolute;left:60;top:42099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" path="m,l1102155,e" filled="f" strokeweight=".16936mm">
                  <v:path arrowok="t" textboxrect="0,0,1102155,0"/>
                </v:shape>
                <v:shape id="Shape 31468" o:spid="_x0000_s1272" style="position:absolute;left:11112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469" o:spid="_x0000_s1273" style="position:absolute;left:11142;top:42099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" path="m,l1655317,e" filled="f" strokeweight=".16936mm">
                  <v:path arrowok="t" textboxrect="0,0,1655317,0"/>
                </v:shape>
                <v:shape id="Shape 31470" o:spid="_x0000_s1274" style="position:absolute;left:2772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" path="m,6096l,e" filled="f" strokeweight=".16931mm">
                  <v:path arrowok="t" textboxrect="0,0,0,6096"/>
                </v:shape>
                <v:shape id="Shape 31471" o:spid="_x0000_s1275" style="position:absolute;left:27758;top:42099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" path="m,l592834,e" filled="f" strokeweight=".16936mm">
                  <v:path arrowok="t" textboxrect="0,0,592834,0"/>
                </v:shape>
                <v:shape id="Shape 31472" o:spid="_x0000_s1276" style="position:absolute;left:3371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3" o:spid="_x0000_s1277" style="position:absolute;left:33747;top:42099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" path="m,l653796,e" filled="f" strokeweight=".16936mm">
                  <v:path arrowok="t" textboxrect="0,0,653796,0"/>
                </v:shape>
                <v:shape id="Shape 31474" o:spid="_x0000_s1278" style="position:absolute;left:40316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6F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53H+ksPvnXQF5OoHAAD//wMAUEsBAi0AFAAGAAgAAAAhANvh9svuAAAAhQEAABMAAAAAAAAA&#10;AAAAAAAAAAAAAFtDb250ZW50X1R5cGVzXS54bWxQSwECLQAUAAYACAAAACEAWvQsW78AAAAVAQAA&#10;CwAAAAAAAAAAAAAAAAAfAQAAX3JlbHMvLnJlbHNQSwECLQAUAAYACAAAACEAKOtu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5" o:spid="_x0000_s1279" style="position:absolute;left:40346;top:4209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" path="m,l534923,e" filled="f" strokeweight=".16936mm">
                  <v:path arrowok="t" textboxrect="0,0,534923,0"/>
                </v:shape>
                <v:shape id="Shape 31476" o:spid="_x0000_s1280" style="position:absolute;left:45726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7" o:spid="_x0000_s1281" style="position:absolute;left:45756;top:42099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" path="m,l713537,e" filled="f" strokeweight=".16936mm">
                  <v:path arrowok="t" textboxrect="0,0,713537,0"/>
                </v:shape>
                <v:shape id="Shape 31478" o:spid="_x0000_s1282" style="position:absolute;left:52922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479" o:spid="_x0000_s1283" style="position:absolute;left:52952;top:42099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" path="m,l714756,e" filled="f" strokeweight=".16936mm">
                  <v:path arrowok="t" textboxrect="0,0,714756,0"/>
                </v:shape>
                <v:shape id="Shape 31480" o:spid="_x0000_s1284" style="position:absolute;left:60130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Rih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s/heJoAEk5CAbn8BQAA//8DAFBLAQItABQABgAIAAAAIQDb4fbL7gAAAIUBAAATAAAAAAAAAAAA&#10;AAAAAAAAAABbQ29udGVudF9UeXBlc10ueG1sUEsBAi0AFAAGAAgAAAAhAFr0LFu/AAAAFQEAAAsA&#10;AAAAAAAAAAAAAAAAHwEAAF9yZWxzLy5yZWxzUEsBAi0AFAAGAAgAAAAhAGIFGK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481" o:spid="_x0000_s1285" style="position:absolute;left:60161;top:42099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" path="m,l711707,e" filled="f" strokeweight=".16936mm">
                  <v:path arrowok="t" textboxrect="0,0,711707,0"/>
                </v:shape>
                <v:shape id="Shape 31482" o:spid="_x0000_s1286" style="position:absolute;left:67308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" path="m,6096l,e" filled="f" strokeweight=".16928mm">
                  <v:path arrowok="t" textboxrect="0,0,0,6096"/>
                </v:shape>
                <v:shape id="Shape 31483" o:spid="_x0000_s1287" style="position:absolute;left:67339;top:42099;width:9177;height:0;visibility:visible;mso-wrap-style:square;v-text-anchor:top" coordsize="917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" path="m,l917752,e" filled="f" strokeweight=".16936mm">
                  <v:path arrowok="t" textboxrect="0,0,917752,0"/>
                </v:shape>
                <v:shape id="Shape 31484" o:spid="_x0000_s1288" style="position:absolute;left:7654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485" o:spid="_x0000_s1289" style="position:absolute;left:76578;top:42099;width:6980;height:0;visibility:visible;mso-wrap-style:square;v-text-anchor:top" coordsize="697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" path="m,l697991,e" filled="f" strokeweight=".16936mm">
                  <v:path arrowok="t" textboxrect="0,0,697991,0"/>
                </v:shape>
                <v:shape id="Shape 31486" o:spid="_x0000_s1290" style="position:absolute;left:83588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" path="m,6096l,e" filled="f" strokeweight=".16928mm">
                  <v:path arrowok="t" textboxrect="0,0,0,6096"/>
                </v:shape>
                <v:shape id="Shape 31487" o:spid="_x0000_s1291" style="position:absolute;left:83619;top:42099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" path="m,l1120139,e" filled="f" strokeweight=".16936mm">
                  <v:path arrowok="t" textboxrect="0,0,1120139,0"/>
                </v:shape>
                <v:shape id="Shape 31488" o:spid="_x0000_s1292" style="position:absolute;left:94851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" path="m,6096l,e" filled="f" strokeweight=".16928mm">
                  <v:path arrowok="t" textboxrect="0,0,0,6096"/>
                </v:shape>
                <v:shape id="Shape 31489" o:spid="_x0000_s1293" style="position:absolute;left:30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490" o:spid="_x0000_s1294" style="position:absolute;top:437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491" o:spid="_x0000_s1295" style="position:absolute;left:60;top:43775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492" o:spid="_x0000_s1296" style="position:absolute;left:11112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" path="m,161543l,e" filled="f" strokeweight=".16931mm">
                  <v:path arrowok="t" textboxrect="0,0,0,161543"/>
                </v:shape>
                <v:shape id="Shape 31493" o:spid="_x0000_s1297" style="position:absolute;left:11082;top:437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94" o:spid="_x0000_s1298" style="position:absolute;left:11142;top:43775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" path="m,l1655317,e" filled="f" strokeweight=".16928mm">
                  <v:path arrowok="t" textboxrect="0,0,1655317,0"/>
                </v:shape>
                <v:shape id="Shape 31495" o:spid="_x0000_s1299" style="position:absolute;left:2772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496" o:spid="_x0000_s1300" style="position:absolute;left:27697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97" o:spid="_x0000_s1301" style="position:absolute;left:27758;top:43775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" path="m,l592834,e" filled="f" strokeweight=".16928mm">
                  <v:path arrowok="t" textboxrect="0,0,592834,0"/>
                </v:shape>
                <v:shape id="Shape 31498" o:spid="_x0000_s1302" style="position:absolute;left:3371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" path="m,161543l,e" filled="f" strokeweight=".16931mm">
                  <v:path arrowok="t" textboxrect="0,0,0,161543"/>
                </v:shape>
                <v:shape id="Shape 31499" o:spid="_x0000_s1303" style="position:absolute;left:33686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5dg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eE8nsxk87sQrIJd/AAAA//8DAFBLAQItABQABgAIAAAAIQDb4fbL7gAAAIUBAAATAAAAAAAA&#10;AAAAAAAAAAAAAABbQ29udGVudF9UeXBlc10ueG1sUEsBAi0AFAAGAAgAAAAhAFr0LFu/AAAAFQEA&#10;AAsAAAAAAAAAAAAAAAAAHwEAAF9yZWxzLy5yZWxzUEsBAi0AFAAGAAgAAAAhAPdvl2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500" o:spid="_x0000_s1304" style="position:absolute;left:33747;top:43775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" path="m,l653796,e" filled="f" strokeweight=".16928mm">
                  <v:path arrowok="t" textboxrect="0,0,653796,0"/>
                </v:shape>
                <v:shape id="Shape 31501" o:spid="_x0000_s1305" style="position:absolute;left:40316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2" o:spid="_x0000_s1306" style="position:absolute;left:40285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03" o:spid="_x0000_s1307" style="position:absolute;left:40346;top:43775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" path="m,l534923,e" filled="f" strokeweight=".16928mm">
                  <v:path arrowok="t" textboxrect="0,0,534923,0"/>
                </v:shape>
                <v:shape id="Shape 31504" o:spid="_x0000_s1308" style="position:absolute;left:45726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5" o:spid="_x0000_s1309" style="position:absolute;left:45695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506" o:spid="_x0000_s1310" style="position:absolute;left:45756;top:43775;width:7135;height:0;visibility:visible;mso-wrap-style:square;v-text-anchor:top" coordsize="713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" path="m,l713486,e" filled="f" strokeweight=".16928mm">
                  <v:path arrowok="t" textboxrect="0,0,713486,0"/>
                </v:shape>
                <v:shape id="Shape 31507" o:spid="_x0000_s1311" style="position:absolute;left:52922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8" o:spid="_x0000_s1312" style="position:absolute;left:52891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" path="m,l6095,e" filled="f" strokeweight=".16928mm">
                  <v:path arrowok="t" textboxrect="0,0,6095,0"/>
                </v:shape>
                <v:shape id="Shape 31509" o:spid="_x0000_s1313" style="position:absolute;left:52952;top:43775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" path="m,l714756,e" filled="f" strokeweight=".16928mm">
                  <v:path arrowok="t" textboxrect="0,0,714756,0"/>
                </v:shape>
                <v:shape id="Shape 31510" o:spid="_x0000_s1314" style="position:absolute;left:60130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11" o:spid="_x0000_s1315" style="position:absolute;left:60100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512" o:spid="_x0000_s1316" style="position:absolute;left:60161;top:43775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" path="m,l711707,e" filled="f" strokeweight=".16928mm">
                  <v:path arrowok="t" textboxrect="0,0,711707,0"/>
                </v:shape>
                <v:shape id="Shape 31513" o:spid="_x0000_s1317" style="position:absolute;left:67308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14" o:spid="_x0000_s1318" style="position:absolute;left:67278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15" o:spid="_x0000_s1319" style="position:absolute;left:67339;top:43775;width:9177;height:0;visibility:visible;mso-wrap-style:square;v-text-anchor:top" coordsize="917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" path="m,l917752,e" filled="f" strokeweight=".16928mm">
                  <v:path arrowok="t" textboxrect="0,0,917752,0"/>
                </v:shape>
                <v:shape id="Shape 31516" o:spid="_x0000_s1320" style="position:absolute;left:7654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17" o:spid="_x0000_s1321" style="position:absolute;left:76517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18" o:spid="_x0000_s1322" style="position:absolute;left:76578;top:43775;width:6980;height:0;visibility:visible;mso-wrap-style:square;v-text-anchor:top" coordsize="697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" path="m,l697991,e" filled="f" strokeweight=".16928mm">
                  <v:path arrowok="t" textboxrect="0,0,697991,0"/>
                </v:shape>
                <v:shape id="Shape 31519" o:spid="_x0000_s1323" style="position:absolute;left:83588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20" o:spid="_x0000_s1324" style="position:absolute;left:83558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" path="m,l6094,e" filled="f" strokeweight=".16928mm">
                  <v:path arrowok="t" textboxrect="0,0,6094,0"/>
                </v:shape>
                <v:shape id="Shape 31521" o:spid="_x0000_s1325" style="position:absolute;left:83619;top:43775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" path="m,l1120139,e" filled="f" strokeweight=".16928mm">
                  <v:path arrowok="t" textboxrect="0,0,1120139,0"/>
                </v:shape>
                <v:shape id="Shape 31522" o:spid="_x0000_s1326" style="position:absolute;left:94851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23" o:spid="_x0000_s1327" style="position:absolute;left:94820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Объем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ион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0"/>
          <w:szCs w:val="2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дуля,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ак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час.</w:t>
      </w:r>
    </w:p>
    <w:p w:rsidR="00043B1F" w:rsidRPr="00AF2CAD" w:rsidRDefault="00043B1F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9712"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4144696</wp:posOffset>
                </wp:positionH>
                <wp:positionV relativeFrom="paragraph">
                  <wp:posOffset>150819</wp:posOffset>
                </wp:positionV>
                <wp:extent cx="296913" cy="1148215"/>
                <wp:effectExtent l="0" t="0" r="0" b="0"/>
                <wp:wrapNone/>
                <wp:docPr id="31524" name="drawingObject31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913" cy="1148215"/>
                          <a:chOff x="0" y="0"/>
                          <a:chExt cx="296913" cy="1148215"/>
                        </a:xfrm>
                        <a:noFill/>
                      </wpg:grpSpPr>
                      <wps:wsp>
                        <wps:cNvPr id="31525" name="Shape 31525"/>
                        <wps:cNvSpPr txBox="1"/>
                        <wps:spPr>
                          <a:xfrm>
                            <a:off x="0" y="0"/>
                            <a:ext cx="146037" cy="1148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Pr="00AF2CAD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В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proofErr w:type="spellStart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т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.ч</w:t>
                              </w:r>
                              <w:proofErr w:type="spellEnd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в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фо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р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ме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proofErr w:type="spellStart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п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р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акт</w:t>
                              </w:r>
                              <w:proofErr w:type="spellEnd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26" name="Shape 31526"/>
                        <wps:cNvSpPr txBox="1"/>
                        <wps:spPr>
                          <a:xfrm>
                            <a:off x="150876" y="258460"/>
                            <a:ext cx="146037" cy="6251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подготовки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drawingObject31524" o:spid="_x0000_s1328" style="position:absolute;left:0;text-align:left;margin-left:326.35pt;margin-top:11.9pt;width:23.4pt;height:90.4pt;z-index:-251646976;mso-position-horizontal-relative:page" coordsize="2969,11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" o:allowincell="f">
                <v:shape id="Shape 31525" o:spid="_x0000_s1329" type="#_x0000_t202" style="position:absolute;width:1460;height:11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" filled="f" stroked="f">
                  <v:textbox style="layout-flow:vertical;mso-layout-flow-alt:bottom-to-top;mso-fit-shape-to-text:t" inset="0,0,0,0">
                    <w:txbxContent>
                      <w:p w:rsidR="00315DE3" w:rsidRPr="00AF2CAD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В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  <w:lang w:val="ru-RU"/>
                          </w:rPr>
                          <w:t>т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.ч.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в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фо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  <w:lang w:val="ru-RU"/>
                          </w:rPr>
                          <w:t>р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ме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п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  <w:lang w:val="ru-RU"/>
                          </w:rPr>
                          <w:t>р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акт.</w:t>
                        </w:r>
                      </w:p>
                    </w:txbxContent>
                  </v:textbox>
                </v:shape>
                <v:shape id="Shape 31526" o:spid="_x0000_s1330" type="#_x0000_t202" style="position:absolute;left:1508;top:2584;width:1461;height:6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подготовки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бучение по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ДК</w:t>
      </w:r>
    </w:p>
    <w:p w:rsidR="00043B1F" w:rsidRPr="00AF2CAD" w:rsidRDefault="00043B1F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left="3" w:right="-5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Коды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общ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компетенций</w:t>
      </w:r>
    </w:p>
    <w:p w:rsidR="00043B1F" w:rsidRPr="00AF2CAD" w:rsidRDefault="00A64A1A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right="-48" w:firstLine="151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Наименов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ния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разделов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ного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ду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я</w:t>
      </w:r>
    </w:p>
    <w:p w:rsidR="00043B1F" w:rsidRPr="00AF2CAD" w:rsidRDefault="00A64A1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57" w:lineRule="auto"/>
        <w:ind w:right="-54" w:firstLine="4481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5225212</wp:posOffset>
                </wp:positionH>
                <wp:positionV relativeFrom="paragraph">
                  <wp:posOffset>265385</wp:posOffset>
                </wp:positionV>
                <wp:extent cx="595871" cy="684905"/>
                <wp:effectExtent l="0" t="0" r="0" b="0"/>
                <wp:wrapNone/>
                <wp:docPr id="31527" name="drawingObject31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871" cy="684905"/>
                          <a:chOff x="0" y="0"/>
                          <a:chExt cx="595871" cy="684905"/>
                        </a:xfrm>
                        <a:noFill/>
                      </wpg:grpSpPr>
                      <wps:wsp>
                        <wps:cNvPr id="31528" name="Shape 31528"/>
                        <wps:cNvSpPr txBox="1"/>
                        <wps:spPr>
                          <a:xfrm>
                            <a:off x="0" y="17233"/>
                            <a:ext cx="146037" cy="6474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Лабораторн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29" name="Shape 31529"/>
                        <wps:cNvSpPr txBox="1"/>
                        <wps:spPr>
                          <a:xfrm>
                            <a:off x="149352" y="212525"/>
                            <a:ext cx="146037" cy="25129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ых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30" name="Shape 31530"/>
                        <wps:cNvSpPr txBox="1"/>
                        <wps:spPr>
                          <a:xfrm>
                            <a:off x="300482" y="0"/>
                            <a:ext cx="146037" cy="6849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практически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31" name="Shape 31531"/>
                        <wps:cNvSpPr txBox="1"/>
                        <wps:spPr>
                          <a:xfrm>
                            <a:off x="449834" y="64001"/>
                            <a:ext cx="146037" cy="555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C38" w:rsidRDefault="000D4C38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х.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занятий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drawingObject31527" o:spid="_x0000_s1331" style="position:absolute;left:0;text-align:left;margin-left:411.45pt;margin-top:20.9pt;width:46.9pt;height:53.95pt;z-index:-251640832;mso-position-horizontal-relative:page" coordsize="5958,6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" o:allowincell="f">
                <v:shape id="Shape 31528" o:spid="_x0000_s1332" type="#_x0000_t202" style="position:absolute;top:172;width:1460;height:6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Лабораторн</w:t>
                        </w:r>
                      </w:p>
                    </w:txbxContent>
                  </v:textbox>
                </v:shape>
                <v:shape id="Shape 31529" o:spid="_x0000_s1333" type="#_x0000_t202" style="position:absolute;left:1493;top:2125;width:1460;height:2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ых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и</w:t>
                        </w:r>
                      </w:p>
                    </w:txbxContent>
                  </v:textbox>
                </v:shape>
                <v:shape id="Shape 31530" o:spid="_x0000_s1334" type="#_x0000_t202" style="position:absolute;left:3004;width:1461;height:6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практически</w:t>
                        </w:r>
                      </w:p>
                    </w:txbxContent>
                  </v:textbox>
                </v:shape>
                <v:shape id="Shape 31531" o:spid="_x0000_s1335" type="#_x0000_t202" style="position:absolute;left:4498;top:640;width:1460;height:5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х.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занятий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числе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сего,</w:t>
      </w:r>
    </w:p>
    <w:p w:rsidR="00043B1F" w:rsidRPr="00AF2CAD" w:rsidRDefault="00A64A1A">
      <w:pPr>
        <w:widowControl w:val="0"/>
        <w:tabs>
          <w:tab w:val="left" w:pos="1965"/>
        </w:tabs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position w:val="-7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час.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position w:val="-7"/>
          <w:sz w:val="20"/>
          <w:szCs w:val="20"/>
          <w:lang w:val="ru-RU"/>
        </w:rPr>
        <w:t>Всего</w:t>
      </w:r>
    </w:p>
    <w:p w:rsidR="00043B1F" w:rsidRPr="00AF2CAD" w:rsidRDefault="00A64A1A">
      <w:pPr>
        <w:spacing w:line="8" w:lineRule="exact"/>
        <w:rPr>
          <w:rFonts w:ascii="Times New Roman" w:eastAsia="Times New Roman" w:hAnsi="Times New Roman" w:cs="Times New Roman"/>
          <w:position w:val="-7"/>
          <w:sz w:val="2"/>
          <w:szCs w:val="2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left="79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тики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102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ая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Производствен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я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num="4" w:space="708" w:equalWidth="0">
            <w:col w:w="1635" w:space="187"/>
            <w:col w:w="2353" w:space="332"/>
            <w:col w:w="5619" w:space="2049"/>
            <w:col w:w="2603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54"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40" w:lineRule="auto"/>
        <w:ind w:left="764" w:right="-20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1</w:t>
      </w:r>
    </w:p>
    <w:p w:rsidR="00043B1F" w:rsidRPr="00AF2CAD" w:rsidRDefault="00A64A1A">
      <w:pPr>
        <w:widowControl w:val="0"/>
        <w:spacing w:before="90" w:line="239" w:lineRule="auto"/>
        <w:ind w:left="56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2.1; ПК 2.2;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2.3.</w:t>
      </w:r>
    </w:p>
    <w:p w:rsidR="00043B1F" w:rsidRPr="00AF2CAD" w:rsidRDefault="00A64A1A">
      <w:pPr>
        <w:widowControl w:val="0"/>
        <w:spacing w:before="3" w:line="239" w:lineRule="auto"/>
        <w:ind w:left="56" w:right="56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01;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03; ОК05;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06;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08;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043B1F" w:rsidRPr="00AF2CAD" w:rsidRDefault="00A64A1A">
      <w:pPr>
        <w:widowControl w:val="0"/>
        <w:spacing w:before="10" w:line="240" w:lineRule="auto"/>
        <w:ind w:left="56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2.2; ПК 2.3;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2.4.</w:t>
      </w:r>
    </w:p>
    <w:p w:rsidR="00043B1F" w:rsidRPr="00AF2CAD" w:rsidRDefault="00A64A1A">
      <w:pPr>
        <w:widowControl w:val="0"/>
        <w:spacing w:line="240" w:lineRule="auto"/>
        <w:ind w:left="56" w:right="56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01;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03;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04;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К05;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ОК 06;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08;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09</w:t>
      </w:r>
    </w:p>
    <w:p w:rsidR="00043B1F" w:rsidRPr="00AF2CAD" w:rsidRDefault="00A64A1A">
      <w:pPr>
        <w:widowControl w:val="0"/>
        <w:tabs>
          <w:tab w:val="left" w:pos="2923"/>
          <w:tab w:val="left" w:pos="3917"/>
          <w:tab w:val="left" w:pos="4862"/>
          <w:tab w:val="left" w:pos="5854"/>
          <w:tab w:val="left" w:pos="6987"/>
          <w:tab w:val="left" w:pos="9401"/>
          <w:tab w:val="left" w:pos="10681"/>
          <w:tab w:val="left" w:pos="12080"/>
        </w:tabs>
        <w:spacing w:line="240" w:lineRule="auto"/>
        <w:ind w:left="1144" w:right="-20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3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5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7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10</w:t>
      </w:r>
    </w:p>
    <w:p w:rsidR="00043B1F" w:rsidRPr="00AF2CAD" w:rsidRDefault="00A64A1A">
      <w:pPr>
        <w:widowControl w:val="0"/>
        <w:tabs>
          <w:tab w:val="left" w:pos="2813"/>
          <w:tab w:val="left" w:pos="3807"/>
          <w:tab w:val="left" w:pos="4807"/>
          <w:tab w:val="left" w:pos="5798"/>
          <w:tab w:val="left" w:pos="7006"/>
          <w:tab w:val="left" w:pos="8139"/>
          <w:tab w:val="left" w:pos="9401"/>
          <w:tab w:val="left" w:pos="10626"/>
          <w:tab w:val="left" w:pos="12080"/>
        </w:tabs>
        <w:spacing w:before="90" w:line="239" w:lineRule="auto"/>
        <w:ind w:right="6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Раздел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щест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210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178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52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*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C2771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proofErr w:type="gramEnd"/>
    </w:p>
    <w:p w:rsidR="00043B1F" w:rsidRPr="00AF2CAD" w:rsidRDefault="00A64A1A">
      <w:pPr>
        <w:widowControl w:val="0"/>
        <w:tabs>
          <w:tab w:val="left" w:pos="1295"/>
        </w:tabs>
        <w:spacing w:before="3" w:line="239" w:lineRule="auto"/>
        <w:ind w:right="105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284"/>
          <w:tab w:val="left" w:pos="2813"/>
          <w:tab w:val="left" w:pos="3807"/>
          <w:tab w:val="left" w:pos="4807"/>
          <w:tab w:val="left" w:pos="5798"/>
          <w:tab w:val="left" w:pos="6932"/>
          <w:tab w:val="left" w:pos="8139"/>
          <w:tab w:val="left" w:pos="10626"/>
          <w:tab w:val="left" w:pos="12080"/>
        </w:tabs>
        <w:spacing w:line="240" w:lineRule="auto"/>
        <w:ind w:right="6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Раздел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166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140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76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30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20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C2771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овател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</w:p>
    <w:p w:rsidR="00043B1F" w:rsidRPr="00AF2CAD" w:rsidRDefault="00A64A1A">
      <w:pPr>
        <w:widowControl w:val="0"/>
        <w:tabs>
          <w:tab w:val="left" w:pos="328"/>
          <w:tab w:val="left" w:pos="1295"/>
        </w:tabs>
        <w:spacing w:line="240" w:lineRule="auto"/>
        <w:ind w:right="10556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ьности 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043B1F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1141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ромежуточная аттестац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043B1F" w:rsidRPr="00AF2CAD" w:rsidRDefault="00A64A1A">
      <w:pPr>
        <w:widowControl w:val="0"/>
        <w:tabs>
          <w:tab w:val="left" w:pos="2813"/>
          <w:tab w:val="left" w:pos="3807"/>
          <w:tab w:val="left" w:pos="4752"/>
          <w:tab w:val="left" w:pos="5798"/>
          <w:tab w:val="left" w:pos="6932"/>
          <w:tab w:val="left" w:pos="8153"/>
          <w:tab w:val="left" w:pos="9416"/>
          <w:tab w:val="left" w:pos="10640"/>
          <w:tab w:val="left" w:pos="12025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Всего: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579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392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304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140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9"/>
          <w:sz w:val="14"/>
          <w:szCs w:val="1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*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108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144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num="2" w:space="708" w:equalWidth="0">
            <w:col w:w="1508" w:space="292"/>
            <w:col w:w="12980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7" w:line="140" w:lineRule="exact"/>
        <w:rPr>
          <w:sz w:val="14"/>
          <w:szCs w:val="14"/>
          <w:lang w:val="ru-RU"/>
        </w:rPr>
      </w:pPr>
    </w:p>
    <w:bookmarkEnd w:id="5"/>
    <w:p w:rsidR="00043B1F" w:rsidRPr="00AF2CAD" w:rsidRDefault="00043B1F">
      <w:pPr>
        <w:widowControl w:val="0"/>
        <w:spacing w:before="119" w:line="240" w:lineRule="auto"/>
        <w:ind w:left="1441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170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(ПМ)</w:t>
      </w:r>
    </w:p>
    <w:p w:rsidR="00043B1F" w:rsidRPr="00AF2CAD" w:rsidRDefault="00A64A1A">
      <w:pPr>
        <w:widowControl w:val="0"/>
        <w:spacing w:before="50" w:line="239" w:lineRule="auto"/>
        <w:ind w:left="100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26558</wp:posOffset>
                </wp:positionV>
                <wp:extent cx="9488169" cy="5307838"/>
                <wp:effectExtent l="0" t="0" r="0" b="0"/>
                <wp:wrapNone/>
                <wp:docPr id="31532" name="drawingObject31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307838"/>
                          <a:chOff x="0" y="0"/>
                          <a:chExt cx="9488169" cy="5307838"/>
                        </a:xfrm>
                        <a:noFill/>
                      </wpg:grpSpPr>
                      <wps:wsp>
                        <wps:cNvPr id="31533" name="Shape 3153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4" name="Shape 31534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5" name="Shape 31535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6" name="Shape 31536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7" name="Shape 31537"/>
                        <wps:cNvSpPr/>
                        <wps:spPr>
                          <a:xfrm>
                            <a:off x="790930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8" name="Shape 3153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9" name="Shape 31539"/>
                        <wps:cNvSpPr/>
                        <wps:spPr>
                          <a:xfrm>
                            <a:off x="9485121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0" name="Shape 31540"/>
                        <wps:cNvSpPr/>
                        <wps:spPr>
                          <a:xfrm>
                            <a:off x="3047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1" name="Shape 31541"/>
                        <wps:cNvSpPr/>
                        <wps:spPr>
                          <a:xfrm>
                            <a:off x="1915922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2" name="Shape 31542"/>
                        <wps:cNvSpPr/>
                        <wps:spPr>
                          <a:xfrm>
                            <a:off x="7909307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3" name="Shape 31543"/>
                        <wps:cNvSpPr/>
                        <wps:spPr>
                          <a:xfrm>
                            <a:off x="9485121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4" name="Shape 31544"/>
                        <wps:cNvSpPr/>
                        <wps:spPr>
                          <a:xfrm>
                            <a:off x="3047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5" name="Shape 31545"/>
                        <wps:cNvSpPr/>
                        <wps:spPr>
                          <a:xfrm>
                            <a:off x="6097" y="81254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6" name="Shape 31546"/>
                        <wps:cNvSpPr/>
                        <wps:spPr>
                          <a:xfrm>
                            <a:off x="1915922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7" name="Shape 31547"/>
                        <wps:cNvSpPr/>
                        <wps:spPr>
                          <a:xfrm>
                            <a:off x="1918971" y="81254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8" name="Shape 31548"/>
                        <wps:cNvSpPr/>
                        <wps:spPr>
                          <a:xfrm>
                            <a:off x="7909307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9" name="Shape 31549"/>
                        <wps:cNvSpPr/>
                        <wps:spPr>
                          <a:xfrm>
                            <a:off x="7912355" y="81254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0" name="Shape 31550"/>
                        <wps:cNvSpPr/>
                        <wps:spPr>
                          <a:xfrm>
                            <a:off x="9485121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1" name="Shape 31551"/>
                        <wps:cNvSpPr/>
                        <wps:spPr>
                          <a:xfrm>
                            <a:off x="3047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2" name="Shape 31552"/>
                        <wps:cNvSpPr/>
                        <wps:spPr>
                          <a:xfrm>
                            <a:off x="1915922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3" name="Shape 31553"/>
                        <wps:cNvSpPr/>
                        <wps:spPr>
                          <a:xfrm>
                            <a:off x="7909307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4" name="Shape 31554"/>
                        <wps:cNvSpPr/>
                        <wps:spPr>
                          <a:xfrm>
                            <a:off x="9485121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5" name="Shape 31555"/>
                        <wps:cNvSpPr/>
                        <wps:spPr>
                          <a:xfrm>
                            <a:off x="3047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6" name="Shape 31556"/>
                        <wps:cNvSpPr/>
                        <wps:spPr>
                          <a:xfrm>
                            <a:off x="6097" y="98018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7" name="Shape 31557"/>
                        <wps:cNvSpPr/>
                        <wps:spPr>
                          <a:xfrm>
                            <a:off x="1915922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8" name="Shape 31558"/>
                        <wps:cNvSpPr/>
                        <wps:spPr>
                          <a:xfrm>
                            <a:off x="1918971" y="98018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9" name="Shape 31559"/>
                        <wps:cNvSpPr/>
                        <wps:spPr>
                          <a:xfrm>
                            <a:off x="7909307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0" name="Shape 31560"/>
                        <wps:cNvSpPr/>
                        <wps:spPr>
                          <a:xfrm>
                            <a:off x="7912355" y="98018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1" name="Shape 31561"/>
                        <wps:cNvSpPr/>
                        <wps:spPr>
                          <a:xfrm>
                            <a:off x="9485121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2" name="Shape 31562"/>
                        <wps:cNvSpPr/>
                        <wps:spPr>
                          <a:xfrm>
                            <a:off x="3047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3" name="Shape 31563"/>
                        <wps:cNvSpPr/>
                        <wps:spPr>
                          <a:xfrm>
                            <a:off x="7909307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4" name="Shape 31564"/>
                        <wps:cNvSpPr/>
                        <wps:spPr>
                          <a:xfrm>
                            <a:off x="9485121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5" name="Shape 31565"/>
                        <wps:cNvSpPr/>
                        <wps:spPr>
                          <a:xfrm>
                            <a:off x="0" y="11463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6" name="Shape 31566"/>
                        <wps:cNvSpPr/>
                        <wps:spPr>
                          <a:xfrm>
                            <a:off x="6097" y="1146302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7" name="Shape 31567"/>
                        <wps:cNvSpPr/>
                        <wps:spPr>
                          <a:xfrm>
                            <a:off x="7909307" y="11432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8" name="Shape 31568"/>
                        <wps:cNvSpPr/>
                        <wps:spPr>
                          <a:xfrm>
                            <a:off x="7912355" y="114630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9" name="Shape 31569"/>
                        <wps:cNvSpPr/>
                        <wps:spPr>
                          <a:xfrm>
                            <a:off x="9485121" y="11432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0" name="Shape 31570"/>
                        <wps:cNvSpPr/>
                        <wps:spPr>
                          <a:xfrm>
                            <a:off x="3047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1" name="Shape 31571"/>
                        <wps:cNvSpPr/>
                        <wps:spPr>
                          <a:xfrm>
                            <a:off x="7909307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2" name="Shape 31572"/>
                        <wps:cNvSpPr/>
                        <wps:spPr>
                          <a:xfrm>
                            <a:off x="9485121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3" name="Shape 31573"/>
                        <wps:cNvSpPr/>
                        <wps:spPr>
                          <a:xfrm>
                            <a:off x="3047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4" name="Shape 31574"/>
                        <wps:cNvSpPr/>
                        <wps:spPr>
                          <a:xfrm>
                            <a:off x="6097" y="1473961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5" name="Shape 31575"/>
                        <wps:cNvSpPr/>
                        <wps:spPr>
                          <a:xfrm>
                            <a:off x="1915922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6" name="Shape 31576"/>
                        <wps:cNvSpPr/>
                        <wps:spPr>
                          <a:xfrm>
                            <a:off x="1918971" y="147396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7" name="Shape 31577"/>
                        <wps:cNvSpPr/>
                        <wps:spPr>
                          <a:xfrm>
                            <a:off x="7909307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8" name="Shape 31578"/>
                        <wps:cNvSpPr/>
                        <wps:spPr>
                          <a:xfrm>
                            <a:off x="7912355" y="147396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9" name="Shape 31579"/>
                        <wps:cNvSpPr/>
                        <wps:spPr>
                          <a:xfrm>
                            <a:off x="9485121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0" name="Shape 31580"/>
                        <wps:cNvSpPr/>
                        <wps:spPr>
                          <a:xfrm>
                            <a:off x="3047" y="1477087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1" name="Shape 31581"/>
                        <wps:cNvSpPr/>
                        <wps:spPr>
                          <a:xfrm>
                            <a:off x="1915922" y="1477087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2" name="Shape 31582"/>
                        <wps:cNvSpPr/>
                        <wps:spPr>
                          <a:xfrm>
                            <a:off x="7909307" y="1477087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3" name="Shape 31583"/>
                        <wps:cNvSpPr/>
                        <wps:spPr>
                          <a:xfrm>
                            <a:off x="9485121" y="1477087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4" name="Shape 31584"/>
                        <wps:cNvSpPr/>
                        <wps:spPr>
                          <a:xfrm>
                            <a:off x="0" y="16419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5" name="Shape 31585"/>
                        <wps:cNvSpPr/>
                        <wps:spPr>
                          <a:xfrm>
                            <a:off x="1912873" y="16419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6" name="Shape 31586"/>
                        <wps:cNvSpPr/>
                        <wps:spPr>
                          <a:xfrm>
                            <a:off x="1918971" y="164198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7" name="Shape 31587"/>
                        <wps:cNvSpPr/>
                        <wps:spPr>
                          <a:xfrm>
                            <a:off x="7909307" y="16389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8" name="Shape 31588"/>
                        <wps:cNvSpPr/>
                        <wps:spPr>
                          <a:xfrm>
                            <a:off x="7912355" y="164198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9" name="Shape 31589"/>
                        <wps:cNvSpPr/>
                        <wps:spPr>
                          <a:xfrm>
                            <a:off x="9485121" y="16389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0" name="Shape 31590"/>
                        <wps:cNvSpPr/>
                        <wps:spPr>
                          <a:xfrm>
                            <a:off x="3047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1" name="Shape 31591"/>
                        <wps:cNvSpPr/>
                        <wps:spPr>
                          <a:xfrm>
                            <a:off x="1915922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2" name="Shape 31592"/>
                        <wps:cNvSpPr/>
                        <wps:spPr>
                          <a:xfrm>
                            <a:off x="7909307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3" name="Shape 31593"/>
                        <wps:cNvSpPr/>
                        <wps:spPr>
                          <a:xfrm>
                            <a:off x="9485121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4" name="Shape 31594"/>
                        <wps:cNvSpPr/>
                        <wps:spPr>
                          <a:xfrm>
                            <a:off x="3047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5" name="Shape 31595"/>
                        <wps:cNvSpPr/>
                        <wps:spPr>
                          <a:xfrm>
                            <a:off x="1915922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6" name="Shape 31596"/>
                        <wps:cNvSpPr/>
                        <wps:spPr>
                          <a:xfrm>
                            <a:off x="1918971" y="19696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7" name="Shape 31597"/>
                        <wps:cNvSpPr/>
                        <wps:spPr>
                          <a:xfrm>
                            <a:off x="7909307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8" name="Shape 31598"/>
                        <wps:cNvSpPr/>
                        <wps:spPr>
                          <a:xfrm>
                            <a:off x="7912355" y="19696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9" name="Shape 31599"/>
                        <wps:cNvSpPr/>
                        <wps:spPr>
                          <a:xfrm>
                            <a:off x="9485121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0" name="Shape 31600"/>
                        <wps:cNvSpPr/>
                        <wps:spPr>
                          <a:xfrm>
                            <a:off x="3047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1" name="Shape 31601"/>
                        <wps:cNvSpPr/>
                        <wps:spPr>
                          <a:xfrm>
                            <a:off x="1915922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2" name="Shape 31602"/>
                        <wps:cNvSpPr/>
                        <wps:spPr>
                          <a:xfrm>
                            <a:off x="7909307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3" name="Shape 31603"/>
                        <wps:cNvSpPr/>
                        <wps:spPr>
                          <a:xfrm>
                            <a:off x="9485121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4" name="Shape 31604"/>
                        <wps:cNvSpPr/>
                        <wps:spPr>
                          <a:xfrm>
                            <a:off x="3047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5" name="Shape 31605"/>
                        <wps:cNvSpPr/>
                        <wps:spPr>
                          <a:xfrm>
                            <a:off x="1915922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6" name="Shape 31606"/>
                        <wps:cNvSpPr/>
                        <wps:spPr>
                          <a:xfrm>
                            <a:off x="1918971" y="213575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7" name="Shape 31607"/>
                        <wps:cNvSpPr/>
                        <wps:spPr>
                          <a:xfrm>
                            <a:off x="7909307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8" name="Shape 31608"/>
                        <wps:cNvSpPr/>
                        <wps:spPr>
                          <a:xfrm>
                            <a:off x="7912355" y="213575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9" name="Shape 31609"/>
                        <wps:cNvSpPr/>
                        <wps:spPr>
                          <a:xfrm>
                            <a:off x="9485121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0" name="Shape 31610"/>
                        <wps:cNvSpPr/>
                        <wps:spPr>
                          <a:xfrm>
                            <a:off x="3047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1" name="Shape 31611"/>
                        <wps:cNvSpPr/>
                        <wps:spPr>
                          <a:xfrm>
                            <a:off x="1915922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2" name="Shape 31612"/>
                        <wps:cNvSpPr/>
                        <wps:spPr>
                          <a:xfrm>
                            <a:off x="7909307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3" name="Shape 31613"/>
                        <wps:cNvSpPr/>
                        <wps:spPr>
                          <a:xfrm>
                            <a:off x="9485121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4" name="Shape 31614"/>
                        <wps:cNvSpPr/>
                        <wps:spPr>
                          <a:xfrm>
                            <a:off x="3047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5" name="Shape 31615"/>
                        <wps:cNvSpPr/>
                        <wps:spPr>
                          <a:xfrm>
                            <a:off x="6097" y="2503043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6" name="Shape 31616"/>
                        <wps:cNvSpPr/>
                        <wps:spPr>
                          <a:xfrm>
                            <a:off x="1915922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7" name="Shape 31617"/>
                        <wps:cNvSpPr/>
                        <wps:spPr>
                          <a:xfrm>
                            <a:off x="1918971" y="25030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8" name="Shape 31618"/>
                        <wps:cNvSpPr/>
                        <wps:spPr>
                          <a:xfrm>
                            <a:off x="7909307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9" name="Shape 31619"/>
                        <wps:cNvSpPr/>
                        <wps:spPr>
                          <a:xfrm>
                            <a:off x="7912355" y="25030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0" name="Shape 31620"/>
                        <wps:cNvSpPr/>
                        <wps:spPr>
                          <a:xfrm>
                            <a:off x="9485121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1" name="Shape 31621"/>
                        <wps:cNvSpPr/>
                        <wps:spPr>
                          <a:xfrm>
                            <a:off x="3047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2" name="Shape 31622"/>
                        <wps:cNvSpPr/>
                        <wps:spPr>
                          <a:xfrm>
                            <a:off x="1915922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3" name="Shape 31623"/>
                        <wps:cNvSpPr/>
                        <wps:spPr>
                          <a:xfrm>
                            <a:off x="7909307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4" name="Shape 31624"/>
                        <wps:cNvSpPr/>
                        <wps:spPr>
                          <a:xfrm>
                            <a:off x="9485121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5" name="Shape 31625"/>
                        <wps:cNvSpPr/>
                        <wps:spPr>
                          <a:xfrm>
                            <a:off x="0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6" name="Shape 31626"/>
                        <wps:cNvSpPr/>
                        <wps:spPr>
                          <a:xfrm>
                            <a:off x="1912873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7" name="Shape 31627"/>
                        <wps:cNvSpPr/>
                        <wps:spPr>
                          <a:xfrm>
                            <a:off x="1918971" y="266915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8" name="Shape 31628"/>
                        <wps:cNvSpPr/>
                        <wps:spPr>
                          <a:xfrm>
                            <a:off x="7906259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9" name="Shape 31629"/>
                        <wps:cNvSpPr/>
                        <wps:spPr>
                          <a:xfrm>
                            <a:off x="7912355" y="266915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0" name="Shape 31630"/>
                        <wps:cNvSpPr/>
                        <wps:spPr>
                          <a:xfrm>
                            <a:off x="9482074" y="266915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1" name="Shape 31631"/>
                        <wps:cNvSpPr/>
                        <wps:spPr>
                          <a:xfrm>
                            <a:off x="3047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2" name="Shape 31632"/>
                        <wps:cNvSpPr/>
                        <wps:spPr>
                          <a:xfrm>
                            <a:off x="1915922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3" name="Shape 31633"/>
                        <wps:cNvSpPr/>
                        <wps:spPr>
                          <a:xfrm>
                            <a:off x="7909307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4" name="Shape 31634"/>
                        <wps:cNvSpPr/>
                        <wps:spPr>
                          <a:xfrm>
                            <a:off x="9485121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5" name="Shape 31635"/>
                        <wps:cNvSpPr/>
                        <wps:spPr>
                          <a:xfrm>
                            <a:off x="3047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6" name="Shape 31636"/>
                        <wps:cNvSpPr/>
                        <wps:spPr>
                          <a:xfrm>
                            <a:off x="1915922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7" name="Shape 31637"/>
                        <wps:cNvSpPr/>
                        <wps:spPr>
                          <a:xfrm>
                            <a:off x="1918971" y="283679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8" name="Shape 31638"/>
                        <wps:cNvSpPr/>
                        <wps:spPr>
                          <a:xfrm>
                            <a:off x="7909307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9" name="Shape 31639"/>
                        <wps:cNvSpPr/>
                        <wps:spPr>
                          <a:xfrm>
                            <a:off x="9485121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0" name="Shape 31640"/>
                        <wps:cNvSpPr/>
                        <wps:spPr>
                          <a:xfrm>
                            <a:off x="3047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1" name="Shape 31641"/>
                        <wps:cNvSpPr/>
                        <wps:spPr>
                          <a:xfrm>
                            <a:off x="1915922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2" name="Shape 31642"/>
                        <wps:cNvSpPr/>
                        <wps:spPr>
                          <a:xfrm>
                            <a:off x="7909307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3" name="Shape 31643"/>
                        <wps:cNvSpPr/>
                        <wps:spPr>
                          <a:xfrm>
                            <a:off x="9485121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4" name="Shape 31644"/>
                        <wps:cNvSpPr/>
                        <wps:spPr>
                          <a:xfrm>
                            <a:off x="0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5" name="Shape 31645"/>
                        <wps:cNvSpPr/>
                        <wps:spPr>
                          <a:xfrm>
                            <a:off x="1912873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6" name="Shape 31646"/>
                        <wps:cNvSpPr/>
                        <wps:spPr>
                          <a:xfrm>
                            <a:off x="1918971" y="316445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7" name="Shape 31647"/>
                        <wps:cNvSpPr/>
                        <wps:spPr>
                          <a:xfrm>
                            <a:off x="7906259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8" name="Shape 31648"/>
                        <wps:cNvSpPr/>
                        <wps:spPr>
                          <a:xfrm>
                            <a:off x="9482074" y="316445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9" name="Shape 31649"/>
                        <wps:cNvSpPr/>
                        <wps:spPr>
                          <a:xfrm>
                            <a:off x="3047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0" name="Shape 31650"/>
                        <wps:cNvSpPr/>
                        <wps:spPr>
                          <a:xfrm>
                            <a:off x="1915922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1" name="Shape 31651"/>
                        <wps:cNvSpPr/>
                        <wps:spPr>
                          <a:xfrm>
                            <a:off x="7909307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2" name="Shape 31652"/>
                        <wps:cNvSpPr/>
                        <wps:spPr>
                          <a:xfrm>
                            <a:off x="9485121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3" name="Shape 31653"/>
                        <wps:cNvSpPr/>
                        <wps:spPr>
                          <a:xfrm>
                            <a:off x="0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4" name="Shape 31654"/>
                        <wps:cNvSpPr/>
                        <wps:spPr>
                          <a:xfrm>
                            <a:off x="1912873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5" name="Shape 31655"/>
                        <wps:cNvSpPr/>
                        <wps:spPr>
                          <a:xfrm>
                            <a:off x="1918971" y="349237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6" name="Shape 31656"/>
                        <wps:cNvSpPr/>
                        <wps:spPr>
                          <a:xfrm>
                            <a:off x="7906259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7" name="Shape 31657"/>
                        <wps:cNvSpPr/>
                        <wps:spPr>
                          <a:xfrm>
                            <a:off x="7912355" y="349237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8" name="Shape 31658"/>
                        <wps:cNvSpPr/>
                        <wps:spPr>
                          <a:xfrm>
                            <a:off x="9485121" y="34893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9" name="Shape 31659"/>
                        <wps:cNvSpPr/>
                        <wps:spPr>
                          <a:xfrm>
                            <a:off x="3047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0" name="Shape 31660"/>
                        <wps:cNvSpPr/>
                        <wps:spPr>
                          <a:xfrm>
                            <a:off x="1915922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1" name="Shape 31661"/>
                        <wps:cNvSpPr/>
                        <wps:spPr>
                          <a:xfrm>
                            <a:off x="7909307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2" name="Shape 31662"/>
                        <wps:cNvSpPr/>
                        <wps:spPr>
                          <a:xfrm>
                            <a:off x="9485121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3" name="Shape 31663"/>
                        <wps:cNvSpPr/>
                        <wps:spPr>
                          <a:xfrm>
                            <a:off x="0" y="3658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4" name="Shape 31664"/>
                        <wps:cNvSpPr/>
                        <wps:spPr>
                          <a:xfrm>
                            <a:off x="1915922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5" name="Shape 31665"/>
                        <wps:cNvSpPr/>
                        <wps:spPr>
                          <a:xfrm>
                            <a:off x="1918971" y="365848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6" name="Shape 31666"/>
                        <wps:cNvSpPr/>
                        <wps:spPr>
                          <a:xfrm>
                            <a:off x="7909307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7" name="Shape 31667"/>
                        <wps:cNvSpPr/>
                        <wps:spPr>
                          <a:xfrm>
                            <a:off x="7912355" y="365848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8" name="Shape 31668"/>
                        <wps:cNvSpPr/>
                        <wps:spPr>
                          <a:xfrm>
                            <a:off x="9485121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9" name="Shape 31669"/>
                        <wps:cNvSpPr/>
                        <wps:spPr>
                          <a:xfrm>
                            <a:off x="3047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0" name="Shape 31670"/>
                        <wps:cNvSpPr/>
                        <wps:spPr>
                          <a:xfrm>
                            <a:off x="1915922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1" name="Shape 31671"/>
                        <wps:cNvSpPr/>
                        <wps:spPr>
                          <a:xfrm>
                            <a:off x="7909307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2" name="Shape 31672"/>
                        <wps:cNvSpPr/>
                        <wps:spPr>
                          <a:xfrm>
                            <a:off x="9485121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3" name="Shape 31673"/>
                        <wps:cNvSpPr/>
                        <wps:spPr>
                          <a:xfrm>
                            <a:off x="0" y="3986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4" name="Shape 31674"/>
                        <wps:cNvSpPr/>
                        <wps:spPr>
                          <a:xfrm>
                            <a:off x="1915922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5" name="Shape 31675"/>
                        <wps:cNvSpPr/>
                        <wps:spPr>
                          <a:xfrm>
                            <a:off x="1918971" y="398614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6" name="Shape 31676"/>
                        <wps:cNvSpPr/>
                        <wps:spPr>
                          <a:xfrm>
                            <a:off x="7909307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7" name="Shape 31677"/>
                        <wps:cNvSpPr/>
                        <wps:spPr>
                          <a:xfrm>
                            <a:off x="7912355" y="398614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8" name="Shape 31678"/>
                        <wps:cNvSpPr/>
                        <wps:spPr>
                          <a:xfrm>
                            <a:off x="9485121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9" name="Shape 31679"/>
                        <wps:cNvSpPr/>
                        <wps:spPr>
                          <a:xfrm>
                            <a:off x="3047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0" name="Shape 31680"/>
                        <wps:cNvSpPr/>
                        <wps:spPr>
                          <a:xfrm>
                            <a:off x="1915922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1" name="Shape 31681"/>
                        <wps:cNvSpPr/>
                        <wps:spPr>
                          <a:xfrm>
                            <a:off x="7909307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2" name="Shape 31682"/>
                        <wps:cNvSpPr/>
                        <wps:spPr>
                          <a:xfrm>
                            <a:off x="9485121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3" name="Shape 31683"/>
                        <wps:cNvSpPr/>
                        <wps:spPr>
                          <a:xfrm>
                            <a:off x="0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4" name="Shape 31684"/>
                        <wps:cNvSpPr/>
                        <wps:spPr>
                          <a:xfrm>
                            <a:off x="1912873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5" name="Shape 31685"/>
                        <wps:cNvSpPr/>
                        <wps:spPr>
                          <a:xfrm>
                            <a:off x="1918971" y="431380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6" name="Shape 31686"/>
                        <wps:cNvSpPr/>
                        <wps:spPr>
                          <a:xfrm>
                            <a:off x="7906259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7" name="Shape 31687"/>
                        <wps:cNvSpPr/>
                        <wps:spPr>
                          <a:xfrm>
                            <a:off x="7912355" y="431380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8" name="Shape 31688"/>
                        <wps:cNvSpPr/>
                        <wps:spPr>
                          <a:xfrm>
                            <a:off x="9482074" y="43138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9" name="Shape 31689"/>
                        <wps:cNvSpPr/>
                        <wps:spPr>
                          <a:xfrm>
                            <a:off x="3047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0" name="Shape 31690"/>
                        <wps:cNvSpPr/>
                        <wps:spPr>
                          <a:xfrm>
                            <a:off x="1915922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1" name="Shape 31691"/>
                        <wps:cNvSpPr/>
                        <wps:spPr>
                          <a:xfrm>
                            <a:off x="7909307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2" name="Shape 31692"/>
                        <wps:cNvSpPr/>
                        <wps:spPr>
                          <a:xfrm>
                            <a:off x="9485121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3" name="Shape 31693"/>
                        <wps:cNvSpPr/>
                        <wps:spPr>
                          <a:xfrm>
                            <a:off x="0" y="46414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4" name="Shape 31694"/>
                        <wps:cNvSpPr/>
                        <wps:spPr>
                          <a:xfrm>
                            <a:off x="6097" y="4641469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5" name="Shape 31695"/>
                        <wps:cNvSpPr/>
                        <wps:spPr>
                          <a:xfrm>
                            <a:off x="1915922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6" name="Shape 31696"/>
                        <wps:cNvSpPr/>
                        <wps:spPr>
                          <a:xfrm>
                            <a:off x="1918971" y="464146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7" name="Shape 31697"/>
                        <wps:cNvSpPr/>
                        <wps:spPr>
                          <a:xfrm>
                            <a:off x="7909307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8" name="Shape 31698"/>
                        <wps:cNvSpPr/>
                        <wps:spPr>
                          <a:xfrm>
                            <a:off x="7912355" y="464146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9" name="Shape 31699"/>
                        <wps:cNvSpPr/>
                        <wps:spPr>
                          <a:xfrm>
                            <a:off x="9485121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0" name="Shape 31700"/>
                        <wps:cNvSpPr/>
                        <wps:spPr>
                          <a:xfrm>
                            <a:off x="3047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1" name="Shape 31701"/>
                        <wps:cNvSpPr/>
                        <wps:spPr>
                          <a:xfrm>
                            <a:off x="1915922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2" name="Shape 31702"/>
                        <wps:cNvSpPr/>
                        <wps:spPr>
                          <a:xfrm>
                            <a:off x="7909307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3" name="Shape 31703"/>
                        <wps:cNvSpPr/>
                        <wps:spPr>
                          <a:xfrm>
                            <a:off x="9485121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4" name="Shape 31704"/>
                        <wps:cNvSpPr/>
                        <wps:spPr>
                          <a:xfrm>
                            <a:off x="0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5" name="Shape 31705"/>
                        <wps:cNvSpPr/>
                        <wps:spPr>
                          <a:xfrm>
                            <a:off x="1912873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6" name="Shape 31706"/>
                        <wps:cNvSpPr/>
                        <wps:spPr>
                          <a:xfrm>
                            <a:off x="1918971" y="480910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7" name="Shape 31707"/>
                        <wps:cNvSpPr/>
                        <wps:spPr>
                          <a:xfrm>
                            <a:off x="7906259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8" name="Shape 31708"/>
                        <wps:cNvSpPr/>
                        <wps:spPr>
                          <a:xfrm>
                            <a:off x="7912355" y="480910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9" name="Shape 31709"/>
                        <wps:cNvSpPr/>
                        <wps:spPr>
                          <a:xfrm>
                            <a:off x="9482074" y="48091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0" name="Shape 31710"/>
                        <wps:cNvSpPr/>
                        <wps:spPr>
                          <a:xfrm>
                            <a:off x="3047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1" name="Shape 31711"/>
                        <wps:cNvSpPr/>
                        <wps:spPr>
                          <a:xfrm>
                            <a:off x="1915922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2" name="Shape 31712"/>
                        <wps:cNvSpPr/>
                        <wps:spPr>
                          <a:xfrm>
                            <a:off x="7909307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3" name="Shape 31713"/>
                        <wps:cNvSpPr/>
                        <wps:spPr>
                          <a:xfrm>
                            <a:off x="9485121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4" name="Shape 31714"/>
                        <wps:cNvSpPr/>
                        <wps:spPr>
                          <a:xfrm>
                            <a:off x="0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5" name="Shape 31715"/>
                        <wps:cNvSpPr/>
                        <wps:spPr>
                          <a:xfrm>
                            <a:off x="1912873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6" name="Shape 31716"/>
                        <wps:cNvSpPr/>
                        <wps:spPr>
                          <a:xfrm>
                            <a:off x="1918971" y="513715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7" name="Shape 31717"/>
                        <wps:cNvSpPr/>
                        <wps:spPr>
                          <a:xfrm>
                            <a:off x="7906259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8" name="Shape 31718"/>
                        <wps:cNvSpPr/>
                        <wps:spPr>
                          <a:xfrm>
                            <a:off x="9482074" y="51371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9" name="Shape 31719"/>
                        <wps:cNvSpPr/>
                        <wps:spPr>
                          <a:xfrm>
                            <a:off x="3047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0" name="Shape 31720"/>
                        <wps:cNvSpPr/>
                        <wps:spPr>
                          <a:xfrm>
                            <a:off x="0" y="53047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1" name="Shape 31721"/>
                        <wps:cNvSpPr/>
                        <wps:spPr>
                          <a:xfrm>
                            <a:off x="6097" y="5304790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2" name="Shape 31722"/>
                        <wps:cNvSpPr/>
                        <wps:spPr>
                          <a:xfrm>
                            <a:off x="1915922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3" name="Shape 31723"/>
                        <wps:cNvSpPr/>
                        <wps:spPr>
                          <a:xfrm>
                            <a:off x="1915922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4" name="Shape 31724"/>
                        <wps:cNvSpPr/>
                        <wps:spPr>
                          <a:xfrm>
                            <a:off x="1918971" y="530479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5" name="Shape 31725"/>
                        <wps:cNvSpPr/>
                        <wps:spPr>
                          <a:xfrm>
                            <a:off x="7909307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6" name="Shape 31726"/>
                        <wps:cNvSpPr/>
                        <wps:spPr>
                          <a:xfrm>
                            <a:off x="7909307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7" name="Shape 31727"/>
                        <wps:cNvSpPr/>
                        <wps:spPr>
                          <a:xfrm>
                            <a:off x="7912355" y="530479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8" name="Shape 31728"/>
                        <wps:cNvSpPr/>
                        <wps:spPr>
                          <a:xfrm>
                            <a:off x="9485121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9" name="Shape 31729"/>
                        <wps:cNvSpPr/>
                        <wps:spPr>
                          <a:xfrm>
                            <a:off x="9485121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30C76A9" id="drawingObject31532" o:spid="_x0000_s1026" style="position:absolute;margin-left:43.9pt;margin-top:2.1pt;width:747.1pt;height:417.95pt;z-index:-251663872;mso-position-horizontal-relative:page" coordsize="94881,53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" o:allowincell="f">
                <v:shape id="Shape 3153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34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" path="m,l1906776,e" filled="f" strokeweight=".16931mm">
                  <v:path arrowok="t" textboxrect="0,0,1906776,0"/>
                </v:shape>
                <v:shape id="Shape 31535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36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537" o:spid="_x0000_s1031" style="position:absolute;left:7909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538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39" o:spid="_x0000_s1033" style="position:absolute;left:9485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" path="m,6045l,e" filled="f" strokeweight=".16928mm">
                  <v:path arrowok="t" textboxrect="0,0,0,6045"/>
                </v:shape>
                <v:shape id="Shape 31540" o:spid="_x0000_s1034" style="position:absolute;left:30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" path="m,803452l,e" filled="f" strokeweight=".16931mm">
                  <v:path arrowok="t" textboxrect="0,0,0,803452"/>
                </v:shape>
                <v:shape id="Shape 31541" o:spid="_x0000_s1035" style="position:absolute;left:19159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" path="m,803452l,e" filled="f" strokeweight=".16931mm">
                  <v:path arrowok="t" textboxrect="0,0,0,803452"/>
                </v:shape>
                <v:shape id="Shape 31542" o:spid="_x0000_s1036" style="position:absolute;left:79093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" path="m,803452l,e" filled="f" strokeweight=".16931mm">
                  <v:path arrowok="t" textboxrect="0,0,0,803452"/>
                </v:shape>
                <v:shape id="Shape 31543" o:spid="_x0000_s1037" style="position:absolute;left:94851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" path="m,803452l,e" filled="f" strokeweight=".16928mm">
                  <v:path arrowok="t" textboxrect="0,0,0,803452"/>
                </v:shape>
                <v:shape id="Shape 31544" o:spid="_x0000_s1038" style="position:absolute;left:30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qul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r8NxnsP/nXQF5OIPAAD//wMAUEsBAi0AFAAGAAgAAAAhANvh9svuAAAAhQEAABMAAAAAAAAA&#10;AAAAAAAAAAAAAFtDb250ZW50X1R5cGVzXS54bWxQSwECLQAUAAYACAAAACEAWvQsW78AAAAVAQAA&#10;CwAAAAAAAAAAAAAAAAAfAQAAX3JlbHMvLnJlbHNQSwECLQAUAAYACAAAACEAkGar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45" o:spid="_x0000_s1039" style="position:absolute;left:60;top:8125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" path="m,l1906777,e" filled="f" strokeweight=".48pt">
                  <v:path arrowok="t" textboxrect="0,0,1906777,0"/>
                </v:shape>
                <v:shape id="Shape 31546" o:spid="_x0000_s1040" style="position:absolute;left:19159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JBJ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1+FknMP/nXQF5OIPAAD//wMAUEsBAi0AFAAGAAgAAAAhANvh9svuAAAAhQEAABMAAAAAAAAA&#10;AAAAAAAAAAAAAFtDb250ZW50X1R5cGVzXS54bWxQSwECLQAUAAYACAAAACEAWvQsW78AAAAVAQAA&#10;CwAAAAAAAAAAAAAAAAAfAQAAX3JlbHMvLnJlbHNQSwECLQAUAAYACAAAACEAD/i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47" o:spid="_x0000_s1041" style="position:absolute;left:19189;top:812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48" o:spid="_x0000_s1042" style="position:absolute;left:79093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549" o:spid="_x0000_s1043" style="position:absolute;left:79123;top:812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550" o:spid="_x0000_s1044" style="position:absolute;left:94851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51" o:spid="_x0000_s1045" style="position:absolute;left:30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552" o:spid="_x0000_s1046" style="position:absolute;left:19159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553" o:spid="_x0000_s1047" style="position:absolute;left:79093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554" o:spid="_x0000_s1048" style="position:absolute;left:94851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555" o:spid="_x0000_s1049" style="position:absolute;left:30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56" o:spid="_x0000_s1050" style="position:absolute;left:60;top:9801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557" o:spid="_x0000_s1051" style="position:absolute;left:19159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58" o:spid="_x0000_s1052" style="position:absolute;left:19189;top:980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" path="m,l5987160,e" filled="f" strokeweight=".48pt">
                  <v:path arrowok="t" textboxrect="0,0,5987160,0"/>
                </v:shape>
                <v:shape id="Shape 31559" o:spid="_x0000_s1053" style="position:absolute;left:79093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60" o:spid="_x0000_s1054" style="position:absolute;left:79123;top:980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" path="m,l1569719,e" filled="f" strokeweight=".48pt">
                  <v:path arrowok="t" textboxrect="0,0,1569719,0"/>
                </v:shape>
                <v:shape id="Shape 31561" o:spid="_x0000_s1055" style="position:absolute;left:94851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62" o:spid="_x0000_s1056" style="position:absolute;left:30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563" o:spid="_x0000_s1057" style="position:absolute;left:79093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564" o:spid="_x0000_s1058" style="position:absolute;left:94851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" path="m,160020l,e" filled="f" strokeweight=".16928mm">
                  <v:path arrowok="t" textboxrect="0,0,0,160020"/>
                </v:shape>
                <v:shape id="Shape 31565" o:spid="_x0000_s1059" style="position:absolute;top:114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66" o:spid="_x0000_s1060" style="position:absolute;left:60;top:11463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" path="m,l7900161,e" filled="f" strokeweight=".16931mm">
                  <v:path arrowok="t" textboxrect="0,0,7900161,0"/>
                </v:shape>
                <v:shape id="Shape 31567" o:spid="_x0000_s1061" style="position:absolute;left:79093;top:114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" path="m,6095l,e" filled="f" strokeweight=".16931mm">
                  <v:path arrowok="t" textboxrect="0,0,0,6095"/>
                </v:shape>
                <v:shape id="Shape 31568" o:spid="_x0000_s1062" style="position:absolute;left:79123;top:1146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69" o:spid="_x0000_s1063" style="position:absolute;left:94851;top:114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570" o:spid="_x0000_s1064" style="position:absolute;left:30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571" o:spid="_x0000_s1065" style="position:absolute;left:79093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72" o:spid="_x0000_s1066" style="position:absolute;left:94851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573" o:spid="_x0000_s1067" style="position:absolute;left:30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4" o:spid="_x0000_s1068" style="position:absolute;left:60;top:14739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" path="m,l1906777,e" filled="f" strokeweight=".48pt">
                  <v:path arrowok="t" textboxrect="0,0,1906777,0"/>
                </v:shape>
                <v:shape id="Shape 31575" o:spid="_x0000_s1069" style="position:absolute;left:19159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6" o:spid="_x0000_s1070" style="position:absolute;left:19189;top:1473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77" o:spid="_x0000_s1071" style="position:absolute;left:79093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8" o:spid="_x0000_s1072" style="position:absolute;left:79123;top:1473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579" o:spid="_x0000_s1073" style="position:absolute;left:94851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80" o:spid="_x0000_s1074" style="position:absolute;left:30;top:14770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" path="m,161849l,e" filled="f" strokeweight=".16931mm">
                  <v:path arrowok="t" textboxrect="0,0,0,161849"/>
                </v:shape>
                <v:shape id="Shape 31581" o:spid="_x0000_s1075" style="position:absolute;left:19159;top:14770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31582" o:spid="_x0000_s1076" style="position:absolute;left:79093;top:14770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31583" o:spid="_x0000_s1077" style="position:absolute;left:94851;top:14770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" path="m,161847l,e" filled="f" strokeweight=".16928mm">
                  <v:path arrowok="t" textboxrect="0,0,0,161847"/>
                </v:shape>
                <v:shape id="Shape 31584" o:spid="_x0000_s1078" style="position:absolute;top:164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85" o:spid="_x0000_s1079" style="position:absolute;left:19128;top:164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86" o:spid="_x0000_s1080" style="position:absolute;left:19189;top:1641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587" o:spid="_x0000_s1081" style="position:absolute;left:79093;top:16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" path="m,6095l,e" filled="f" strokeweight=".16931mm">
                  <v:path arrowok="t" textboxrect="0,0,0,6095"/>
                </v:shape>
                <v:shape id="Shape 31588" o:spid="_x0000_s1082" style="position:absolute;left:79123;top:1641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89" o:spid="_x0000_s1083" style="position:absolute;left:94851;top:16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" path="m,6095l,e" filled="f" strokeweight=".16928mm">
                  <v:path arrowok="t" textboxrect="0,0,0,6095"/>
                </v:shape>
                <v:shape id="Shape 31590" o:spid="_x0000_s1084" style="position:absolute;left:30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591" o:spid="_x0000_s1085" style="position:absolute;left:19159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92" o:spid="_x0000_s1086" style="position:absolute;left:79093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93" o:spid="_x0000_s1087" style="position:absolute;left:94851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594" o:spid="_x0000_s1088" style="position:absolute;left:30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95" o:spid="_x0000_s1089" style="position:absolute;left:19159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96" o:spid="_x0000_s1090" style="position:absolute;left:19189;top:1969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97" o:spid="_x0000_s1091" style="position:absolute;left:79093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98" o:spid="_x0000_s1092" style="position:absolute;left:79123;top:1969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599" o:spid="_x0000_s1093" style="position:absolute;left:94851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" path="m,6096l,e" filled="f" strokeweight=".16928mm">
                  <v:path arrowok="t" textboxrect="0,0,0,6096"/>
                </v:shape>
                <v:shape id="Shape 31600" o:spid="_x0000_s1094" style="position:absolute;left:30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31601" o:spid="_x0000_s1095" style="position:absolute;left:19159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602" o:spid="_x0000_s1096" style="position:absolute;left:79093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03" o:spid="_x0000_s1097" style="position:absolute;left:94851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1604" o:spid="_x0000_s1098" style="position:absolute;left:30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XMZ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sqzCdzvpCsgF38AAAD//wMAUEsBAi0AFAAGAAgAAAAhANvh9svuAAAAhQEAABMAAAAAAAAA&#10;AAAAAAAAAAAAAFtDb250ZW50X1R5cGVzXS54bWxQSwECLQAUAAYACAAAACEAWvQsW78AAAAVAQAA&#10;CwAAAAAAAAAAAAAAAAAfAQAAX3JlbHMvLnJlbHNQSwECLQAUAAYACAAAACEA3Slz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5" o:spid="_x0000_s1099" style="position:absolute;left:19159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6" o:spid="_x0000_s1100" style="position:absolute;left:19189;top:2135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607" o:spid="_x0000_s1101" style="position:absolute;left:79093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+1u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L6M8m8DtTroCcvEHAAD//wMAUEsBAi0AFAAGAAgAAAAhANvh9svuAAAAhQEAABMAAAAAAAAA&#10;AAAAAAAAAAAAAFtDb250ZW50X1R5cGVzXS54bWxQSwECLQAUAAYACAAAACEAWvQsW78AAAAVAQAA&#10;CwAAAAAAAAAAAAAAAAAfAQAAX3JlbHMvLnJlbHNQSwECLQAUAAYACAAAACEALfvt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8" o:spid="_x0000_s1102" style="position:absolute;left:79123;top:2135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609" o:spid="_x0000_s1103" style="position:absolute;left:94851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" path="m,6096l,e" filled="f" strokeweight=".16928mm">
                  <v:path arrowok="t" textboxrect="0,0,0,6096"/>
                </v:shape>
                <v:shape id="Shape 31610" o:spid="_x0000_s1104" style="position:absolute;left:30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" path="m,361188l,e" filled="f" strokeweight=".16931mm">
                  <v:path arrowok="t" textboxrect="0,0,0,361188"/>
                </v:shape>
                <v:shape id="Shape 31611" o:spid="_x0000_s1105" style="position:absolute;left:19159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" path="m,361188l,e" filled="f" strokeweight=".16931mm">
                  <v:path arrowok="t" textboxrect="0,0,0,361188"/>
                </v:shape>
                <v:shape id="Shape 31612" o:spid="_x0000_s1106" style="position:absolute;left:79093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" path="m,361188l,e" filled="f" strokeweight=".16931mm">
                  <v:path arrowok="t" textboxrect="0,0,0,361188"/>
                </v:shape>
                <v:shape id="Shape 31613" o:spid="_x0000_s1107" style="position:absolute;left:94851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" path="m,361188l,e" filled="f" strokeweight=".16928mm">
                  <v:path arrowok="t" textboxrect="0,0,0,361188"/>
                </v:shape>
                <v:shape id="Shape 31614" o:spid="_x0000_s1108" style="position:absolute;left:30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15" o:spid="_x0000_s1109" style="position:absolute;left:60;top:25030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616" o:spid="_x0000_s1110" style="position:absolute;left:19159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17" o:spid="_x0000_s1111" style="position:absolute;left:19189;top:250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618" o:spid="_x0000_s1112" style="position:absolute;left:79093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619" o:spid="_x0000_s1113" style="position:absolute;left:79123;top:250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" path="m,l1569719,e" filled="f" strokeweight=".48pt">
                  <v:path arrowok="t" textboxrect="0,0,1569719,0"/>
                </v:shape>
                <v:shape id="Shape 31620" o:spid="_x0000_s1114" style="position:absolute;left:94851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I8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iXSQAIOAEF5OYPAAD//wMAUEsBAi0AFAAGAAgAAAAhANvh9svuAAAAhQEAABMAAAAAAAAA&#10;AAAAAAAAAAAAAFtDb250ZW50X1R5cGVzXS54bWxQSwECLQAUAAYACAAAACEAWvQsW78AAAAVAQAA&#10;CwAAAAAAAAAAAAAAAAAfAQAAX3JlbHMvLnJlbHNQSwECLQAUAAYACAAAACEAxIVCP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621" o:spid="_x0000_s1115" style="position:absolute;left:30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622" o:spid="_x0000_s1116" style="position:absolute;left:19159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23" o:spid="_x0000_s1117" style="position:absolute;left:79093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24" o:spid="_x0000_s1118" style="position:absolute;left:94851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31625" o:spid="_x0000_s1119" style="position:absolute;top:26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26" o:spid="_x0000_s1120" style="position:absolute;left:19128;top:26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27" o:spid="_x0000_s1121" style="position:absolute;left:19189;top:26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28" o:spid="_x0000_s1122" style="position:absolute;left:79062;top:26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" path="m,l6095,e" filled="f" strokeweight=".16928mm">
                  <v:path arrowok="t" textboxrect="0,0,6095,0"/>
                </v:shape>
                <v:shape id="Shape 31629" o:spid="_x0000_s1123" style="position:absolute;left:79123;top:266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30" o:spid="_x0000_s1124" style="position:absolute;left:94820;top:266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" path="m,l6094,e" filled="f" strokeweight=".16928mm">
                  <v:path arrowok="t" textboxrect="0,0,6094,0"/>
                </v:shape>
                <v:shape id="Shape 31631" o:spid="_x0000_s1125" style="position:absolute;left:30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632" o:spid="_x0000_s1126" style="position:absolute;left:19159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633" o:spid="_x0000_s1127" style="position:absolute;left:79093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634" o:spid="_x0000_s1128" style="position:absolute;left:94851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635" o:spid="_x0000_s1129" style="position:absolute;left:30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Rw/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42E+nsD/nXQF5OIPAAD//wMAUEsBAi0AFAAGAAgAAAAhANvh9svuAAAAhQEAABMAAAAAAAAA&#10;AAAAAAAAAAAAAFtDb250ZW50X1R5cGVzXS54bWxQSwECLQAUAAYACAAAACEAWvQsW78AAAAVAQAA&#10;CwAAAAAAAAAAAAAAAAAfAQAAX3JlbHMvLnJlbHNQSwECLQAUAAYACAAAACEAfAkc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36" o:spid="_x0000_s1130" style="position:absolute;left:19159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37" o:spid="_x0000_s1131" style="position:absolute;left:19189;top:2836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638" o:spid="_x0000_s1132" style="position:absolute;left:79093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639" o:spid="_x0000_s1133" style="position:absolute;left:94851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640" o:spid="_x0000_s1134" style="position:absolute;left:30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641" o:spid="_x0000_s1135" style="position:absolute;left:19159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642" o:spid="_x0000_s1136" style="position:absolute;left:79093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643" o:spid="_x0000_s1137" style="position:absolute;left:94851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1644" o:spid="_x0000_s1138" style="position:absolute;top:316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npY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JulsOoXXnXgF5OIJAAD//wMAUEsBAi0AFAAGAAgAAAAhANvh9svuAAAAhQEAABMAAAAAAAAA&#10;AAAAAAAAAAAAAFtDb250ZW50X1R5cGVzXS54bWxQSwECLQAUAAYACAAAACEAWvQsW78AAAAVAQAA&#10;CwAAAAAAAAAAAAAAAAAfAQAAX3JlbHMvLnJlbHNQSwECLQAUAAYACAAAACEAysp6W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45" o:spid="_x0000_s1139" style="position:absolute;left:19128;top:31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t/D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vKfTyQc87sQrIJd/AAAA//8DAFBLAQItABQABgAIAAAAIQDb4fbL7gAAAIUBAAATAAAAAAAA&#10;AAAAAAAAAAAAAABbQ29udGVudF9UeXBlc10ueG1sUEsBAi0AFAAGAAgAAAAhAFr0LFu/AAAAFQEA&#10;AAsAAAAAAAAAAAAAAAAAHwEAAF9yZWxzLy5yZWxzUEsBAi0AFAAGAAgAAAAhAKWG38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46" o:spid="_x0000_s1140" style="position:absolute;left:19189;top:3164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47" o:spid="_x0000_s1141" style="position:absolute;left:79062;top:31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OQv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vKeTjyk878QrIJe/AAAA//8DAFBLAQItABQABgAIAAAAIQDb4fbL7gAAAIUBAAATAAAAAAAA&#10;AAAAAAAAAAAAAABbQ29udGVudF9UeXBlc10ueG1sUEsBAi0AFAAGAAgAAAAhAFr0LFu/AAAAFQEA&#10;AAsAAAAAAAAAAAAAAAAAHwEAAF9yZWxzLy5yZWxzUEsBAi0AFAAGAAgAAAAhADoY5C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48" o:spid="_x0000_s1142" style="position:absolute;left:94820;top:316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" path="m,l6094,e" filled="f" strokeweight=".16928mm">
                  <v:path arrowok="t" textboxrect="0,0,6094,0"/>
                </v:shape>
                <v:shape id="Shape 31649" o:spid="_x0000_s1143" style="position:absolute;left:30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650" o:spid="_x0000_s1144" style="position:absolute;left:19159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1651" o:spid="_x0000_s1145" style="position:absolute;left:79093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1652" o:spid="_x0000_s1146" style="position:absolute;left:94851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31653" o:spid="_x0000_s1147" style="position:absolute;top:3492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54" o:spid="_x0000_s1148" style="position:absolute;left:19128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+yF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vKfTjwk87sQrIJd/AAAA//8DAFBLAQItABQABgAIAAAAIQDb4fbL7gAAAIUBAAATAAAAAAAA&#10;AAAAAAAAAAAAAABbQ29udGVudF9UeXBlc10ueG1sUEsBAi0AFAAGAAgAAAAhAFr0LFu/AAAAFQEA&#10;AAsAAAAAAAAAAAAAAAAAHwEAAF9yZWxzLy5yZWxzUEsBAi0AFAAGAAgAAAAhAE8T7I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55" o:spid="_x0000_s1149" style="position:absolute;left:19189;top:3492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56" o:spid="_x0000_s1150" style="position:absolute;left:79062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57" o:spid="_x0000_s1151" style="position:absolute;left:79123;top:3492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58" o:spid="_x0000_s1152" style="position:absolute;left:94851;top:3489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" path="m,6094l,e" filled="f" strokeweight=".16928mm">
                  <v:path arrowok="t" textboxrect="0,0,0,6094"/>
                </v:shape>
                <v:shape id="Shape 31659" o:spid="_x0000_s1153" style="position:absolute;left:30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60" o:spid="_x0000_s1154" style="position:absolute;left:19159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31661" o:spid="_x0000_s1155" style="position:absolute;left:79093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62" o:spid="_x0000_s1156" style="position:absolute;left:94851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1663" o:spid="_x0000_s1157" style="position:absolute;top:36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" path="m,l6095,e" filled="f" strokeweight=".16931mm">
                  <v:path arrowok="t" textboxrect="0,0,6095,0"/>
                </v:shape>
                <v:shape id="Shape 31664" o:spid="_x0000_s1158" style="position:absolute;left:19159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u8m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XRSFDO43klXQC7/AQAA//8DAFBLAQItABQABgAIAAAAIQDb4fbL7gAAAIUBAAATAAAAAAAA&#10;AAAAAAAAAAAAAABbQ29udGVudF9UeXBlc10ueG1sUEsBAi0AFAAGAAgAAAAhAFr0LFu/AAAAFQEA&#10;AAsAAAAAAAAAAAAAAAAAHwEAAF9yZWxzLy5yZWxzUEsBAi0AFAAGAAgAAAAhAAz+7y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65" o:spid="_x0000_s1159" style="position:absolute;left:19189;top:3658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666" o:spid="_x0000_s1160" style="position:absolute;left:79093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667" o:spid="_x0000_s1161" style="position:absolute;left:79123;top:3658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668" o:spid="_x0000_s1162" style="position:absolute;left:94851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" path="m,6095l,e" filled="f" strokeweight=".16928mm">
                  <v:path arrowok="t" textboxrect="0,0,0,6095"/>
                </v:shape>
                <v:shape id="Shape 31669" o:spid="_x0000_s1163" style="position:absolute;left:30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70" o:spid="_x0000_s1164" style="position:absolute;left:19159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71" o:spid="_x0000_s1165" style="position:absolute;left:79093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72" o:spid="_x0000_s1166" style="position:absolute;left:94851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673" o:spid="_x0000_s1167" style="position:absolute;top:39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674" o:spid="_x0000_s1168" style="position:absolute;left:19159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3n7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XQyX8zgdiddAbm6AgAA//8DAFBLAQItABQABgAIAAAAIQDb4fbL7gAAAIUBAAATAAAAAAAA&#10;AAAAAAAAAAAAAABbQ29udGVudF9UeXBlc10ueG1sUEsBAi0AFAAGAAgAAAAhAFr0LFu/AAAAFQEA&#10;AAsAAAAAAAAAAAAAAAAAHwEAAF9yZWxzLy5yZWxzUEsBAi0AFAAGAAgAAAAhAIknefv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75" o:spid="_x0000_s1169" style="position:absolute;left:19189;top:3986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676" o:spid="_x0000_s1170" style="position:absolute;left:79093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77" o:spid="_x0000_s1171" style="position:absolute;left:79123;top:3986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" path="m,l1569719,e" filled="f" strokeweight=".16931mm">
                  <v:path arrowok="t" textboxrect="0,0,1569719,0"/>
                </v:shape>
                <v:shape id="Shape 31678" o:spid="_x0000_s1172" style="position:absolute;left:94851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" path="m,6095l,e" filled="f" strokeweight=".16928mm">
                  <v:path arrowok="t" textboxrect="0,0,0,6095"/>
                </v:shape>
                <v:shape id="Shape 31679" o:spid="_x0000_s1173" style="position:absolute;left:30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80" o:spid="_x0000_s1174" style="position:absolute;left:19159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81" o:spid="_x0000_s1175" style="position:absolute;left:79093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682" o:spid="_x0000_s1176" style="position:absolute;left:94851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1683" o:spid="_x0000_s1177" style="position:absolute;top:431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84" o:spid="_x0000_s1178" style="position:absolute;left:19128;top:43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85" o:spid="_x0000_s1179" style="position:absolute;left:19189;top:4313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86" o:spid="_x0000_s1180" style="position:absolute;left:79062;top:43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87" o:spid="_x0000_s1181" style="position:absolute;left:79123;top:4313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88" o:spid="_x0000_s1182" style="position:absolute;left:94820;top:4313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689" o:spid="_x0000_s1183" style="position:absolute;left:30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90" o:spid="_x0000_s1184" style="position:absolute;left:19159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91" o:spid="_x0000_s1185" style="position:absolute;left:79093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92" o:spid="_x0000_s1186" style="position:absolute;left:94851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693" o:spid="_x0000_s1187" style="position:absolute;top:464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694" o:spid="_x0000_s1188" style="position:absolute;left:60;top:46414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" path="m,l1906777,e" filled="f" strokeweight=".16931mm">
                  <v:path arrowok="t" textboxrect="0,0,1906777,0"/>
                </v:shape>
                <v:shape id="Shape 31695" o:spid="_x0000_s1189" style="position:absolute;left:19159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96" o:spid="_x0000_s1190" style="position:absolute;left:19189;top:4641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697" o:spid="_x0000_s1191" style="position:absolute;left:79093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98" o:spid="_x0000_s1192" style="position:absolute;left:79123;top:4641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" path="m,l1569719,e" filled="f" strokeweight=".16931mm">
                  <v:path arrowok="t" textboxrect="0,0,1569719,0"/>
                </v:shape>
                <v:shape id="Shape 31699" o:spid="_x0000_s1193" style="position:absolute;left:94851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700" o:spid="_x0000_s1194" style="position:absolute;left:30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01" o:spid="_x0000_s1195" style="position:absolute;left:19159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702" o:spid="_x0000_s1196" style="position:absolute;left:79093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703" o:spid="_x0000_s1197" style="position:absolute;left:94851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31704" o:spid="_x0000_s1198" style="position:absolute;top:480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5" o:spid="_x0000_s1199" style="position:absolute;left:19128;top:480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6" o:spid="_x0000_s1200" style="position:absolute;left:19189;top:480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07" o:spid="_x0000_s1201" style="position:absolute;left:79062;top:480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8" o:spid="_x0000_s1202" style="position:absolute;left:79123;top:480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" path="m,l1569719,e" filled="f" strokeweight=".16928mm">
                  <v:path arrowok="t" textboxrect="0,0,1569719,0"/>
                </v:shape>
                <v:shape id="Shape 31709" o:spid="_x0000_s1203" style="position:absolute;left:94820;top:480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710" o:spid="_x0000_s1204" style="position:absolute;left:30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" path="m,321867l,e" filled="f" strokeweight=".16931mm">
                  <v:path arrowok="t" textboxrect="0,0,0,321867"/>
                </v:shape>
                <v:shape id="Shape 31711" o:spid="_x0000_s1205" style="position:absolute;left:19159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31712" o:spid="_x0000_s1206" style="position:absolute;left:79093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31713" o:spid="_x0000_s1207" style="position:absolute;left:94851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" path="m,321867l,e" filled="f" strokeweight=".16928mm">
                  <v:path arrowok="t" textboxrect="0,0,0,321867"/>
                </v:shape>
                <v:shape id="Shape 31714" o:spid="_x0000_s1208" style="position:absolute;top:513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15" o:spid="_x0000_s1209" style="position:absolute;left:19128;top:51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16" o:spid="_x0000_s1210" style="position:absolute;left:19189;top:5137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17" o:spid="_x0000_s1211" style="position:absolute;left:79062;top:51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718" o:spid="_x0000_s1212" style="position:absolute;left:94820;top:513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719" o:spid="_x0000_s1213" style="position:absolute;left:30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20" o:spid="_x0000_s1214" style="position:absolute;top:530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21" o:spid="_x0000_s1215" style="position:absolute;left:60;top:5304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" path="m,l1906777,e" filled="f" strokeweight=".16931mm">
                  <v:path arrowok="t" textboxrect="0,0,1906777,0"/>
                </v:shape>
                <v:shape id="Shape 31722" o:spid="_x0000_s1216" style="position:absolute;left:19159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723" o:spid="_x0000_s1217" style="position:absolute;left:19159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24" o:spid="_x0000_s1218" style="position:absolute;left:19189;top:5304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725" o:spid="_x0000_s1219" style="position:absolute;left:79093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26" o:spid="_x0000_s1220" style="position:absolute;left:79093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27" o:spid="_x0000_s1221" style="position:absolute;left:79123;top:5304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728" o:spid="_x0000_s1222" style="position:absolute;left:94851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729" o:spid="_x0000_s1223" style="position:absolute;left:94851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менование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 и</w:t>
      </w:r>
    </w:p>
    <w:p w:rsidR="00043B1F" w:rsidRPr="00AF2CAD" w:rsidRDefault="00A64A1A">
      <w:pPr>
        <w:widowControl w:val="0"/>
        <w:tabs>
          <w:tab w:val="left" w:pos="5960"/>
        </w:tabs>
        <w:spacing w:line="241" w:lineRule="auto"/>
        <w:ind w:left="20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сион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ьного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а,</w:t>
      </w:r>
    </w:p>
    <w:p w:rsidR="00043B1F" w:rsidRPr="00AF2CAD" w:rsidRDefault="00A64A1A">
      <w:pPr>
        <w:widowControl w:val="0"/>
        <w:tabs>
          <w:tab w:val="left" w:pos="3581"/>
        </w:tabs>
        <w:spacing w:line="239" w:lineRule="auto"/>
        <w:ind w:left="326" w:right="514" w:firstLine="391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модуля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(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)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аботы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самост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ебн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абота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межд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сциплинар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ых                                    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я, курсовая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работа (п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оект)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(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сли п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ед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смотр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ны)</w:t>
      </w:r>
      <w:proofErr w:type="gramEnd"/>
    </w:p>
    <w:p w:rsidR="00043B1F" w:rsidRPr="00AF2CAD" w:rsidRDefault="00A64A1A">
      <w:pPr>
        <w:widowControl w:val="0"/>
        <w:spacing w:before="2" w:line="248" w:lineRule="auto"/>
        <w:ind w:left="69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курсов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(М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К)</w:t>
      </w:r>
    </w:p>
    <w:p w:rsidR="00043B1F" w:rsidRPr="00AF2CAD" w:rsidRDefault="00A64A1A">
      <w:pPr>
        <w:widowControl w:val="0"/>
        <w:tabs>
          <w:tab w:val="left" w:pos="7570"/>
        </w:tabs>
        <w:spacing w:line="250" w:lineRule="auto"/>
        <w:ind w:left="134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043B1F" w:rsidRPr="00AF2CAD" w:rsidRDefault="00A64A1A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ление мет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в области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line="241" w:lineRule="auto"/>
        <w:ind w:right="53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МДК. 02.01 Тео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и при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ладн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оты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спорта.</w:t>
      </w:r>
    </w:p>
    <w:p w:rsidR="00043B1F" w:rsidRPr="00AF2CAD" w:rsidRDefault="00A64A1A">
      <w:pPr>
        <w:widowControl w:val="0"/>
        <w:tabs>
          <w:tab w:val="left" w:pos="3015"/>
        </w:tabs>
        <w:spacing w:before="8"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вное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2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обесп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есса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1.</w:t>
      </w:r>
      <w:r w:rsidRPr="00AF2CAD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Разновидности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начение</w:t>
      </w:r>
      <w:r w:rsidRPr="00AF2CAD">
        <w:rPr>
          <w:rFonts w:ascii="Times New Roman" w:eastAsia="Times New Roman" w:hAnsi="Times New Roman" w:cs="Times New Roman"/>
          <w:color w:val="000000"/>
          <w:spacing w:val="12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нормативной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ации,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регла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рующ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проце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воспитан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спорта в РФ</w:t>
      </w:r>
    </w:p>
    <w:p w:rsidR="00043B1F" w:rsidRPr="00AF2CAD" w:rsidRDefault="00A64A1A">
      <w:pPr>
        <w:widowControl w:val="0"/>
        <w:tabs>
          <w:tab w:val="left" w:pos="3015"/>
        </w:tabs>
        <w:spacing w:before="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спорта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РФ</w:t>
      </w:r>
      <w:r w:rsidRPr="00AF2CAD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-8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/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 чис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 практической по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, </w:t>
      </w:r>
      <w:proofErr w:type="spellStart"/>
      <w:proofErr w:type="gramStart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акад</w:t>
      </w:r>
      <w:proofErr w:type="spellEnd"/>
      <w:proofErr w:type="gramEnd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ч</w:t>
      </w:r>
    </w:p>
    <w:p w:rsidR="00043B1F" w:rsidRPr="00AF2CAD" w:rsidRDefault="00043B1F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50" w:lineRule="auto"/>
        <w:ind w:left="727" w:right="715" w:firstLine="30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3 210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7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</w:p>
    <w:p w:rsidR="00043B1F" w:rsidRPr="00AF2CAD" w:rsidRDefault="00043B1F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83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94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51" w:right="1133" w:bottom="0" w:left="991" w:header="0" w:footer="0" w:gutter="0"/>
          <w:cols w:num="2" w:space="708" w:equalWidth="0">
            <w:col w:w="12237" w:space="258"/>
            <w:col w:w="2220"/>
          </w:cols>
        </w:sectPr>
      </w:pPr>
    </w:p>
    <w:p w:rsidR="00043B1F" w:rsidRPr="00AF2CAD" w:rsidRDefault="00043B1F">
      <w:pPr>
        <w:spacing w:line="71" w:lineRule="exact"/>
        <w:rPr>
          <w:sz w:val="7"/>
          <w:szCs w:val="7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ое сопрово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ж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воспитан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спорта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128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обесп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есса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и спорта</w:t>
      </w:r>
    </w:p>
    <w:p w:rsidR="00043B1F" w:rsidRPr="00AF2CAD" w:rsidRDefault="00A64A1A">
      <w:pPr>
        <w:widowControl w:val="0"/>
        <w:spacing w:line="239" w:lineRule="auto"/>
        <w:ind w:right="4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анятие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ентации,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ламентир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ей 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анизацию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ического воспитан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я и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порта.</w:t>
      </w:r>
    </w:p>
    <w:p w:rsidR="00043B1F" w:rsidRPr="00AF2CAD" w:rsidRDefault="00A64A1A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Разно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идности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39" w:lineRule="auto"/>
        <w:ind w:right="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4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кая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ация,</w:t>
      </w:r>
      <w:r w:rsidRPr="00AF2CAD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щая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</w:t>
      </w:r>
      <w:r w:rsidRPr="00AF2CAD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12" w:line="239" w:lineRule="auto"/>
        <w:ind w:right="4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3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логия</w:t>
      </w:r>
      <w:r w:rsidRPr="00AF2CAD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тов,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ализацию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рмлени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spacing w:before="1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рограмм,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еализуе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(с учё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 специф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льной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ти).</w:t>
      </w:r>
    </w:p>
    <w:p w:rsidR="00043B1F" w:rsidRPr="00AF2CAD" w:rsidRDefault="00A64A1A">
      <w:pPr>
        <w:widowControl w:val="0"/>
        <w:spacing w:before="12" w:line="239" w:lineRule="auto"/>
        <w:ind w:right="-5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анятие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11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вающ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реализацию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уры и 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before="12" w:line="244" w:lineRule="auto"/>
        <w:ind w:right="4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дста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фраг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ентов</w:t>
      </w:r>
      <w:r w:rsidRPr="00AF2CAD">
        <w:rPr>
          <w:rFonts w:ascii="Times New Roman" w:eastAsia="Times New Roman" w:hAnsi="Times New Roman" w:cs="Times New Roman"/>
          <w:color w:val="000000"/>
          <w:spacing w:val="5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стных</w:t>
      </w:r>
      <w:r w:rsidRPr="00AF2CAD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документо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 в 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спорта.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before="4" w:line="239" w:lineRule="auto"/>
        <w:ind w:right="4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Характ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ристика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технолог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подго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овки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занимающи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ся, используем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при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иалы,</w:t>
      </w:r>
      <w:r w:rsidRPr="00AF2CAD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щие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реализацию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грамм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</w:p>
    <w:p w:rsidR="00043B1F" w:rsidRPr="00AF2CAD" w:rsidRDefault="00A64A1A">
      <w:pPr>
        <w:spacing w:line="96" w:lineRule="exact"/>
        <w:rPr>
          <w:rFonts w:ascii="Times New Roman" w:eastAsia="Times New Roman" w:hAnsi="Times New Roman" w:cs="Times New Roman"/>
          <w:sz w:val="9"/>
          <w:szCs w:val="9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12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num="3" w:space="708" w:equalWidth="0">
            <w:col w:w="2669" w:space="345"/>
            <w:col w:w="9325" w:space="991"/>
            <w:col w:w="1384"/>
          </w:cols>
        </w:sectPr>
      </w:pPr>
    </w:p>
    <w:p w:rsidR="00043B1F" w:rsidRPr="00AF2CAD" w:rsidRDefault="00043B1F">
      <w:pPr>
        <w:spacing w:after="66" w:line="240" w:lineRule="exact"/>
        <w:rPr>
          <w:sz w:val="24"/>
          <w:szCs w:val="24"/>
          <w:lang w:val="ru-RU"/>
        </w:rPr>
      </w:pPr>
    </w:p>
    <w:bookmarkEnd w:id="6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48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bookmarkStart w:id="7" w:name="_page_171_0"/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39" w:lineRule="auto"/>
        <w:ind w:left="3015" w:right="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-171448</wp:posOffset>
                </wp:positionV>
                <wp:extent cx="9488169" cy="5472428"/>
                <wp:effectExtent l="0" t="0" r="0" b="0"/>
                <wp:wrapNone/>
                <wp:docPr id="31730" name="drawingObject317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472428"/>
                          <a:chOff x="0" y="0"/>
                          <a:chExt cx="9488169" cy="5472428"/>
                        </a:xfrm>
                        <a:noFill/>
                      </wpg:grpSpPr>
                      <wps:wsp>
                        <wps:cNvPr id="31731" name="Shape 3173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2" name="Shape 31732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3" name="Shape 31733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4" name="Shape 31734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5" name="Shape 31735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6" name="Shape 31736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7" name="Shape 31737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8" name="Shape 31738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9" name="Shape 31739"/>
                        <wps:cNvSpPr/>
                        <wps:spPr>
                          <a:xfrm>
                            <a:off x="1915922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0" name="Shape 31740"/>
                        <wps:cNvSpPr/>
                        <wps:spPr>
                          <a:xfrm>
                            <a:off x="790930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1" name="Shape 31741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2" name="Shape 31742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3" name="Shape 31743"/>
                        <wps:cNvSpPr/>
                        <wps:spPr>
                          <a:xfrm>
                            <a:off x="1912873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4" name="Shape 31744"/>
                        <wps:cNvSpPr/>
                        <wps:spPr>
                          <a:xfrm>
                            <a:off x="1918971" y="16916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5" name="Shape 31745"/>
                        <wps:cNvSpPr/>
                        <wps:spPr>
                          <a:xfrm>
                            <a:off x="790930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6" name="Shape 31746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7" name="Shape 31747"/>
                        <wps:cNvSpPr/>
                        <wps:spPr>
                          <a:xfrm>
                            <a:off x="304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8" name="Shape 31748"/>
                        <wps:cNvSpPr/>
                        <wps:spPr>
                          <a:xfrm>
                            <a:off x="1915922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9" name="Shape 31749"/>
                        <wps:cNvSpPr/>
                        <wps:spPr>
                          <a:xfrm>
                            <a:off x="790930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0" name="Shape 31750"/>
                        <wps:cNvSpPr/>
                        <wps:spPr>
                          <a:xfrm>
                            <a:off x="9485121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1" name="Shape 31751"/>
                        <wps:cNvSpPr/>
                        <wps:spPr>
                          <a:xfrm>
                            <a:off x="304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2" name="Shape 31752"/>
                        <wps:cNvSpPr/>
                        <wps:spPr>
                          <a:xfrm>
                            <a:off x="1915922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3" name="Shape 31753"/>
                        <wps:cNvSpPr/>
                        <wps:spPr>
                          <a:xfrm>
                            <a:off x="1918971" y="65862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4" name="Shape 31754"/>
                        <wps:cNvSpPr/>
                        <wps:spPr>
                          <a:xfrm>
                            <a:off x="790930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5" name="Shape 31755"/>
                        <wps:cNvSpPr/>
                        <wps:spPr>
                          <a:xfrm>
                            <a:off x="9485121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6" name="Shape 31756"/>
                        <wps:cNvSpPr/>
                        <wps:spPr>
                          <a:xfrm>
                            <a:off x="3047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7" name="Shape 31757"/>
                        <wps:cNvSpPr/>
                        <wps:spPr>
                          <a:xfrm>
                            <a:off x="1915922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8" name="Shape 31758"/>
                        <wps:cNvSpPr/>
                        <wps:spPr>
                          <a:xfrm>
                            <a:off x="7909307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9" name="Shape 31759"/>
                        <wps:cNvSpPr/>
                        <wps:spPr>
                          <a:xfrm>
                            <a:off x="9485121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0" name="Shape 31760"/>
                        <wps:cNvSpPr/>
                        <wps:spPr>
                          <a:xfrm>
                            <a:off x="0" y="986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1" name="Shape 31761"/>
                        <wps:cNvSpPr/>
                        <wps:spPr>
                          <a:xfrm>
                            <a:off x="1912873" y="986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2" name="Shape 31762"/>
                        <wps:cNvSpPr/>
                        <wps:spPr>
                          <a:xfrm>
                            <a:off x="1918971" y="98628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3" name="Shape 31763"/>
                        <wps:cNvSpPr/>
                        <wps:spPr>
                          <a:xfrm>
                            <a:off x="7909307" y="9832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4" name="Shape 31764"/>
                        <wps:cNvSpPr/>
                        <wps:spPr>
                          <a:xfrm>
                            <a:off x="7912355" y="9862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5" name="Shape 31765"/>
                        <wps:cNvSpPr/>
                        <wps:spPr>
                          <a:xfrm>
                            <a:off x="9485121" y="9832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6" name="Shape 31766"/>
                        <wps:cNvSpPr/>
                        <wps:spPr>
                          <a:xfrm>
                            <a:off x="3047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7" name="Shape 31767"/>
                        <wps:cNvSpPr/>
                        <wps:spPr>
                          <a:xfrm>
                            <a:off x="1915922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8" name="Shape 31768"/>
                        <wps:cNvSpPr/>
                        <wps:spPr>
                          <a:xfrm>
                            <a:off x="7909307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9" name="Shape 31769"/>
                        <wps:cNvSpPr/>
                        <wps:spPr>
                          <a:xfrm>
                            <a:off x="9485121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0" name="Shape 31770"/>
                        <wps:cNvSpPr/>
                        <wps:spPr>
                          <a:xfrm>
                            <a:off x="3047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1" name="Shape 31771"/>
                        <wps:cNvSpPr/>
                        <wps:spPr>
                          <a:xfrm>
                            <a:off x="1915922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2" name="Shape 31772"/>
                        <wps:cNvSpPr/>
                        <wps:spPr>
                          <a:xfrm>
                            <a:off x="1918971" y="115239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3" name="Shape 31773"/>
                        <wps:cNvSpPr/>
                        <wps:spPr>
                          <a:xfrm>
                            <a:off x="7909307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4" name="Shape 31774"/>
                        <wps:cNvSpPr/>
                        <wps:spPr>
                          <a:xfrm>
                            <a:off x="7912355" y="115239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5" name="Shape 31775"/>
                        <wps:cNvSpPr/>
                        <wps:spPr>
                          <a:xfrm>
                            <a:off x="9485121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6" name="Shape 31776"/>
                        <wps:cNvSpPr/>
                        <wps:spPr>
                          <a:xfrm>
                            <a:off x="3047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7" name="Shape 31777"/>
                        <wps:cNvSpPr/>
                        <wps:spPr>
                          <a:xfrm>
                            <a:off x="1915922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8" name="Shape 31778"/>
                        <wps:cNvSpPr/>
                        <wps:spPr>
                          <a:xfrm>
                            <a:off x="7909307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9" name="Shape 31779"/>
                        <wps:cNvSpPr/>
                        <wps:spPr>
                          <a:xfrm>
                            <a:off x="9485121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0" name="Shape 31780"/>
                        <wps:cNvSpPr/>
                        <wps:spPr>
                          <a:xfrm>
                            <a:off x="3047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1" name="Shape 31781"/>
                        <wps:cNvSpPr/>
                        <wps:spPr>
                          <a:xfrm>
                            <a:off x="1915922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2" name="Shape 31782"/>
                        <wps:cNvSpPr/>
                        <wps:spPr>
                          <a:xfrm>
                            <a:off x="1918971" y="16400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3" name="Shape 31783"/>
                        <wps:cNvSpPr/>
                        <wps:spPr>
                          <a:xfrm>
                            <a:off x="7909307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4" name="Shape 31784"/>
                        <wps:cNvSpPr/>
                        <wps:spPr>
                          <a:xfrm>
                            <a:off x="7912355" y="16400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5" name="Shape 31785"/>
                        <wps:cNvSpPr/>
                        <wps:spPr>
                          <a:xfrm>
                            <a:off x="9485121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6" name="Shape 31786"/>
                        <wps:cNvSpPr/>
                        <wps:spPr>
                          <a:xfrm>
                            <a:off x="3047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7" name="Shape 31787"/>
                        <wps:cNvSpPr/>
                        <wps:spPr>
                          <a:xfrm>
                            <a:off x="1915922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8" name="Shape 31788"/>
                        <wps:cNvSpPr/>
                        <wps:spPr>
                          <a:xfrm>
                            <a:off x="7909307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9" name="Shape 31789"/>
                        <wps:cNvSpPr/>
                        <wps:spPr>
                          <a:xfrm>
                            <a:off x="9485121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0" name="Shape 31790"/>
                        <wps:cNvSpPr/>
                        <wps:spPr>
                          <a:xfrm>
                            <a:off x="0" y="1968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1" name="Shape 31791"/>
                        <wps:cNvSpPr/>
                        <wps:spPr>
                          <a:xfrm>
                            <a:off x="1912873" y="1968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2" name="Shape 31792"/>
                        <wps:cNvSpPr/>
                        <wps:spPr>
                          <a:xfrm>
                            <a:off x="1918971" y="19681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3" name="Shape 31793"/>
                        <wps:cNvSpPr/>
                        <wps:spPr>
                          <a:xfrm>
                            <a:off x="7909307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4" name="Shape 31794"/>
                        <wps:cNvSpPr/>
                        <wps:spPr>
                          <a:xfrm>
                            <a:off x="7912355" y="19681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5" name="Shape 31795"/>
                        <wps:cNvSpPr/>
                        <wps:spPr>
                          <a:xfrm>
                            <a:off x="9485121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6" name="Shape 31796"/>
                        <wps:cNvSpPr/>
                        <wps:spPr>
                          <a:xfrm>
                            <a:off x="3047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7" name="Shape 31797"/>
                        <wps:cNvSpPr/>
                        <wps:spPr>
                          <a:xfrm>
                            <a:off x="1915922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8" name="Shape 31798"/>
                        <wps:cNvSpPr/>
                        <wps:spPr>
                          <a:xfrm>
                            <a:off x="7909307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9" name="Shape 31799"/>
                        <wps:cNvSpPr/>
                        <wps:spPr>
                          <a:xfrm>
                            <a:off x="9485121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0" name="Shape 31800"/>
                        <wps:cNvSpPr/>
                        <wps:spPr>
                          <a:xfrm>
                            <a:off x="3047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1" name="Shape 31801"/>
                        <wps:cNvSpPr/>
                        <wps:spPr>
                          <a:xfrm>
                            <a:off x="6097" y="2295777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2" name="Shape 31802"/>
                        <wps:cNvSpPr/>
                        <wps:spPr>
                          <a:xfrm>
                            <a:off x="1915922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3" name="Shape 31803"/>
                        <wps:cNvSpPr/>
                        <wps:spPr>
                          <a:xfrm>
                            <a:off x="1918971" y="229577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4" name="Shape 31804"/>
                        <wps:cNvSpPr/>
                        <wps:spPr>
                          <a:xfrm>
                            <a:off x="7909307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5" name="Shape 31805"/>
                        <wps:cNvSpPr/>
                        <wps:spPr>
                          <a:xfrm>
                            <a:off x="7912355" y="229577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6" name="Shape 31806"/>
                        <wps:cNvSpPr/>
                        <wps:spPr>
                          <a:xfrm>
                            <a:off x="9485121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7" name="Shape 31807"/>
                        <wps:cNvSpPr/>
                        <wps:spPr>
                          <a:xfrm>
                            <a:off x="3047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8" name="Shape 31808"/>
                        <wps:cNvSpPr/>
                        <wps:spPr>
                          <a:xfrm>
                            <a:off x="1915922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9" name="Shape 31809"/>
                        <wps:cNvSpPr/>
                        <wps:spPr>
                          <a:xfrm>
                            <a:off x="7909307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0" name="Shape 31810"/>
                        <wps:cNvSpPr/>
                        <wps:spPr>
                          <a:xfrm>
                            <a:off x="9485121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1" name="Shape 31811"/>
                        <wps:cNvSpPr/>
                        <wps:spPr>
                          <a:xfrm>
                            <a:off x="0" y="2463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2" name="Shape 31812"/>
                        <wps:cNvSpPr/>
                        <wps:spPr>
                          <a:xfrm>
                            <a:off x="1912873" y="2463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3" name="Shape 31813"/>
                        <wps:cNvSpPr/>
                        <wps:spPr>
                          <a:xfrm>
                            <a:off x="1918971" y="24634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4" name="Shape 31814"/>
                        <wps:cNvSpPr/>
                        <wps:spPr>
                          <a:xfrm>
                            <a:off x="7909307" y="24603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5" name="Shape 31815"/>
                        <wps:cNvSpPr/>
                        <wps:spPr>
                          <a:xfrm>
                            <a:off x="7912355" y="24634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6" name="Shape 31816"/>
                        <wps:cNvSpPr/>
                        <wps:spPr>
                          <a:xfrm>
                            <a:off x="9485121" y="24603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7" name="Shape 31817"/>
                        <wps:cNvSpPr/>
                        <wps:spPr>
                          <a:xfrm>
                            <a:off x="3047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8" name="Shape 31818"/>
                        <wps:cNvSpPr/>
                        <wps:spPr>
                          <a:xfrm>
                            <a:off x="1915922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9" name="Shape 31819"/>
                        <wps:cNvSpPr/>
                        <wps:spPr>
                          <a:xfrm>
                            <a:off x="7909307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0" name="Shape 31820"/>
                        <wps:cNvSpPr/>
                        <wps:spPr>
                          <a:xfrm>
                            <a:off x="9485121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1" name="Shape 31821"/>
                        <wps:cNvSpPr/>
                        <wps:spPr>
                          <a:xfrm>
                            <a:off x="3047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2" name="Shape 31822"/>
                        <wps:cNvSpPr/>
                        <wps:spPr>
                          <a:xfrm>
                            <a:off x="1915922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3" name="Shape 31823"/>
                        <wps:cNvSpPr/>
                        <wps:spPr>
                          <a:xfrm>
                            <a:off x="1918971" y="268592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4" name="Shape 31824"/>
                        <wps:cNvSpPr/>
                        <wps:spPr>
                          <a:xfrm>
                            <a:off x="7909307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5" name="Shape 31825"/>
                        <wps:cNvSpPr/>
                        <wps:spPr>
                          <a:xfrm>
                            <a:off x="9485121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6" name="Shape 31826"/>
                        <wps:cNvSpPr/>
                        <wps:spPr>
                          <a:xfrm>
                            <a:off x="3047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7" name="Shape 31827"/>
                        <wps:cNvSpPr/>
                        <wps:spPr>
                          <a:xfrm>
                            <a:off x="1915922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8" name="Shape 31828"/>
                        <wps:cNvSpPr/>
                        <wps:spPr>
                          <a:xfrm>
                            <a:off x="7909307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9" name="Shape 31829"/>
                        <wps:cNvSpPr/>
                        <wps:spPr>
                          <a:xfrm>
                            <a:off x="9485121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0" name="Shape 31830"/>
                        <wps:cNvSpPr/>
                        <wps:spPr>
                          <a:xfrm>
                            <a:off x="0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1" name="Shape 31831"/>
                        <wps:cNvSpPr/>
                        <wps:spPr>
                          <a:xfrm>
                            <a:off x="1912873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2" name="Shape 31832"/>
                        <wps:cNvSpPr/>
                        <wps:spPr>
                          <a:xfrm>
                            <a:off x="1918971" y="301358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3" name="Shape 31833"/>
                        <wps:cNvSpPr/>
                        <wps:spPr>
                          <a:xfrm>
                            <a:off x="7906259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4" name="Shape 31834"/>
                        <wps:cNvSpPr/>
                        <wps:spPr>
                          <a:xfrm>
                            <a:off x="9482074" y="30135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5" name="Shape 31835"/>
                        <wps:cNvSpPr/>
                        <wps:spPr>
                          <a:xfrm>
                            <a:off x="3047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6" name="Shape 31836"/>
                        <wps:cNvSpPr/>
                        <wps:spPr>
                          <a:xfrm>
                            <a:off x="1915922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7" name="Shape 31837"/>
                        <wps:cNvSpPr/>
                        <wps:spPr>
                          <a:xfrm>
                            <a:off x="7909307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8" name="Shape 31838"/>
                        <wps:cNvSpPr/>
                        <wps:spPr>
                          <a:xfrm>
                            <a:off x="9485121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9" name="Shape 31839"/>
                        <wps:cNvSpPr/>
                        <wps:spPr>
                          <a:xfrm>
                            <a:off x="3047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0" name="Shape 31840"/>
                        <wps:cNvSpPr/>
                        <wps:spPr>
                          <a:xfrm>
                            <a:off x="1915922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1" name="Shape 31841"/>
                        <wps:cNvSpPr/>
                        <wps:spPr>
                          <a:xfrm>
                            <a:off x="1918971" y="318122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2" name="Shape 31842"/>
                        <wps:cNvSpPr/>
                        <wps:spPr>
                          <a:xfrm>
                            <a:off x="7909307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3" name="Shape 31843"/>
                        <wps:cNvSpPr/>
                        <wps:spPr>
                          <a:xfrm>
                            <a:off x="7912355" y="318122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4" name="Shape 31844"/>
                        <wps:cNvSpPr/>
                        <wps:spPr>
                          <a:xfrm>
                            <a:off x="9485121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5" name="Shape 31845"/>
                        <wps:cNvSpPr/>
                        <wps:spPr>
                          <a:xfrm>
                            <a:off x="3047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6" name="Shape 31846"/>
                        <wps:cNvSpPr/>
                        <wps:spPr>
                          <a:xfrm>
                            <a:off x="1915922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7" name="Shape 31847"/>
                        <wps:cNvSpPr/>
                        <wps:spPr>
                          <a:xfrm>
                            <a:off x="7909307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8" name="Shape 31848"/>
                        <wps:cNvSpPr/>
                        <wps:spPr>
                          <a:xfrm>
                            <a:off x="9485121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9" name="Shape 31849"/>
                        <wps:cNvSpPr/>
                        <wps:spPr>
                          <a:xfrm>
                            <a:off x="0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0" name="Shape 31850"/>
                        <wps:cNvSpPr/>
                        <wps:spPr>
                          <a:xfrm>
                            <a:off x="1912873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1" name="Shape 31851"/>
                        <wps:cNvSpPr/>
                        <wps:spPr>
                          <a:xfrm>
                            <a:off x="1918971" y="334733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2" name="Shape 31852"/>
                        <wps:cNvSpPr/>
                        <wps:spPr>
                          <a:xfrm>
                            <a:off x="7906259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3" name="Shape 31853"/>
                        <wps:cNvSpPr/>
                        <wps:spPr>
                          <a:xfrm>
                            <a:off x="7912355" y="334733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4" name="Shape 31854"/>
                        <wps:cNvSpPr/>
                        <wps:spPr>
                          <a:xfrm>
                            <a:off x="9482074" y="33473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5" name="Shape 31855"/>
                        <wps:cNvSpPr/>
                        <wps:spPr>
                          <a:xfrm>
                            <a:off x="3047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6" name="Shape 31856"/>
                        <wps:cNvSpPr/>
                        <wps:spPr>
                          <a:xfrm>
                            <a:off x="1915922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7" name="Shape 31857"/>
                        <wps:cNvSpPr/>
                        <wps:spPr>
                          <a:xfrm>
                            <a:off x="7909307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8" name="Shape 31858"/>
                        <wps:cNvSpPr/>
                        <wps:spPr>
                          <a:xfrm>
                            <a:off x="9485121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9" name="Shape 31859"/>
                        <wps:cNvSpPr/>
                        <wps:spPr>
                          <a:xfrm>
                            <a:off x="0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0" name="Shape 31860"/>
                        <wps:cNvSpPr/>
                        <wps:spPr>
                          <a:xfrm>
                            <a:off x="1912873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1" name="Shape 31861"/>
                        <wps:cNvSpPr/>
                        <wps:spPr>
                          <a:xfrm>
                            <a:off x="1918971" y="351523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2" name="Shape 31862"/>
                        <wps:cNvSpPr/>
                        <wps:spPr>
                          <a:xfrm>
                            <a:off x="7906259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3" name="Shape 31863"/>
                        <wps:cNvSpPr/>
                        <wps:spPr>
                          <a:xfrm>
                            <a:off x="7912355" y="351523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4" name="Shape 31864"/>
                        <wps:cNvSpPr/>
                        <wps:spPr>
                          <a:xfrm>
                            <a:off x="9482074" y="35152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5" name="Shape 31865"/>
                        <wps:cNvSpPr/>
                        <wps:spPr>
                          <a:xfrm>
                            <a:off x="3047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6" name="Shape 31866"/>
                        <wps:cNvSpPr/>
                        <wps:spPr>
                          <a:xfrm>
                            <a:off x="1915922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7" name="Shape 31867"/>
                        <wps:cNvSpPr/>
                        <wps:spPr>
                          <a:xfrm>
                            <a:off x="7909307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8" name="Shape 31868"/>
                        <wps:cNvSpPr/>
                        <wps:spPr>
                          <a:xfrm>
                            <a:off x="9485121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9" name="Shape 31869"/>
                        <wps:cNvSpPr/>
                        <wps:spPr>
                          <a:xfrm>
                            <a:off x="0" y="3842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0" name="Shape 31870"/>
                        <wps:cNvSpPr/>
                        <wps:spPr>
                          <a:xfrm>
                            <a:off x="1915922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1" name="Shape 31871"/>
                        <wps:cNvSpPr/>
                        <wps:spPr>
                          <a:xfrm>
                            <a:off x="1918971" y="384289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2" name="Shape 31872"/>
                        <wps:cNvSpPr/>
                        <wps:spPr>
                          <a:xfrm>
                            <a:off x="7909307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3" name="Shape 31873"/>
                        <wps:cNvSpPr/>
                        <wps:spPr>
                          <a:xfrm>
                            <a:off x="7912355" y="384289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4" name="Shape 31874"/>
                        <wps:cNvSpPr/>
                        <wps:spPr>
                          <a:xfrm>
                            <a:off x="9485121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5" name="Shape 31875"/>
                        <wps:cNvSpPr/>
                        <wps:spPr>
                          <a:xfrm>
                            <a:off x="3047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6" name="Shape 31876"/>
                        <wps:cNvSpPr/>
                        <wps:spPr>
                          <a:xfrm>
                            <a:off x="1915922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7" name="Shape 31877"/>
                        <wps:cNvSpPr/>
                        <wps:spPr>
                          <a:xfrm>
                            <a:off x="7909307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8" name="Shape 31878"/>
                        <wps:cNvSpPr/>
                        <wps:spPr>
                          <a:xfrm>
                            <a:off x="9485121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9" name="Shape 31879"/>
                        <wps:cNvSpPr/>
                        <wps:spPr>
                          <a:xfrm>
                            <a:off x="0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0" name="Shape 31880"/>
                        <wps:cNvSpPr/>
                        <wps:spPr>
                          <a:xfrm>
                            <a:off x="1912873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1" name="Shape 31881"/>
                        <wps:cNvSpPr/>
                        <wps:spPr>
                          <a:xfrm>
                            <a:off x="1918971" y="401053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2" name="Shape 31882"/>
                        <wps:cNvSpPr/>
                        <wps:spPr>
                          <a:xfrm>
                            <a:off x="7906259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3" name="Shape 31883"/>
                        <wps:cNvSpPr/>
                        <wps:spPr>
                          <a:xfrm>
                            <a:off x="7912355" y="401053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4" name="Shape 31884"/>
                        <wps:cNvSpPr/>
                        <wps:spPr>
                          <a:xfrm>
                            <a:off x="9482074" y="40105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5" name="Shape 31885"/>
                        <wps:cNvSpPr/>
                        <wps:spPr>
                          <a:xfrm>
                            <a:off x="3047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6" name="Shape 31886"/>
                        <wps:cNvSpPr/>
                        <wps:spPr>
                          <a:xfrm>
                            <a:off x="1915922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7" name="Shape 31887"/>
                        <wps:cNvSpPr/>
                        <wps:spPr>
                          <a:xfrm>
                            <a:off x="7909307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8" name="Shape 31888"/>
                        <wps:cNvSpPr/>
                        <wps:spPr>
                          <a:xfrm>
                            <a:off x="9485121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9" name="Shape 31889"/>
                        <wps:cNvSpPr/>
                        <wps:spPr>
                          <a:xfrm>
                            <a:off x="0" y="43381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0" name="Shape 31890"/>
                        <wps:cNvSpPr/>
                        <wps:spPr>
                          <a:xfrm>
                            <a:off x="6097" y="4338191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1" name="Shape 31891"/>
                        <wps:cNvSpPr/>
                        <wps:spPr>
                          <a:xfrm>
                            <a:off x="1915922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2" name="Shape 31892"/>
                        <wps:cNvSpPr/>
                        <wps:spPr>
                          <a:xfrm>
                            <a:off x="1918971" y="433819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3" name="Shape 31893"/>
                        <wps:cNvSpPr/>
                        <wps:spPr>
                          <a:xfrm>
                            <a:off x="7909307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4" name="Shape 31894"/>
                        <wps:cNvSpPr/>
                        <wps:spPr>
                          <a:xfrm>
                            <a:off x="7912355" y="433819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5" name="Shape 31895"/>
                        <wps:cNvSpPr/>
                        <wps:spPr>
                          <a:xfrm>
                            <a:off x="9485121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6" name="Shape 31896"/>
                        <wps:cNvSpPr/>
                        <wps:spPr>
                          <a:xfrm>
                            <a:off x="3047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7" name="Shape 31897"/>
                        <wps:cNvSpPr/>
                        <wps:spPr>
                          <a:xfrm>
                            <a:off x="3047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8" name="Shape 31898"/>
                        <wps:cNvSpPr/>
                        <wps:spPr>
                          <a:xfrm>
                            <a:off x="6097" y="5469380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9" name="Shape 31899"/>
                        <wps:cNvSpPr/>
                        <wps:spPr>
                          <a:xfrm>
                            <a:off x="7909307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0" name="Shape 31900"/>
                        <wps:cNvSpPr/>
                        <wps:spPr>
                          <a:xfrm>
                            <a:off x="7909307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1" name="Shape 31901"/>
                        <wps:cNvSpPr/>
                        <wps:spPr>
                          <a:xfrm>
                            <a:off x="7912355" y="54693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2" name="Shape 31902"/>
                        <wps:cNvSpPr/>
                        <wps:spPr>
                          <a:xfrm>
                            <a:off x="9485121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3" name="Shape 31903"/>
                        <wps:cNvSpPr/>
                        <wps:spPr>
                          <a:xfrm>
                            <a:off x="9485121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632BCC1" id="drawingObject31730" o:spid="_x0000_s1026" style="position:absolute;margin-left:43.9pt;margin-top:-13.5pt;width:747.1pt;height:430.9pt;z-index:-251660800;mso-position-horizontal-relative:page" coordsize="94881,5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" o:allowincell="f">
                <v:shape id="Shape 31731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Ug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foxTeF1J14BufoFAAD//wMAUEsBAi0AFAAGAAgAAAAhANvh9svuAAAAhQEAABMAAAAAAAAA&#10;AAAAAAAAAAAAAFtDb250ZW50X1R5cGVzXS54bWxQSwECLQAUAAYACAAAACEAWvQsW78AAAAVAQAA&#10;CwAAAAAAAAAAAAAAAAAfAQAAX3JlbHMvLnJlbHNQSwECLQAUAAYACAAAACEA9Fql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732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" path="m,l1906776,e" filled="f" strokeweight=".16928mm">
                  <v:path arrowok="t" textboxrect="0,0,1906776,0"/>
                </v:shape>
                <v:shape id="Shape 31733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34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35" o:spid="_x0000_s1031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36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737" o:spid="_x0000_s1033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" path="m,6094l,e" filled="f" strokeweight=".16928mm">
                  <v:path arrowok="t" textboxrect="0,0,0,6094"/>
                </v:shape>
                <v:shape id="Shape 31738" o:spid="_x0000_s1034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" path="m,160019l,e" filled="f" strokeweight=".16931mm">
                  <v:path arrowok="t" textboxrect="0,0,0,160019"/>
                </v:shape>
                <v:shape id="Shape 31739" o:spid="_x0000_s1035" style="position:absolute;left:19159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740" o:spid="_x0000_s1036" style="position:absolute;left:7909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31741" o:spid="_x0000_s1037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31742" o:spid="_x0000_s1038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43" o:spid="_x0000_s1039" style="position:absolute;left:19128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44" o:spid="_x0000_s1040" style="position:absolute;left:19189;top:1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745" o:spid="_x0000_s1041" style="position:absolute;left:7909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" path="m,6043l,e" filled="f" strokeweight=".16931mm">
                  <v:path arrowok="t" textboxrect="0,0,0,6043"/>
                </v:shape>
                <v:shape id="Shape 31746" o:spid="_x0000_s1042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" path="m,6043l,e" filled="f" strokeweight=".16928mm">
                  <v:path arrowok="t" textboxrect="0,0,0,6043"/>
                </v:shape>
                <v:shape id="Shape 31747" o:spid="_x0000_s1043" style="position:absolute;left:30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31748" o:spid="_x0000_s1044" style="position:absolute;left:19159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" path="m,483412l,e" filled="f" strokeweight=".16931mm">
                  <v:path arrowok="t" textboxrect="0,0,0,483412"/>
                </v:shape>
                <v:shape id="Shape 31749" o:spid="_x0000_s1045" style="position:absolute;left:79093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" path="m,483412l,e" filled="f" strokeweight=".16931mm">
                  <v:path arrowok="t" textboxrect="0,0,0,483412"/>
                </v:shape>
                <v:shape id="Shape 31750" o:spid="_x0000_s1046" style="position:absolute;left:94851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" path="m,483412l,e" filled="f" strokeweight=".16928mm">
                  <v:path arrowok="t" textboxrect="0,0,0,483412"/>
                </v:shape>
                <v:shape id="Shape 31751" o:spid="_x0000_s1047" style="position:absolute;left:30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2" o:spid="_x0000_s1048" style="position:absolute;left:19159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3" o:spid="_x0000_s1049" style="position:absolute;left:19189;top:658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754" o:spid="_x0000_s1050" style="position:absolute;left:79093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1OZ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o8HLZAx/d9IVkPMbAAAA//8DAFBLAQItABQABgAIAAAAIQDb4fbL7gAAAIUBAAATAAAAAAAA&#10;AAAAAAAAAAAAAABbQ29udGVudF9UeXBlc10ueG1sUEsBAi0AFAAGAAgAAAAhAFr0LFu/AAAAFQEA&#10;AAsAAAAAAAAAAAAAAAAAHwEAAF9yZWxzLy5yZWxzUEsBAi0AFAAGAAgAAAAhALh7U5n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5" o:spid="_x0000_s1051" style="position:absolute;left:94851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56" o:spid="_x0000_s1052" style="position:absolute;left:30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57" o:spid="_x0000_s1053" style="position:absolute;left:19159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58" o:spid="_x0000_s1054" style="position:absolute;left:79093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759" o:spid="_x0000_s1055" style="position:absolute;left:94851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31760" o:spid="_x0000_s1056" style="position:absolute;top:98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61" o:spid="_x0000_s1057" style="position:absolute;left:19128;top:98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62" o:spid="_x0000_s1058" style="position:absolute;left:19189;top:986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763" o:spid="_x0000_s1059" style="position:absolute;left:79093;top:98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64" o:spid="_x0000_s1060" style="position:absolute;left:79123;top:986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765" o:spid="_x0000_s1061" style="position:absolute;left:94851;top:98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766" o:spid="_x0000_s1062" style="position:absolute;left:30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767" o:spid="_x0000_s1063" style="position:absolute;left:19159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31768" o:spid="_x0000_s1064" style="position:absolute;left:79093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" path="m,160020l,e" filled="f" strokeweight=".16931mm">
                  <v:path arrowok="t" textboxrect="0,0,0,160020"/>
                </v:shape>
                <v:shape id="Shape 31769" o:spid="_x0000_s1065" style="position:absolute;left:94851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770" o:spid="_x0000_s1066" style="position:absolute;left:30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" path="m,6096l,e" filled="f" strokeweight=".16931mm">
                  <v:path arrowok="t" textboxrect="0,0,0,6096"/>
                </v:shape>
                <v:shape id="Shape 31771" o:spid="_x0000_s1067" style="position:absolute;left:19159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772" o:spid="_x0000_s1068" style="position:absolute;left:19189;top:1152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773" o:spid="_x0000_s1069" style="position:absolute;left:79093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74" o:spid="_x0000_s1070" style="position:absolute;left:79123;top:1152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775" o:spid="_x0000_s1071" style="position:absolute;left:94851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76" o:spid="_x0000_s1072" style="position:absolute;left:30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31777" o:spid="_x0000_s1073" style="position:absolute;left:19159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" path="m,481583l,e" filled="f" strokeweight=".16931mm">
                  <v:path arrowok="t" textboxrect="0,0,0,481583"/>
                </v:shape>
                <v:shape id="Shape 31778" o:spid="_x0000_s1074" style="position:absolute;left:79093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" path="m,481583l,e" filled="f" strokeweight=".16931mm">
                  <v:path arrowok="t" textboxrect="0,0,0,481583"/>
                </v:shape>
                <v:shape id="Shape 31779" o:spid="_x0000_s1075" style="position:absolute;left:94851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" path="m,481583l,e" filled="f" strokeweight=".16928mm">
                  <v:path arrowok="t" textboxrect="0,0,0,481583"/>
                </v:shape>
                <v:shape id="Shape 31780" o:spid="_x0000_s1076" style="position:absolute;left:30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" path="m,6096l,e" filled="f" strokeweight=".16931mm">
                  <v:path arrowok="t" textboxrect="0,0,0,6096"/>
                </v:shape>
                <v:shape id="Shape 31781" o:spid="_x0000_s1077" style="position:absolute;left:19159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782" o:spid="_x0000_s1078" style="position:absolute;left:19189;top:1640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783" o:spid="_x0000_s1079" style="position:absolute;left:79093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84" o:spid="_x0000_s1080" style="position:absolute;left:79123;top:1640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785" o:spid="_x0000_s1081" style="position:absolute;left:94851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86" o:spid="_x0000_s1082" style="position:absolute;left:30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" path="m,321869l,e" filled="f" strokeweight=".16931mm">
                  <v:path arrowok="t" textboxrect="0,0,0,321869"/>
                </v:shape>
                <v:shape id="Shape 31787" o:spid="_x0000_s1083" style="position:absolute;left:19159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" path="m,321869l,e" filled="f" strokeweight=".16931mm">
                  <v:path arrowok="t" textboxrect="0,0,0,321869"/>
                </v:shape>
                <v:shape id="Shape 31788" o:spid="_x0000_s1084" style="position:absolute;left:79093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" path="m,321869l,e" filled="f" strokeweight=".16931mm">
                  <v:path arrowok="t" textboxrect="0,0,0,321869"/>
                </v:shape>
                <v:shape id="Shape 31789" o:spid="_x0000_s1085" style="position:absolute;left:94851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" path="m,321869l,e" filled="f" strokeweight=".16928mm">
                  <v:path arrowok="t" textboxrect="0,0,0,321869"/>
                </v:shape>
                <v:shape id="Shape 31790" o:spid="_x0000_s1086" style="position:absolute;top:196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91" o:spid="_x0000_s1087" style="position:absolute;left:19128;top:196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92" o:spid="_x0000_s1088" style="position:absolute;left:19189;top:1968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793" o:spid="_x0000_s1089" style="position:absolute;left:79093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" path="m,6095l,e" filled="f" strokeweight=".16931mm">
                  <v:path arrowok="t" textboxrect="0,0,0,6095"/>
                </v:shape>
                <v:shape id="Shape 31794" o:spid="_x0000_s1090" style="position:absolute;left:79123;top:1968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795" o:spid="_x0000_s1091" style="position:absolute;left:94851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" path="m,6095l,e" filled="f" strokeweight=".16928mm">
                  <v:path arrowok="t" textboxrect="0,0,0,6095"/>
                </v:shape>
                <v:shape id="Shape 31796" o:spid="_x0000_s1092" style="position:absolute;left:30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97" o:spid="_x0000_s1093" style="position:absolute;left:19159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98" o:spid="_x0000_s1094" style="position:absolute;left:79093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" path="m,321564l,e" filled="f" strokeweight=".16931mm">
                  <v:path arrowok="t" textboxrect="0,0,0,321564"/>
                </v:shape>
                <v:shape id="Shape 31799" o:spid="_x0000_s1095" style="position:absolute;left:94851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800" o:spid="_x0000_s1096" style="position:absolute;left:30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801" o:spid="_x0000_s1097" style="position:absolute;left:60;top:2295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802" o:spid="_x0000_s1098" style="position:absolute;left:19159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03" o:spid="_x0000_s1099" style="position:absolute;left:19189;top:2295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04" o:spid="_x0000_s1100" style="position:absolute;left:79093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OjS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nmarbAG/d9IVkMUdAAD//wMAUEsBAi0AFAAGAAgAAAAhANvh9svuAAAAhQEAABMAAAAAAAAA&#10;AAAAAAAAAAAAAFtDb250ZW50X1R5cGVzXS54bWxQSwECLQAUAAYACAAAACEAWvQsW78AAAAVAQAA&#10;CwAAAAAAAAAAAAAAAAAfAQAAX3JlbHMvLnJlbHNQSwECLQAUAAYACAAAACEAXXzo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05" o:spid="_x0000_s1101" style="position:absolute;left:79123;top:2295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" path="m,l1569719,e" filled="f" strokeweight=".48pt">
                  <v:path arrowok="t" textboxrect="0,0,1569719,0"/>
                </v:shape>
                <v:shape id="Shape 31806" o:spid="_x0000_s1102" style="position:absolute;left:94851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" path="m,6096l,e" filled="f" strokeweight=".16928mm">
                  <v:path arrowok="t" textboxrect="0,0,0,6096"/>
                </v:shape>
                <v:shape id="Shape 31807" o:spid="_x0000_s1103" style="position:absolute;left:30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08" o:spid="_x0000_s1104" style="position:absolute;left:19159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" path="m,161544l,e" filled="f" strokeweight=".16931mm">
                  <v:path arrowok="t" textboxrect="0,0,0,161544"/>
                </v:shape>
                <v:shape id="Shape 31809" o:spid="_x0000_s1105" style="position:absolute;left:79093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10" o:spid="_x0000_s1106" style="position:absolute;left:94851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1811" o:spid="_x0000_s1107" style="position:absolute;top:246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" path="m,l6095,e" filled="f" strokeweight=".16931mm">
                  <v:path arrowok="t" textboxrect="0,0,6095,0"/>
                </v:shape>
                <v:shape id="Shape 31812" o:spid="_x0000_s1108" style="position:absolute;left:19128;top:246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13" o:spid="_x0000_s1109" style="position:absolute;left:19189;top:2463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814" o:spid="_x0000_s1110" style="position:absolute;left:79093;top:24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815" o:spid="_x0000_s1111" style="position:absolute;left:79123;top:2463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816" o:spid="_x0000_s1112" style="position:absolute;left:94851;top:24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817" o:spid="_x0000_s1113" style="position:absolute;left:30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31818" o:spid="_x0000_s1114" style="position:absolute;left:19159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" path="m,216408l,e" filled="f" strokeweight=".16931mm">
                  <v:path arrowok="t" textboxrect="0,0,0,216408"/>
                </v:shape>
                <v:shape id="Shape 31819" o:spid="_x0000_s1115" style="position:absolute;left:79093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" path="m,216408l,e" filled="f" strokeweight=".16931mm">
                  <v:path arrowok="t" textboxrect="0,0,0,216408"/>
                </v:shape>
                <v:shape id="Shape 31820" o:spid="_x0000_s1116" style="position:absolute;left:94851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" path="m,216408l,e" filled="f" strokeweight=".16928mm">
                  <v:path arrowok="t" textboxrect="0,0,0,216408"/>
                </v:shape>
                <v:shape id="Shape 31821" o:spid="_x0000_s1117" style="position:absolute;left:30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2" o:spid="_x0000_s1118" style="position:absolute;left:19159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3" o:spid="_x0000_s1119" style="position:absolute;left:19189;top:2685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24" o:spid="_x0000_s1120" style="position:absolute;left:79093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Sy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JzmY/i9k66AXD4AAAD//wMAUEsBAi0AFAAGAAgAAAAhANvh9svuAAAAhQEAABMAAAAAAAAA&#10;AAAAAAAAAAAAAFtDb250ZW50X1R5cGVzXS54bWxQSwECLQAUAAYACAAAACEAWvQsW78AAAAVAQAA&#10;CwAAAAAAAAAAAAAAAAAfAQAAX3JlbHMvLnJlbHNQSwECLQAUAAYACAAAACEAFsm0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5" o:spid="_x0000_s1121" style="position:absolute;left:94851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" path="m,6096l,e" filled="f" strokeweight=".16928mm">
                  <v:path arrowok="t" textboxrect="0,0,0,6096"/>
                </v:shape>
                <v:shape id="Shape 31826" o:spid="_x0000_s1122" style="position:absolute;left:30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827" o:spid="_x0000_s1123" style="position:absolute;left:19159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828" o:spid="_x0000_s1124" style="position:absolute;left:79093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1829" o:spid="_x0000_s1125" style="position:absolute;left:94851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31830" o:spid="_x0000_s1126" style="position:absolute;top:301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31" o:spid="_x0000_s1127" style="position:absolute;left:19128;top:30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" path="m,l6095,e" filled="f" strokeweight=".16928mm">
                  <v:path arrowok="t" textboxrect="0,0,6095,0"/>
                </v:shape>
                <v:shape id="Shape 31832" o:spid="_x0000_s1128" style="position:absolute;left:19189;top:3013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33" o:spid="_x0000_s1129" style="position:absolute;left:79062;top:30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34" o:spid="_x0000_s1130" style="position:absolute;left:94820;top:3013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35" o:spid="_x0000_s1131" style="position:absolute;left:30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36" o:spid="_x0000_s1132" style="position:absolute;left:19159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37" o:spid="_x0000_s1133" style="position:absolute;left:79093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38" o:spid="_x0000_s1134" style="position:absolute;left:94851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839" o:spid="_x0000_s1135" style="position:absolute;left:30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40" o:spid="_x0000_s1136" style="position:absolute;left:19159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VcR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s/hdJwAEk5CAbn8BQAA//8DAFBLAQItABQABgAIAAAAIQDb4fbL7gAAAIUBAAATAAAAAAAAAAAA&#10;AAAAAAAAAABbQ29udGVudF9UeXBlc10ueG1sUEsBAi0AFAAGAAgAAAAhAFr0LFu/AAAAFQEAAAsA&#10;AAAAAAAAAAAAAAAAHwEAAF9yZWxzLy5yZWxzUEsBAi0AFAAGAAgAAAAhALQtVx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841" o:spid="_x0000_s1137" style="position:absolute;left:19189;top:3181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42" o:spid="_x0000_s1138" style="position:absolute;left:79093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2z9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JyOc/i9k66AXD4AAAD//wMAUEsBAi0AFAAGAAgAAAAhANvh9svuAAAAhQEAABMAAAAAAAAA&#10;AAAAAAAAAAAAAFtDb250ZW50X1R5cGVzXS54bWxQSwECLQAUAAYACAAAACEAWvQsW78AAAAVAQAA&#10;CwAAAAAAAAAAAAAAAAAfAQAAX3JlbHMvLnJlbHNQSwECLQAUAAYACAAAACEAK7Ns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43" o:spid="_x0000_s1139" style="position:absolute;left:79123;top:3181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844" o:spid="_x0000_s1140" style="position:absolute;left:94851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845" o:spid="_x0000_s1141" style="position:absolute;left:30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846" o:spid="_x0000_s1142" style="position:absolute;left:19159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847" o:spid="_x0000_s1143" style="position:absolute;left:79093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848" o:spid="_x0000_s1144" style="position:absolute;left:94851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" path="m,160019l,e" filled="f" strokeweight=".16928mm">
                  <v:path arrowok="t" textboxrect="0,0,0,160019"/>
                </v:shape>
                <v:shape id="Shape 31849" o:spid="_x0000_s1145" style="position:absolute;top:33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k4N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eE+nkxk87sQrIJd/AAAA//8DAFBLAQItABQABgAIAAAAIQDb4fbL7gAAAIUBAAATAAAAAAAA&#10;AAAAAAAAAAAAAABbQ29udGVudF9UeXBlc10ueG1sUEsBAi0AFAAGAAgAAAAhAFr0LFu/AAAAFQEA&#10;AAsAAAAAAAAAAAAAAAAAHwEAAF9yZWxzLy5yZWxzUEsBAi0AFAAGAAgAAAAhAKSeTg3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50" o:spid="_x0000_s1146" style="position:absolute;left:19128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51" o:spid="_x0000_s1147" style="position:absolute;left:19189;top:3347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52" o:spid="_x0000_s1148" style="position:absolute;left:79062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53" o:spid="_x0000_s1149" style="position:absolute;left:79123;top:3347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854" o:spid="_x0000_s1150" style="position:absolute;left:94820;top:3347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55" o:spid="_x0000_s1151" style="position:absolute;left:30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31856" o:spid="_x0000_s1152" style="position:absolute;left:19159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31857" o:spid="_x0000_s1153" style="position:absolute;left:79093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31858" o:spid="_x0000_s1154" style="position:absolute;left:94851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" path="m,161848l,e" filled="f" strokeweight=".16928mm">
                  <v:path arrowok="t" textboxrect="0,0,0,161848"/>
                </v:shape>
                <v:shape id="Shape 31859" o:spid="_x0000_s1155" style="position:absolute;top:351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9jQ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eE+nkxk87sQrIJd/AAAA//8DAFBLAQItABQABgAIAAAAIQDb4fbL7gAAAIUBAAATAAAAAAAA&#10;AAAAAAAAAAAAAABbQ29udGVudF9UeXBlc10ueG1sUEsBAi0AFAAGAAgAAAAhAFr0LFu/AAAAFQEA&#10;AAsAAAAAAAAAAAAAAAAAHwEAAF9yZWxzLy5yZWxzUEsBAi0AFAAGAAgAAAAhACFH2N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60" o:spid="_x0000_s1156" style="position:absolute;left:19128;top:35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" path="m,l6095,e" filled="f" strokeweight=".16928mm">
                  <v:path arrowok="t" textboxrect="0,0,6095,0"/>
                </v:shape>
                <v:shape id="Shape 31861" o:spid="_x0000_s1157" style="position:absolute;left:19189;top:3515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62" o:spid="_x0000_s1158" style="position:absolute;left:79062;top:35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63" o:spid="_x0000_s1159" style="position:absolute;left:79123;top:3515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864" o:spid="_x0000_s1160" style="position:absolute;left:94820;top:3515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65" o:spid="_x0000_s1161" style="position:absolute;left:30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866" o:spid="_x0000_s1162" style="position:absolute;left:19159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67" o:spid="_x0000_s1163" style="position:absolute;left:79093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868" o:spid="_x0000_s1164" style="position:absolute;left:94851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" path="m,321564l,e" filled="f" strokeweight=".16928mm">
                  <v:path arrowok="t" textboxrect="0,0,0,321564"/>
                </v:shape>
                <v:shape id="Shape 31869" o:spid="_x0000_s1165" style="position:absolute;top:384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70" o:spid="_x0000_s1166" style="position:absolute;left:19159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" path="m,6095l,e" filled="f" strokeweight=".16931mm">
                  <v:path arrowok="t" textboxrect="0,0,0,6095"/>
                </v:shape>
                <v:shape id="Shape 31871" o:spid="_x0000_s1167" style="position:absolute;left:19189;top:3842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872" o:spid="_x0000_s1168" style="position:absolute;left:79093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73" o:spid="_x0000_s1169" style="position:absolute;left:79123;top:3842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874" o:spid="_x0000_s1170" style="position:absolute;left:94851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" path="m,6095l,e" filled="f" strokeweight=".16928mm">
                  <v:path arrowok="t" textboxrect="0,0,0,6095"/>
                </v:shape>
                <v:shape id="Shape 31875" o:spid="_x0000_s1171" style="position:absolute;left:30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76" o:spid="_x0000_s1172" style="position:absolute;left:19159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77" o:spid="_x0000_s1173" style="position:absolute;left:79093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78" o:spid="_x0000_s1174" style="position:absolute;left:94851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1879" o:spid="_x0000_s1175" style="position:absolute;top:401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80" o:spid="_x0000_s1176" style="position:absolute;left:19128;top:4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" path="m,l6095,e" filled="f" strokeweight=".16928mm">
                  <v:path arrowok="t" textboxrect="0,0,6095,0"/>
                </v:shape>
                <v:shape id="Shape 31881" o:spid="_x0000_s1177" style="position:absolute;left:19189;top:4010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82" o:spid="_x0000_s1178" style="position:absolute;left:79062;top:4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83" o:spid="_x0000_s1179" style="position:absolute;left:79123;top:4010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1884" o:spid="_x0000_s1180" style="position:absolute;left:94820;top:4010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85" o:spid="_x0000_s1181" style="position:absolute;left:30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6" o:spid="_x0000_s1182" style="position:absolute;left:19159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7" o:spid="_x0000_s1183" style="position:absolute;left:79093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8" o:spid="_x0000_s1184" style="position:absolute;left:94851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" path="m,321564l,e" filled="f" strokeweight=".16928mm">
                  <v:path arrowok="t" textboxrect="0,0,0,321564"/>
                </v:shape>
                <v:shape id="Shape 31889" o:spid="_x0000_s1185" style="position:absolute;top:433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90" o:spid="_x0000_s1186" style="position:absolute;left:60;top:43381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" path="m,l1906777,e" filled="f" strokeweight=".16931mm">
                  <v:path arrowok="t" textboxrect="0,0,1906777,0"/>
                </v:shape>
                <v:shape id="Shape 31891" o:spid="_x0000_s1187" style="position:absolute;left:19159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92" o:spid="_x0000_s1188" style="position:absolute;left:19189;top:4338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893" o:spid="_x0000_s1189" style="position:absolute;left:79093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94" o:spid="_x0000_s1190" style="position:absolute;left:79123;top:4338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895" o:spid="_x0000_s1191" style="position:absolute;left:9485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" path="m,6095l,e" filled="f" strokeweight=".16928mm">
                  <v:path arrowok="t" textboxrect="0,0,0,6095"/>
                </v:shape>
                <v:shape id="Shape 31896" o:spid="_x0000_s1192" style="position:absolute;left:30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" path="m,1125016l,e" filled="f" strokeweight=".16931mm">
                  <v:path arrowok="t" textboxrect="0,0,0,1125016"/>
                </v:shape>
                <v:shape id="Shape 31897" o:spid="_x0000_s1193" style="position:absolute;left:30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" path="m,6096l,e" filled="f" strokeweight=".16931mm">
                  <v:path arrowok="t" textboxrect="0,0,0,6096"/>
                </v:shape>
                <v:shape id="Shape 31898" o:spid="_x0000_s1194" style="position:absolute;left:60;top:54693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" path="m,l7900161,e" filled="f" strokeweight=".48pt">
                  <v:path arrowok="t" textboxrect="0,0,7900161,0"/>
                </v:shape>
                <v:shape id="Shape 31899" o:spid="_x0000_s1195" style="position:absolute;left:79093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" path="m,1125016l,e" filled="f" strokeweight=".16931mm">
                  <v:path arrowok="t" textboxrect="0,0,0,1125016"/>
                </v:shape>
                <v:shape id="Shape 31900" o:spid="_x0000_s1196" style="position:absolute;left:79093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" path="m,6096l,e" filled="f" strokeweight=".16931mm">
                  <v:path arrowok="t" textboxrect="0,0,0,6096"/>
                </v:shape>
                <v:shape id="Shape 31901" o:spid="_x0000_s1197" style="position:absolute;left:79123;top:5469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902" o:spid="_x0000_s1198" style="position:absolute;left:94851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" path="m,1125016l,e" filled="f" strokeweight=".16928mm">
                  <v:path arrowok="t" textboxrect="0,0,0,1125016"/>
                </v:shape>
                <v:shape id="Shape 31903" o:spid="_x0000_s1199" style="position:absolute;left:94851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3.Мет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ведущие</w:t>
      </w:r>
      <w:r w:rsidRPr="00AF2CAD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специалис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-разработчик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ристика,</w:t>
      </w:r>
      <w:r w:rsidRPr="00AF2CAD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ание,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равленность,</w:t>
      </w:r>
      <w:r w:rsidRPr="00AF2CAD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использов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сти.</w:t>
      </w:r>
    </w:p>
    <w:p w:rsidR="00043B1F" w:rsidRPr="00AF2CAD" w:rsidRDefault="00A64A1A">
      <w:pPr>
        <w:widowControl w:val="0"/>
        <w:spacing w:before="11" w:line="239" w:lineRule="auto"/>
        <w:ind w:left="3015" w:right="4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4.Разновидности</w:t>
      </w:r>
      <w:r w:rsidRPr="00AF2CAD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сиональной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её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фика,</w:t>
      </w:r>
      <w:r w:rsidRPr="00AF2CAD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ение,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возм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ности использования при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ше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адач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деятельн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</w:p>
    <w:p w:rsidR="00043B1F" w:rsidRPr="00AF2CAD" w:rsidRDefault="00A64A1A">
      <w:pPr>
        <w:widowControl w:val="0"/>
        <w:spacing w:before="12" w:line="248" w:lineRule="auto"/>
        <w:ind w:left="301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 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left="3015" w:right="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ограммам,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емым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ётом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ьзуемых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дагогиче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ехнологий,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етод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подготовки зани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043B1F" w:rsidRPr="00AF2CAD" w:rsidRDefault="00A64A1A">
      <w:pPr>
        <w:widowControl w:val="0"/>
        <w:spacing w:before="11" w:line="239" w:lineRule="auto"/>
        <w:ind w:left="3015" w:right="49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лов,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вающих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 программ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</w:t>
      </w:r>
    </w:p>
    <w:p w:rsidR="00043B1F" w:rsidRPr="00AF2CAD" w:rsidRDefault="00A64A1A">
      <w:pPr>
        <w:widowControl w:val="0"/>
        <w:spacing w:before="12" w:line="239" w:lineRule="auto"/>
        <w:ind w:left="3015" w:right="4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7.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озможностей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ьзова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учебной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учебно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 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ературы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учётом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 за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tabs>
          <w:tab w:val="left" w:pos="3015"/>
        </w:tabs>
        <w:spacing w:before="12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1.4.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29" w:lineRule="auto"/>
        <w:ind w:right="4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опыт 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сти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1. Понят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о передовом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ком 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ыте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спорта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к</w:t>
      </w:r>
      <w:proofErr w:type="gramEnd"/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position w:val="1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обобщения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распрост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нения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ового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ыта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</w:p>
    <w:p w:rsidR="00043B1F" w:rsidRPr="00AF2CAD" w:rsidRDefault="00A64A1A">
      <w:pPr>
        <w:widowControl w:val="0"/>
        <w:spacing w:before="12" w:line="248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50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 Портфолио професси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нальных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жений.</w:t>
      </w:r>
    </w:p>
    <w:p w:rsidR="00043B1F" w:rsidRPr="00AF2CAD" w:rsidRDefault="00A64A1A">
      <w:pPr>
        <w:widowControl w:val="0"/>
        <w:spacing w:line="250" w:lineRule="auto"/>
        <w:ind w:left="3015" w:right="196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 Предс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авление и 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щита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атов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пе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41" w:lineRule="auto"/>
        <w:ind w:left="3015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8.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сис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емати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передово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опыта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5" w:line="250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формление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портфолио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ьных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ений</w:t>
      </w:r>
    </w:p>
    <w:p w:rsidR="00043B1F" w:rsidRPr="00AF2CAD" w:rsidRDefault="00A64A1A">
      <w:pPr>
        <w:widowControl w:val="0"/>
        <w:spacing w:line="239" w:lineRule="auto"/>
        <w:ind w:left="3015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10.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Представление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результатов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ствен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</w:p>
    <w:p w:rsidR="00043B1F" w:rsidRPr="00AF2CAD" w:rsidRDefault="00A64A1A">
      <w:pPr>
        <w:widowControl w:val="0"/>
        <w:spacing w:before="12" w:line="239" w:lineRule="auto"/>
        <w:ind w:right="943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ная практика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before="2" w:line="239" w:lineRule="auto"/>
        <w:ind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Изучение и анализ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уемых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асти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 дея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) и 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мат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ов,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ющих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before="1" w:line="240" w:lineRule="auto"/>
        <w:ind w:right="49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2.Изучение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ограмм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рно-оздоровительной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массовой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работы</w:t>
      </w:r>
      <w:r w:rsidRPr="00AF2CAD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в, обеспечивающих 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3.Планирование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занятий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учётом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ецифики,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ач,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7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339" w:space="992"/>
            <w:col w:w="1384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3" w:line="120" w:lineRule="exact"/>
        <w:rPr>
          <w:sz w:val="12"/>
          <w:szCs w:val="12"/>
          <w:lang w:val="ru-RU"/>
        </w:rPr>
      </w:pPr>
    </w:p>
    <w:bookmarkEnd w:id="7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bookmarkStart w:id="8" w:name="_page_172_0"/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яемых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 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-165352</wp:posOffset>
                </wp:positionV>
                <wp:extent cx="9488169" cy="5592824"/>
                <wp:effectExtent l="0" t="0" r="0" b="0"/>
                <wp:wrapNone/>
                <wp:docPr id="31904" name="drawingObject3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592824"/>
                          <a:chOff x="0" y="0"/>
                          <a:chExt cx="9488169" cy="5592824"/>
                        </a:xfrm>
                        <a:noFill/>
                      </wpg:grpSpPr>
                      <wps:wsp>
                        <wps:cNvPr id="31905" name="Shape 3190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6" name="Shape 31906"/>
                        <wps:cNvSpPr/>
                        <wps:spPr>
                          <a:xfrm>
                            <a:off x="6097" y="3047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7" name="Shape 31907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8" name="Shape 3190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9" name="Shape 31909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0" name="Shape 31910"/>
                        <wps:cNvSpPr/>
                        <wps:spPr>
                          <a:xfrm>
                            <a:off x="3047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1" name="Shape 31911"/>
                        <wps:cNvSpPr/>
                        <wps:spPr>
                          <a:xfrm>
                            <a:off x="7909307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2" name="Shape 31912"/>
                        <wps:cNvSpPr/>
                        <wps:spPr>
                          <a:xfrm>
                            <a:off x="9485121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3" name="Shape 31913"/>
                        <wps:cNvSpPr/>
                        <wps:spPr>
                          <a:xfrm>
                            <a:off x="3047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4" name="Shape 31914"/>
                        <wps:cNvSpPr/>
                        <wps:spPr>
                          <a:xfrm>
                            <a:off x="6097" y="972564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5" name="Shape 31915"/>
                        <wps:cNvSpPr/>
                        <wps:spPr>
                          <a:xfrm>
                            <a:off x="7909307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6" name="Shape 31916"/>
                        <wps:cNvSpPr/>
                        <wps:spPr>
                          <a:xfrm>
                            <a:off x="7912355" y="97256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7" name="Shape 31917"/>
                        <wps:cNvSpPr/>
                        <wps:spPr>
                          <a:xfrm>
                            <a:off x="9485121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8" name="Shape 31918"/>
                        <wps:cNvSpPr/>
                        <wps:spPr>
                          <a:xfrm>
                            <a:off x="3047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9" name="Shape 31919"/>
                        <wps:cNvSpPr/>
                        <wps:spPr>
                          <a:xfrm>
                            <a:off x="7909307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0" name="Shape 31920"/>
                        <wps:cNvSpPr/>
                        <wps:spPr>
                          <a:xfrm>
                            <a:off x="9485121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1" name="Shape 31921"/>
                        <wps:cNvSpPr/>
                        <wps:spPr>
                          <a:xfrm>
                            <a:off x="0" y="30821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2" name="Shape 31922"/>
                        <wps:cNvSpPr/>
                        <wps:spPr>
                          <a:xfrm>
                            <a:off x="6097" y="3082161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3" name="Shape 31923"/>
                        <wps:cNvSpPr/>
                        <wps:spPr>
                          <a:xfrm>
                            <a:off x="7909307" y="30791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4" name="Shape 31924"/>
                        <wps:cNvSpPr/>
                        <wps:spPr>
                          <a:xfrm>
                            <a:off x="7912355" y="308216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5" name="Shape 31925"/>
                        <wps:cNvSpPr/>
                        <wps:spPr>
                          <a:xfrm>
                            <a:off x="9485121" y="30791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6" name="Shape 31926"/>
                        <wps:cNvSpPr/>
                        <wps:spPr>
                          <a:xfrm>
                            <a:off x="3047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7" name="Shape 31927"/>
                        <wps:cNvSpPr/>
                        <wps:spPr>
                          <a:xfrm>
                            <a:off x="7909307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8" name="Shape 31928"/>
                        <wps:cNvSpPr/>
                        <wps:spPr>
                          <a:xfrm>
                            <a:off x="9485121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9" name="Shape 31929"/>
                        <wps:cNvSpPr/>
                        <wps:spPr>
                          <a:xfrm>
                            <a:off x="0" y="32498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0" name="Shape 31930"/>
                        <wps:cNvSpPr/>
                        <wps:spPr>
                          <a:xfrm>
                            <a:off x="6097" y="3249802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1" name="Shape 31931"/>
                        <wps:cNvSpPr/>
                        <wps:spPr>
                          <a:xfrm>
                            <a:off x="7906259" y="32498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2" name="Shape 31932"/>
                        <wps:cNvSpPr/>
                        <wps:spPr>
                          <a:xfrm>
                            <a:off x="7912355" y="324980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3" name="Shape 31933"/>
                        <wps:cNvSpPr/>
                        <wps:spPr>
                          <a:xfrm>
                            <a:off x="9482074" y="32498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4" name="Shape 31934"/>
                        <wps:cNvSpPr/>
                        <wps:spPr>
                          <a:xfrm>
                            <a:off x="3047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5" name="Shape 31935"/>
                        <wps:cNvSpPr/>
                        <wps:spPr>
                          <a:xfrm>
                            <a:off x="7909307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6" name="Shape 31936"/>
                        <wps:cNvSpPr/>
                        <wps:spPr>
                          <a:xfrm>
                            <a:off x="9485121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7" name="Shape 31937"/>
                        <wps:cNvSpPr/>
                        <wps:spPr>
                          <a:xfrm>
                            <a:off x="3047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8" name="Shape 31938"/>
                        <wps:cNvSpPr/>
                        <wps:spPr>
                          <a:xfrm>
                            <a:off x="6097" y="357771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9" name="Shape 31939"/>
                        <wps:cNvSpPr/>
                        <wps:spPr>
                          <a:xfrm>
                            <a:off x="1915922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0" name="Shape 31940"/>
                        <wps:cNvSpPr/>
                        <wps:spPr>
                          <a:xfrm>
                            <a:off x="1918971" y="35777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1" name="Shape 31941"/>
                        <wps:cNvSpPr/>
                        <wps:spPr>
                          <a:xfrm>
                            <a:off x="7909307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2" name="Shape 31942"/>
                        <wps:cNvSpPr/>
                        <wps:spPr>
                          <a:xfrm>
                            <a:off x="7912355" y="357771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3" name="Shape 31943"/>
                        <wps:cNvSpPr/>
                        <wps:spPr>
                          <a:xfrm>
                            <a:off x="9485121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4" name="Shape 31944"/>
                        <wps:cNvSpPr/>
                        <wps:spPr>
                          <a:xfrm>
                            <a:off x="3047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5" name="Shape 31945"/>
                        <wps:cNvSpPr/>
                        <wps:spPr>
                          <a:xfrm>
                            <a:off x="1915922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6" name="Shape 31946"/>
                        <wps:cNvSpPr/>
                        <wps:spPr>
                          <a:xfrm>
                            <a:off x="7909307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7" name="Shape 31947"/>
                        <wps:cNvSpPr/>
                        <wps:spPr>
                          <a:xfrm>
                            <a:off x="9485121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8" name="Shape 31948"/>
                        <wps:cNvSpPr/>
                        <wps:spPr>
                          <a:xfrm>
                            <a:off x="0" y="37682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9" name="Shape 31949"/>
                        <wps:cNvSpPr/>
                        <wps:spPr>
                          <a:xfrm>
                            <a:off x="1915922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0" name="Shape 31950"/>
                        <wps:cNvSpPr/>
                        <wps:spPr>
                          <a:xfrm>
                            <a:off x="1918971" y="37682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1" name="Shape 31951"/>
                        <wps:cNvSpPr/>
                        <wps:spPr>
                          <a:xfrm>
                            <a:off x="7909307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2" name="Shape 31952"/>
                        <wps:cNvSpPr/>
                        <wps:spPr>
                          <a:xfrm>
                            <a:off x="7912355" y="376821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3" name="Shape 31953"/>
                        <wps:cNvSpPr/>
                        <wps:spPr>
                          <a:xfrm>
                            <a:off x="9485121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4" name="Shape 31954"/>
                        <wps:cNvSpPr/>
                        <wps:spPr>
                          <a:xfrm>
                            <a:off x="3047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5" name="Shape 31955"/>
                        <wps:cNvSpPr/>
                        <wps:spPr>
                          <a:xfrm>
                            <a:off x="1915922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6" name="Shape 31956"/>
                        <wps:cNvSpPr/>
                        <wps:spPr>
                          <a:xfrm>
                            <a:off x="7909307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7" name="Shape 31957"/>
                        <wps:cNvSpPr/>
                        <wps:spPr>
                          <a:xfrm>
                            <a:off x="9485121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8" name="Shape 31958"/>
                        <wps:cNvSpPr/>
                        <wps:spPr>
                          <a:xfrm>
                            <a:off x="0" y="39449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9" name="Shape 31959"/>
                        <wps:cNvSpPr/>
                        <wps:spPr>
                          <a:xfrm>
                            <a:off x="1915922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0" name="Shape 31960"/>
                        <wps:cNvSpPr/>
                        <wps:spPr>
                          <a:xfrm>
                            <a:off x="1918971" y="394499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1" name="Shape 31961"/>
                        <wps:cNvSpPr/>
                        <wps:spPr>
                          <a:xfrm>
                            <a:off x="7909307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2" name="Shape 31962"/>
                        <wps:cNvSpPr/>
                        <wps:spPr>
                          <a:xfrm>
                            <a:off x="9485121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3" name="Shape 31963"/>
                        <wps:cNvSpPr/>
                        <wps:spPr>
                          <a:xfrm>
                            <a:off x="3047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4" name="Shape 31964"/>
                        <wps:cNvSpPr/>
                        <wps:spPr>
                          <a:xfrm>
                            <a:off x="1915922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5" name="Shape 31965"/>
                        <wps:cNvSpPr/>
                        <wps:spPr>
                          <a:xfrm>
                            <a:off x="7909307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6" name="Shape 31966"/>
                        <wps:cNvSpPr/>
                        <wps:spPr>
                          <a:xfrm>
                            <a:off x="9485121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7" name="Shape 31967"/>
                        <wps:cNvSpPr/>
                        <wps:spPr>
                          <a:xfrm>
                            <a:off x="0" y="41111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8" name="Shape 31968"/>
                        <wps:cNvSpPr/>
                        <wps:spPr>
                          <a:xfrm>
                            <a:off x="1915922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9" name="Shape 31969"/>
                        <wps:cNvSpPr/>
                        <wps:spPr>
                          <a:xfrm>
                            <a:off x="1918971" y="41111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0" name="Shape 31970"/>
                        <wps:cNvSpPr/>
                        <wps:spPr>
                          <a:xfrm>
                            <a:off x="7909307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1" name="Shape 31971"/>
                        <wps:cNvSpPr/>
                        <wps:spPr>
                          <a:xfrm>
                            <a:off x="9485121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2" name="Shape 31972"/>
                        <wps:cNvSpPr/>
                        <wps:spPr>
                          <a:xfrm>
                            <a:off x="3047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3" name="Shape 31973"/>
                        <wps:cNvSpPr/>
                        <wps:spPr>
                          <a:xfrm>
                            <a:off x="1915922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4" name="Shape 31974"/>
                        <wps:cNvSpPr/>
                        <wps:spPr>
                          <a:xfrm>
                            <a:off x="7909307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5" name="Shape 31975"/>
                        <wps:cNvSpPr/>
                        <wps:spPr>
                          <a:xfrm>
                            <a:off x="9485121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6" name="Shape 31976"/>
                        <wps:cNvSpPr/>
                        <wps:spPr>
                          <a:xfrm>
                            <a:off x="0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7" name="Shape 31977"/>
                        <wps:cNvSpPr/>
                        <wps:spPr>
                          <a:xfrm>
                            <a:off x="1912873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8" name="Shape 31978"/>
                        <wps:cNvSpPr/>
                        <wps:spPr>
                          <a:xfrm>
                            <a:off x="1918971" y="44387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9" name="Shape 31979"/>
                        <wps:cNvSpPr/>
                        <wps:spPr>
                          <a:xfrm>
                            <a:off x="7906259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0" name="Shape 31980"/>
                        <wps:cNvSpPr/>
                        <wps:spPr>
                          <a:xfrm>
                            <a:off x="9482074" y="443877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1" name="Shape 31981"/>
                        <wps:cNvSpPr/>
                        <wps:spPr>
                          <a:xfrm>
                            <a:off x="3047" y="4441823"/>
                            <a:ext cx="0" cy="483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9">
                                <a:moveTo>
                                  <a:pt x="0" y="4831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2" name="Shape 31982"/>
                        <wps:cNvSpPr/>
                        <wps:spPr>
                          <a:xfrm>
                            <a:off x="1915922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3" name="Shape 31983"/>
                        <wps:cNvSpPr/>
                        <wps:spPr>
                          <a:xfrm>
                            <a:off x="7909307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4" name="Shape 31984"/>
                        <wps:cNvSpPr/>
                        <wps:spPr>
                          <a:xfrm>
                            <a:off x="9485121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5" name="Shape 31985"/>
                        <wps:cNvSpPr/>
                        <wps:spPr>
                          <a:xfrm>
                            <a:off x="0" y="49279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6" name="Shape 31986"/>
                        <wps:cNvSpPr/>
                        <wps:spPr>
                          <a:xfrm>
                            <a:off x="1915922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7" name="Shape 31987"/>
                        <wps:cNvSpPr/>
                        <wps:spPr>
                          <a:xfrm>
                            <a:off x="1918971" y="49279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8" name="Shape 31988"/>
                        <wps:cNvSpPr/>
                        <wps:spPr>
                          <a:xfrm>
                            <a:off x="7909307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9" name="Shape 31989"/>
                        <wps:cNvSpPr/>
                        <wps:spPr>
                          <a:xfrm>
                            <a:off x="9485121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0" name="Shape 31990"/>
                        <wps:cNvSpPr/>
                        <wps:spPr>
                          <a:xfrm>
                            <a:off x="3047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1" name="Shape 31991"/>
                        <wps:cNvSpPr/>
                        <wps:spPr>
                          <a:xfrm>
                            <a:off x="1915922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2" name="Shape 31992"/>
                        <wps:cNvSpPr/>
                        <wps:spPr>
                          <a:xfrm>
                            <a:off x="7909307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3" name="Shape 31993"/>
                        <wps:cNvSpPr/>
                        <wps:spPr>
                          <a:xfrm>
                            <a:off x="9485121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4" name="Shape 31994"/>
                        <wps:cNvSpPr/>
                        <wps:spPr>
                          <a:xfrm>
                            <a:off x="3047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5" name="Shape 31995"/>
                        <wps:cNvSpPr/>
                        <wps:spPr>
                          <a:xfrm>
                            <a:off x="1915922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6" name="Shape 31996"/>
                        <wps:cNvSpPr/>
                        <wps:spPr>
                          <a:xfrm>
                            <a:off x="1918971" y="50944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7" name="Shape 31997"/>
                        <wps:cNvSpPr/>
                        <wps:spPr>
                          <a:xfrm>
                            <a:off x="7909307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8" name="Shape 31998"/>
                        <wps:cNvSpPr/>
                        <wps:spPr>
                          <a:xfrm>
                            <a:off x="7912355" y="50944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9" name="Shape 31999"/>
                        <wps:cNvSpPr/>
                        <wps:spPr>
                          <a:xfrm>
                            <a:off x="9485121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0" name="Shape 32000"/>
                        <wps:cNvSpPr/>
                        <wps:spPr>
                          <a:xfrm>
                            <a:off x="3047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1" name="Shape 32001"/>
                        <wps:cNvSpPr/>
                        <wps:spPr>
                          <a:xfrm>
                            <a:off x="1915922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2" name="Shape 32002"/>
                        <wps:cNvSpPr/>
                        <wps:spPr>
                          <a:xfrm>
                            <a:off x="7909307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3" name="Shape 32003"/>
                        <wps:cNvSpPr/>
                        <wps:spPr>
                          <a:xfrm>
                            <a:off x="9485121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4" name="Shape 32004"/>
                        <wps:cNvSpPr/>
                        <wps:spPr>
                          <a:xfrm>
                            <a:off x="0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5" name="Shape 32005"/>
                        <wps:cNvSpPr/>
                        <wps:spPr>
                          <a:xfrm>
                            <a:off x="1912873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6" name="Shape 32006"/>
                        <wps:cNvSpPr/>
                        <wps:spPr>
                          <a:xfrm>
                            <a:off x="1918971" y="52621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7" name="Shape 32007"/>
                        <wps:cNvSpPr/>
                        <wps:spPr>
                          <a:xfrm>
                            <a:off x="7906259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8" name="Shape 32008"/>
                        <wps:cNvSpPr/>
                        <wps:spPr>
                          <a:xfrm>
                            <a:off x="7912355" y="52621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9" name="Shape 32009"/>
                        <wps:cNvSpPr/>
                        <wps:spPr>
                          <a:xfrm>
                            <a:off x="9482074" y="52621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0" name="Shape 32010"/>
                        <wps:cNvSpPr/>
                        <wps:spPr>
                          <a:xfrm>
                            <a:off x="3047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1" name="Shape 32011"/>
                        <wps:cNvSpPr/>
                        <wps:spPr>
                          <a:xfrm>
                            <a:off x="3047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2" name="Shape 32012"/>
                        <wps:cNvSpPr/>
                        <wps:spPr>
                          <a:xfrm>
                            <a:off x="6097" y="5589776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3" name="Shape 32013"/>
                        <wps:cNvSpPr/>
                        <wps:spPr>
                          <a:xfrm>
                            <a:off x="1915922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4" name="Shape 32014"/>
                        <wps:cNvSpPr/>
                        <wps:spPr>
                          <a:xfrm>
                            <a:off x="1915922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5" name="Shape 32015"/>
                        <wps:cNvSpPr/>
                        <wps:spPr>
                          <a:xfrm>
                            <a:off x="1918971" y="55897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6" name="Shape 32016"/>
                        <wps:cNvSpPr/>
                        <wps:spPr>
                          <a:xfrm>
                            <a:off x="7909307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7" name="Shape 32017"/>
                        <wps:cNvSpPr/>
                        <wps:spPr>
                          <a:xfrm>
                            <a:off x="7909307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8" name="Shape 32018"/>
                        <wps:cNvSpPr/>
                        <wps:spPr>
                          <a:xfrm>
                            <a:off x="7912355" y="55897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9" name="Shape 32019"/>
                        <wps:cNvSpPr/>
                        <wps:spPr>
                          <a:xfrm>
                            <a:off x="9485121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0" name="Shape 32020"/>
                        <wps:cNvSpPr/>
                        <wps:spPr>
                          <a:xfrm>
                            <a:off x="9485121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B5A083A" id="drawingObject31904" o:spid="_x0000_s1026" style="position:absolute;margin-left:43.9pt;margin-top:-13pt;width:747.1pt;height:440.4pt;z-index:-251654656;mso-position-horizontal-relative:page" coordsize="94881,55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" o:allowincell="f">
                <v:shape id="Shape 3190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06" o:spid="_x0000_s1028" style="position:absolute;left:60;top:30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1907" o:spid="_x0000_s1029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08" o:spid="_x0000_s1030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" path="m,l1569719,e" filled="f" strokeweight=".16928mm">
                  <v:path arrowok="t" textboxrect="0,0,1569719,0"/>
                </v:shape>
                <v:shape id="Shape 31909" o:spid="_x0000_s1031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" path="m,6043l,e" filled="f" strokeweight=".16928mm">
                  <v:path arrowok="t" textboxrect="0,0,0,6043"/>
                </v:shape>
                <v:shape id="Shape 31910" o:spid="_x0000_s1032" style="position:absolute;left:30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" path="m,963472l,e" filled="f" strokeweight=".16931mm">
                  <v:path arrowok="t" textboxrect="0,0,0,963472"/>
                </v:shape>
                <v:shape id="Shape 31911" o:spid="_x0000_s1033" style="position:absolute;left:79093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" path="m,963472l,e" filled="f" strokeweight=".16931mm">
                  <v:path arrowok="t" textboxrect="0,0,0,963472"/>
                </v:shape>
                <v:shape id="Shape 31912" o:spid="_x0000_s1034" style="position:absolute;left:94851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" path="m,963472l,e" filled="f" strokeweight=".16928mm">
                  <v:path arrowok="t" textboxrect="0,0,0,963472"/>
                </v:shape>
                <v:shape id="Shape 31913" o:spid="_x0000_s1035" style="position:absolute;left:30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14" o:spid="_x0000_s1036" style="position:absolute;left:60;top:9725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" path="m,l7900161,e" filled="f" strokeweight=".48pt">
                  <v:path arrowok="t" textboxrect="0,0,7900161,0"/>
                </v:shape>
                <v:shape id="Shape 31915" o:spid="_x0000_s1037" style="position:absolute;left:79093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16" o:spid="_x0000_s1038" style="position:absolute;left:79123;top:972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" path="m,l1569719,e" filled="f" strokeweight=".48pt">
                  <v:path arrowok="t" textboxrect="0,0,1569719,0"/>
                </v:shape>
                <v:shape id="Shape 31917" o:spid="_x0000_s1039" style="position:absolute;left:94851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" path="m,6096l,e" filled="f" strokeweight=".16928mm">
                  <v:path arrowok="t" textboxrect="0,0,0,6096"/>
                </v:shape>
                <v:shape id="Shape 31918" o:spid="_x0000_s1040" style="position:absolute;left:30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" path="m,2103374l,e" filled="f" strokeweight=".16931mm">
                  <v:path arrowok="t" textboxrect="0,0,0,2103374"/>
                </v:shape>
                <v:shape id="Shape 31919" o:spid="_x0000_s1041" style="position:absolute;left:79093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" path="m,2103374l,e" filled="f" strokeweight=".16931mm">
                  <v:path arrowok="t" textboxrect="0,0,0,2103374"/>
                </v:shape>
                <v:shape id="Shape 31920" o:spid="_x0000_s1042" style="position:absolute;left:94851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" path="m,2103374l,e" filled="f" strokeweight=".16928mm">
                  <v:path arrowok="t" textboxrect="0,0,0,2103374"/>
                </v:shape>
                <v:shape id="Shape 31921" o:spid="_x0000_s1043" style="position:absolute;top:308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22" o:spid="_x0000_s1044" style="position:absolute;left:60;top:30821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" path="m,l7900161,e" filled="f" strokeweight=".16931mm">
                  <v:path arrowok="t" textboxrect="0,0,7900161,0"/>
                </v:shape>
                <v:shape id="Shape 31923" o:spid="_x0000_s1045" style="position:absolute;left:79093;top:307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24" o:spid="_x0000_s1046" style="position:absolute;left:79123;top:3082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925" o:spid="_x0000_s1047" style="position:absolute;left:94851;top:307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26" o:spid="_x0000_s1048" style="position:absolute;left:30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927" o:spid="_x0000_s1049" style="position:absolute;left:79093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928" o:spid="_x0000_s1050" style="position:absolute;left:94851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929" o:spid="_x0000_s1051" style="position:absolute;top:324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30" o:spid="_x0000_s1052" style="position:absolute;left:60;top:32498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" path="m,l7900161,e" filled="f" strokeweight=".16928mm">
                  <v:path arrowok="t" textboxrect="0,0,7900161,0"/>
                </v:shape>
                <v:shape id="Shape 31931" o:spid="_x0000_s1053" style="position:absolute;left:79062;top:32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932" o:spid="_x0000_s1054" style="position:absolute;left:79123;top:3249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1933" o:spid="_x0000_s1055" style="position:absolute;left:94820;top:3249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934" o:spid="_x0000_s1056" style="position:absolute;left:30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935" o:spid="_x0000_s1057" style="position:absolute;left:79093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936" o:spid="_x0000_s1058" style="position:absolute;left:94851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31937" o:spid="_x0000_s1059" style="position:absolute;left:30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" path="m,6096l,e" filled="f" strokeweight=".16931mm">
                  <v:path arrowok="t" textboxrect="0,0,0,6096"/>
                </v:shape>
                <v:shape id="Shape 31938" o:spid="_x0000_s1060" style="position:absolute;left:60;top:3577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" path="m,l1906777,e" filled="f" strokeweight=".48pt">
                  <v:path arrowok="t" textboxrect="0,0,1906777,0"/>
                </v:shape>
                <v:shape id="Shape 31939" o:spid="_x0000_s1061" style="position:absolute;left:19159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40" o:spid="_x0000_s1062" style="position:absolute;left:19189;top:3577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941" o:spid="_x0000_s1063" style="position:absolute;left:79093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42" o:spid="_x0000_s1064" style="position:absolute;left:79123;top:3577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943" o:spid="_x0000_s1065" style="position:absolute;left:94851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" path="m,6096l,e" filled="f" strokeweight=".16928mm">
                  <v:path arrowok="t" textboxrect="0,0,0,6096"/>
                </v:shape>
                <v:shape id="Shape 31944" o:spid="_x0000_s1066" style="position:absolute;left:30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5" o:spid="_x0000_s1067" style="position:absolute;left:19159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6" o:spid="_x0000_s1068" style="position:absolute;left:79093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7" o:spid="_x0000_s1069" style="position:absolute;left:94851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31948" o:spid="_x0000_s1070" style="position:absolute;top:376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" path="m,l6095,e" filled="f" strokeweight=".16931mm">
                  <v:path arrowok="t" textboxrect="0,0,6095,0"/>
                </v:shape>
                <v:shape id="Shape 31949" o:spid="_x0000_s1071" style="position:absolute;left:19159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50" o:spid="_x0000_s1072" style="position:absolute;left:19189;top:3768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51" o:spid="_x0000_s1073" style="position:absolute;left:79093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52" o:spid="_x0000_s1074" style="position:absolute;left:79123;top:3768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953" o:spid="_x0000_s1075" style="position:absolute;left:94851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54" o:spid="_x0000_s1076" style="position:absolute;left:30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5" o:spid="_x0000_s1077" style="position:absolute;left:19159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6" o:spid="_x0000_s1078" style="position:absolute;left:79093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7" o:spid="_x0000_s1079" style="position:absolute;left:94851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" path="m,170688l,e" filled="f" strokeweight=".16928mm">
                  <v:path arrowok="t" textboxrect="0,0,0,170688"/>
                </v:shape>
                <v:shape id="Shape 31958" o:spid="_x0000_s1080" style="position:absolute;top:394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" path="m,l6095,e" filled="f" strokeweight=".16931mm">
                  <v:path arrowok="t" textboxrect="0,0,6095,0"/>
                </v:shape>
                <v:shape id="Shape 31959" o:spid="_x0000_s1081" style="position:absolute;left:19159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" path="m,6095l,e" filled="f" strokeweight=".16931mm">
                  <v:path arrowok="t" textboxrect="0,0,0,6095"/>
                </v:shape>
                <v:shape id="Shape 31960" o:spid="_x0000_s1082" style="position:absolute;left:19189;top:3944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61" o:spid="_x0000_s1083" style="position:absolute;left:79093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62" o:spid="_x0000_s1084" style="position:absolute;left:94851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63" o:spid="_x0000_s1085" style="position:absolute;left:30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4" o:spid="_x0000_s1086" style="position:absolute;left:19159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5" o:spid="_x0000_s1087" style="position:absolute;left:79093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6" o:spid="_x0000_s1088" style="position:absolute;left:94851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967" o:spid="_x0000_s1089" style="position:absolute;top:4111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68" o:spid="_x0000_s1090" style="position:absolute;left:19159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" path="m,6095l,e" filled="f" strokeweight=".16931mm">
                  <v:path arrowok="t" textboxrect="0,0,0,6095"/>
                </v:shape>
                <v:shape id="Shape 31969" o:spid="_x0000_s1091" style="position:absolute;left:19189;top:4111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70" o:spid="_x0000_s1092" style="position:absolute;left:79093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971" o:spid="_x0000_s1093" style="position:absolute;left:94851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72" o:spid="_x0000_s1094" style="position:absolute;left:30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973" o:spid="_x0000_s1095" style="position:absolute;left:19159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974" o:spid="_x0000_s1096" style="position:absolute;left:79093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" path="m,321564l,e" filled="f" strokeweight=".16931mm">
                  <v:path arrowok="t" textboxrect="0,0,0,321564"/>
                </v:shape>
                <v:shape id="Shape 31975" o:spid="_x0000_s1097" style="position:absolute;left:94851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31976" o:spid="_x0000_s1098" style="position:absolute;top:443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77" o:spid="_x0000_s1099" style="position:absolute;left:19128;top:44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78" o:spid="_x0000_s1100" style="position:absolute;left:19189;top:4438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" path="m,l5987160,e" filled="f" strokeweight=".16928mm">
                  <v:path arrowok="t" textboxrect="0,0,5987160,0"/>
                </v:shape>
                <v:shape id="Shape 31979" o:spid="_x0000_s1101" style="position:absolute;left:79062;top:44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80" o:spid="_x0000_s1102" style="position:absolute;left:94820;top:443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" path="m,l6094,e" filled="f" strokeweight=".16928mm">
                  <v:path arrowok="t" textboxrect="0,0,6094,0"/>
                </v:shape>
                <v:shape id="Shape 31981" o:spid="_x0000_s1103" style="position:absolute;left:30;top:44418;width:0;height:4831;visibility:visible;mso-wrap-style:square;v-text-anchor:top" coordsize="0,483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" path="m,483109l,e" filled="f" strokeweight=".16931mm">
                  <v:path arrowok="t" textboxrect="0,0,0,483109"/>
                </v:shape>
                <v:shape id="Shape 31982" o:spid="_x0000_s1104" style="position:absolute;left:19159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" path="m,483108l,e" filled="f" strokeweight=".16931mm">
                  <v:path arrowok="t" textboxrect="0,0,0,483108"/>
                </v:shape>
                <v:shape id="Shape 31983" o:spid="_x0000_s1105" style="position:absolute;left:79093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" path="m,483108l,e" filled="f" strokeweight=".16931mm">
                  <v:path arrowok="t" textboxrect="0,0,0,483108"/>
                </v:shape>
                <v:shape id="Shape 31984" o:spid="_x0000_s1106" style="position:absolute;left:94851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" path="m,483108l,e" filled="f" strokeweight=".16928mm">
                  <v:path arrowok="t" textboxrect="0,0,0,483108"/>
                </v:shape>
                <v:shape id="Shape 31985" o:spid="_x0000_s1107" style="position:absolute;top:492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86" o:spid="_x0000_s1108" style="position:absolute;left:19159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87" o:spid="_x0000_s1109" style="position:absolute;left:19189;top:4927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88" o:spid="_x0000_s1110" style="position:absolute;left:79093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" path="m,6095l,e" filled="f" strokeweight=".16931mm">
                  <v:path arrowok="t" textboxrect="0,0,0,6095"/>
                </v:shape>
                <v:shape id="Shape 31989" o:spid="_x0000_s1111" style="position:absolute;left:94851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90" o:spid="_x0000_s1112" style="position:absolute;left:30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" path="m,160324l,e" filled="f" strokeweight=".16931mm">
                  <v:path arrowok="t" textboxrect="0,0,0,160324"/>
                </v:shape>
                <v:shape id="Shape 31991" o:spid="_x0000_s1113" style="position:absolute;left:19159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" path="m,160324l,e" filled="f" strokeweight=".16931mm">
                  <v:path arrowok="t" textboxrect="0,0,0,160324"/>
                </v:shape>
                <v:shape id="Shape 31992" o:spid="_x0000_s1114" style="position:absolute;left:79093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" path="m,160324l,e" filled="f" strokeweight=".16931mm">
                  <v:path arrowok="t" textboxrect="0,0,0,160324"/>
                </v:shape>
                <v:shape id="Shape 31993" o:spid="_x0000_s1115" style="position:absolute;left:94851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" path="m,160324l,e" filled="f" strokeweight=".16928mm">
                  <v:path arrowok="t" textboxrect="0,0,0,160324"/>
                </v:shape>
                <v:shape id="Shape 31994" o:spid="_x0000_s1116" style="position:absolute;left:30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" path="m,6096l,e" filled="f" strokeweight=".16931mm">
                  <v:path arrowok="t" textboxrect="0,0,0,6096"/>
                </v:shape>
                <v:shape id="Shape 31995" o:spid="_x0000_s1117" style="position:absolute;left:19159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96" o:spid="_x0000_s1118" style="position:absolute;left:19189;top:5094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997" o:spid="_x0000_s1119" style="position:absolute;left:79093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98" o:spid="_x0000_s1120" style="position:absolute;left:79123;top:5094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999" o:spid="_x0000_s1121" style="position:absolute;left:94851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2000" o:spid="_x0000_s1122" style="position:absolute;left:30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2001" o:spid="_x0000_s1123" style="position:absolute;left:19159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32002" o:spid="_x0000_s1124" style="position:absolute;left:79093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2003" o:spid="_x0000_s1125" style="position:absolute;left:94851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32004" o:spid="_x0000_s1126" style="position:absolute;top:526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5" o:spid="_x0000_s1127" style="position:absolute;left:19128;top:52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6" o:spid="_x0000_s1128" style="position:absolute;left:19189;top:5262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" path="m,l5987160,e" filled="f" strokeweight=".16928mm">
                  <v:path arrowok="t" textboxrect="0,0,5987160,0"/>
                </v:shape>
                <v:shape id="Shape 32007" o:spid="_x0000_s1129" style="position:absolute;left:79062;top:52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8" o:spid="_x0000_s1130" style="position:absolute;left:79123;top:5262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009" o:spid="_x0000_s1131" style="position:absolute;left:94820;top:5262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" path="m,l6094,e" filled="f" strokeweight=".16928mm">
                  <v:path arrowok="t" textboxrect="0,0,6094,0"/>
                </v:shape>
                <v:shape id="Shape 32010" o:spid="_x0000_s1132" style="position:absolute;left:30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2011" o:spid="_x0000_s1133" style="position:absolute;left:30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m1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ossz+F2J10BufwDAAD//wMAUEsBAi0AFAAGAAgAAAAhANvh9svuAAAAhQEAABMAAAAAAAAA&#10;AAAAAAAAAAAAAFtDb250ZW50X1R5cGVzXS54bWxQSwECLQAUAAYACAAAACEAWvQsW78AAAAVAQAA&#10;CwAAAAAAAAAAAAAAAAAfAQAAX3JlbHMvLnJlbHNQSwECLQAUAAYACAAAACEAh6b5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2" o:spid="_x0000_s1134" style="position:absolute;left:60;top:5589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2013" o:spid="_x0000_s1135" style="position:absolute;left:19159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014" o:spid="_x0000_s1136" style="position:absolute;left:19159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Vot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GfDMTzupCsgF78AAAD//wMAUEsBAi0AFAAGAAgAAAAhANvh9svuAAAAhQEAABMAAAAAAAAA&#10;AAAAAAAAAAAAAFtDb250ZW50X1R5cGVzXS54bWxQSwECLQAUAAYACAAAACEAWvQsW78AAAAVAQAA&#10;CwAAAAAAAAAAAAAAAAAfAQAAX3JlbHMvLnJlbHNQSwECLQAUAAYACAAAACEAl9Fa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5" o:spid="_x0000_s1137" style="position:absolute;left:19189;top:5589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16" o:spid="_x0000_s1138" style="position:absolute;left:79093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017" o:spid="_x0000_s1139" style="position:absolute;left:79093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8" o:spid="_x0000_s1140" style="position:absolute;left:79123;top:5589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" path="m,l1569719,e" filled="f" strokeweight=".48pt">
                  <v:path arrowok="t" textboxrect="0,0,1569719,0"/>
                </v:shape>
                <v:shape id="Shape 32019" o:spid="_x0000_s1141" style="position:absolute;left:94851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2020" o:spid="_x0000_s1142" style="position:absolute;left:94851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дидакт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атериалов,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а,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физк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льтурно-оздо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овительной и спорти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но-массовой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боты.</w:t>
      </w:r>
    </w:p>
    <w:p w:rsidR="00043B1F" w:rsidRPr="00AF2CAD" w:rsidRDefault="00A64A1A">
      <w:pPr>
        <w:widowControl w:val="0"/>
        <w:spacing w:line="239" w:lineRule="auto"/>
        <w:ind w:right="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 Поиск, 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бора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ие учебной и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ебно-ме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литерат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в 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ласти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 спорт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нео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ходим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для 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альных 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before="1" w:line="247" w:lineRule="auto"/>
        <w:ind w:right="346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 Оформ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презен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раз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боток п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направленности.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пра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тика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1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Изучение и анализ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уемых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асти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ти) и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мат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ов, обеспечивающих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реализаци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-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3.Пл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нирование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занятий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учётом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ецифики,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ач, приме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яемых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 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атериалов,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а,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физк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льтурно-оздорови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ельной и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ортивно-массовой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боты.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 Изучение и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бщен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передов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опы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в 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спорта;</w:t>
      </w: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Поиск,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ебно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спорта,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бход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мой для 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альных 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346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7. Оформ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презен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раз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боток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направленности. 8.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формлен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ижений.</w:t>
      </w:r>
    </w:p>
    <w:p w:rsidR="00043B1F" w:rsidRPr="00AF2CAD" w:rsidRDefault="00A64A1A">
      <w:pPr>
        <w:widowControl w:val="0"/>
        <w:spacing w:before="9" w:line="244" w:lineRule="auto"/>
        <w:ind w:right="532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иссл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области физ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порта МДК. 02.01 Тео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и при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ладные 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ой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спорта.</w:t>
      </w:r>
    </w:p>
    <w:p w:rsidR="00043B1F" w:rsidRPr="00AF2CAD" w:rsidRDefault="00A64A1A">
      <w:pPr>
        <w:widowControl w:val="0"/>
        <w:tabs>
          <w:tab w:val="left" w:pos="3015"/>
        </w:tabs>
        <w:spacing w:before="5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сновные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История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науки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физи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рте</w:t>
      </w:r>
    </w:p>
    <w:p w:rsidR="00043B1F" w:rsidRPr="00AF2CAD" w:rsidRDefault="00A64A1A">
      <w:pPr>
        <w:widowControl w:val="0"/>
        <w:tabs>
          <w:tab w:val="left" w:pos="3015"/>
        </w:tabs>
        <w:spacing w:line="248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160590</wp:posOffset>
                </wp:positionV>
                <wp:extent cx="469720" cy="160641"/>
                <wp:effectExtent l="0" t="0" r="0" b="0"/>
                <wp:wrapNone/>
                <wp:docPr id="32021" name="drawingObject32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20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D4C38" w:rsidRDefault="000D4C38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спорта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drawingObject32021" o:spid="_x0000_s1336" type="#_x0000_t202" style="position:absolute;margin-left:49.55pt;margin-top:12.65pt;width:37pt;height:12.6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" o:allowincell="f" filled="f" stroked="f">
                <v:textbox style="mso-fit-shape-to-text:t" inset="0,0,0,0">
                  <w:txbxContent>
                    <w:p w:rsidR="00315DE3" w:rsidRDefault="00315DE3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спорта.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7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position w:val="7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 Направления ис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ний 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line="241" w:lineRule="auto"/>
        <w:ind w:left="3015" w:right="9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 Ведущ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учён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ециалисты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ки, осно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ные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ундамен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ые 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я.</w:t>
      </w:r>
    </w:p>
    <w:p w:rsidR="00043B1F" w:rsidRPr="00AF2CAD" w:rsidRDefault="00A64A1A">
      <w:pPr>
        <w:widowControl w:val="0"/>
        <w:spacing w:before="8" w:line="239" w:lineRule="auto"/>
        <w:ind w:left="3015" w:right="13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лите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ные исто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порта,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ащ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результаты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овидности, направ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енность,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озможности использования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сти.</w:t>
      </w:r>
    </w:p>
    <w:p w:rsidR="00043B1F" w:rsidRPr="00AF2CAD" w:rsidRDefault="00A64A1A">
      <w:pPr>
        <w:widowControl w:val="0"/>
        <w:spacing w:before="11" w:line="248" w:lineRule="auto"/>
        <w:ind w:left="3015" w:right="312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аимосв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зь научной,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и уч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сти.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before="3" w:line="239" w:lineRule="auto"/>
        <w:ind w:left="3015" w:right="49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0.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Анализ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ыбор нап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ений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85207C" w:rsidRDefault="006C2771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85207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/ 36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166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0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76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50</w:t>
      </w:r>
    </w:p>
    <w:p w:rsidR="00043B1F" w:rsidRPr="00AF2CAD" w:rsidRDefault="00043B1F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6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24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0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0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043B1F" w:rsidRPr="00AF2CAD" w:rsidRDefault="00043B1F">
      <w:pPr>
        <w:widowControl w:val="0"/>
        <w:spacing w:line="240" w:lineRule="auto"/>
        <w:ind w:left="113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236" w:space="987"/>
            <w:col w:w="1492"/>
          </w:cols>
        </w:sectPr>
      </w:pP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9" w:name="_page_173_0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 2.2.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Планир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организ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 исслед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-2849370</wp:posOffset>
                </wp:positionV>
                <wp:extent cx="9488169" cy="5498336"/>
                <wp:effectExtent l="0" t="0" r="0" b="0"/>
                <wp:wrapNone/>
                <wp:docPr id="32022" name="drawingObject32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498336"/>
                          <a:chOff x="0" y="0"/>
                          <a:chExt cx="9488169" cy="5498336"/>
                        </a:xfrm>
                        <a:noFill/>
                      </wpg:grpSpPr>
                      <wps:wsp>
                        <wps:cNvPr id="32023" name="Shape 320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4" name="Shape 32024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5" name="Shape 32025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6" name="Shape 32026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7" name="Shape 32027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8" name="Shape 3202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9" name="Shape 32029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0" name="Shape 32030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1" name="Shape 32031"/>
                        <wps:cNvSpPr/>
                        <wps:spPr>
                          <a:xfrm>
                            <a:off x="1915922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2" name="Shape 32032"/>
                        <wps:cNvSpPr/>
                        <wps:spPr>
                          <a:xfrm>
                            <a:off x="790930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3" name="Shape 32033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4" name="Shape 32034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5" name="Shape 32035"/>
                        <wps:cNvSpPr/>
                        <wps:spPr>
                          <a:xfrm>
                            <a:off x="1912873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6" name="Shape 32036"/>
                        <wps:cNvSpPr/>
                        <wps:spPr>
                          <a:xfrm>
                            <a:off x="1918971" y="16916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7" name="Shape 32037"/>
                        <wps:cNvSpPr/>
                        <wps:spPr>
                          <a:xfrm>
                            <a:off x="790930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8" name="Shape 32038"/>
                        <wps:cNvSpPr/>
                        <wps:spPr>
                          <a:xfrm>
                            <a:off x="7912355" y="16916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9" name="Shape 32039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0" name="Shape 32040"/>
                        <wps:cNvSpPr/>
                        <wps:spPr>
                          <a:xfrm>
                            <a:off x="304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1" name="Shape 32041"/>
                        <wps:cNvSpPr/>
                        <wps:spPr>
                          <a:xfrm>
                            <a:off x="1915922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2" name="Shape 32042"/>
                        <wps:cNvSpPr/>
                        <wps:spPr>
                          <a:xfrm>
                            <a:off x="790930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3" name="Shape 32043"/>
                        <wps:cNvSpPr/>
                        <wps:spPr>
                          <a:xfrm>
                            <a:off x="9485121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4" name="Shape 32044"/>
                        <wps:cNvSpPr/>
                        <wps:spPr>
                          <a:xfrm>
                            <a:off x="0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5" name="Shape 32045"/>
                        <wps:cNvSpPr/>
                        <wps:spPr>
                          <a:xfrm>
                            <a:off x="1912873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6" name="Shape 32046"/>
                        <wps:cNvSpPr/>
                        <wps:spPr>
                          <a:xfrm>
                            <a:off x="1918971" y="33705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7" name="Shape 32047"/>
                        <wps:cNvSpPr/>
                        <wps:spPr>
                          <a:xfrm>
                            <a:off x="7909307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8" name="Shape 32048"/>
                        <wps:cNvSpPr/>
                        <wps:spPr>
                          <a:xfrm>
                            <a:off x="9485121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9" name="Shape 32049"/>
                        <wps:cNvSpPr/>
                        <wps:spPr>
                          <a:xfrm>
                            <a:off x="304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0" name="Shape 32050"/>
                        <wps:cNvSpPr/>
                        <wps:spPr>
                          <a:xfrm>
                            <a:off x="1915922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1" name="Shape 32051"/>
                        <wps:cNvSpPr/>
                        <wps:spPr>
                          <a:xfrm>
                            <a:off x="790930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2" name="Shape 32052"/>
                        <wps:cNvSpPr/>
                        <wps:spPr>
                          <a:xfrm>
                            <a:off x="9485121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3" name="Shape 32053"/>
                        <wps:cNvSpPr/>
                        <wps:spPr>
                          <a:xfrm>
                            <a:off x="0" y="6647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4" name="Shape 32054"/>
                        <wps:cNvSpPr/>
                        <wps:spPr>
                          <a:xfrm>
                            <a:off x="1912873" y="6647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5" name="Shape 32055"/>
                        <wps:cNvSpPr/>
                        <wps:spPr>
                          <a:xfrm>
                            <a:off x="1918971" y="66471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6" name="Shape 32056"/>
                        <wps:cNvSpPr/>
                        <wps:spPr>
                          <a:xfrm>
                            <a:off x="7909307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7" name="Shape 32057"/>
                        <wps:cNvSpPr/>
                        <wps:spPr>
                          <a:xfrm>
                            <a:off x="9485121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8" name="Shape 32058"/>
                        <wps:cNvSpPr/>
                        <wps:spPr>
                          <a:xfrm>
                            <a:off x="3047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9" name="Shape 32059"/>
                        <wps:cNvSpPr/>
                        <wps:spPr>
                          <a:xfrm>
                            <a:off x="1915922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0" name="Shape 32060"/>
                        <wps:cNvSpPr/>
                        <wps:spPr>
                          <a:xfrm>
                            <a:off x="7909307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1" name="Shape 32061"/>
                        <wps:cNvSpPr/>
                        <wps:spPr>
                          <a:xfrm>
                            <a:off x="9485121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2" name="Shape 32062"/>
                        <wps:cNvSpPr/>
                        <wps:spPr>
                          <a:xfrm>
                            <a:off x="3047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3" name="Shape 32063"/>
                        <wps:cNvSpPr/>
                        <wps:spPr>
                          <a:xfrm>
                            <a:off x="1915922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4" name="Shape 32064"/>
                        <wps:cNvSpPr/>
                        <wps:spPr>
                          <a:xfrm>
                            <a:off x="1918971" y="83083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5" name="Shape 32065"/>
                        <wps:cNvSpPr/>
                        <wps:spPr>
                          <a:xfrm>
                            <a:off x="7909307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6" name="Shape 32066"/>
                        <wps:cNvSpPr/>
                        <wps:spPr>
                          <a:xfrm>
                            <a:off x="9485121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7" name="Shape 32067"/>
                        <wps:cNvSpPr/>
                        <wps:spPr>
                          <a:xfrm>
                            <a:off x="3047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8" name="Shape 32068"/>
                        <wps:cNvSpPr/>
                        <wps:spPr>
                          <a:xfrm>
                            <a:off x="1915922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9" name="Shape 32069"/>
                        <wps:cNvSpPr/>
                        <wps:spPr>
                          <a:xfrm>
                            <a:off x="7909307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0" name="Shape 32070"/>
                        <wps:cNvSpPr/>
                        <wps:spPr>
                          <a:xfrm>
                            <a:off x="9485121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1" name="Shape 32071"/>
                        <wps:cNvSpPr/>
                        <wps:spPr>
                          <a:xfrm>
                            <a:off x="0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2" name="Shape 32072"/>
                        <wps:cNvSpPr/>
                        <wps:spPr>
                          <a:xfrm>
                            <a:off x="1912873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3" name="Shape 32073"/>
                        <wps:cNvSpPr/>
                        <wps:spPr>
                          <a:xfrm>
                            <a:off x="1918971" y="115849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4" name="Shape 32074"/>
                        <wps:cNvSpPr/>
                        <wps:spPr>
                          <a:xfrm>
                            <a:off x="7909307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5" name="Shape 32075"/>
                        <wps:cNvSpPr/>
                        <wps:spPr>
                          <a:xfrm>
                            <a:off x="7912355" y="115849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6" name="Shape 32076"/>
                        <wps:cNvSpPr/>
                        <wps:spPr>
                          <a:xfrm>
                            <a:off x="9485121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7" name="Shape 32077"/>
                        <wps:cNvSpPr/>
                        <wps:spPr>
                          <a:xfrm>
                            <a:off x="304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8" name="Shape 32078"/>
                        <wps:cNvSpPr/>
                        <wps:spPr>
                          <a:xfrm>
                            <a:off x="1915922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9" name="Shape 32079"/>
                        <wps:cNvSpPr/>
                        <wps:spPr>
                          <a:xfrm>
                            <a:off x="790930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0" name="Shape 32080"/>
                        <wps:cNvSpPr/>
                        <wps:spPr>
                          <a:xfrm>
                            <a:off x="9485121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1" name="Shape 32081"/>
                        <wps:cNvSpPr/>
                        <wps:spPr>
                          <a:xfrm>
                            <a:off x="304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2" name="Shape 32082"/>
                        <wps:cNvSpPr/>
                        <wps:spPr>
                          <a:xfrm>
                            <a:off x="1915922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3" name="Shape 32083"/>
                        <wps:cNvSpPr/>
                        <wps:spPr>
                          <a:xfrm>
                            <a:off x="1918971" y="132613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4" name="Shape 32084"/>
                        <wps:cNvSpPr/>
                        <wps:spPr>
                          <a:xfrm>
                            <a:off x="790930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5" name="Shape 32085"/>
                        <wps:cNvSpPr/>
                        <wps:spPr>
                          <a:xfrm>
                            <a:off x="7912355" y="132613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6" name="Shape 32086"/>
                        <wps:cNvSpPr/>
                        <wps:spPr>
                          <a:xfrm>
                            <a:off x="9485121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7" name="Shape 32087"/>
                        <wps:cNvSpPr/>
                        <wps:spPr>
                          <a:xfrm>
                            <a:off x="3047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8" name="Shape 32088"/>
                        <wps:cNvSpPr/>
                        <wps:spPr>
                          <a:xfrm>
                            <a:off x="1915922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9" name="Shape 32089"/>
                        <wps:cNvSpPr/>
                        <wps:spPr>
                          <a:xfrm>
                            <a:off x="7909307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0" name="Shape 32090"/>
                        <wps:cNvSpPr/>
                        <wps:spPr>
                          <a:xfrm>
                            <a:off x="9485121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1" name="Shape 32091"/>
                        <wps:cNvSpPr/>
                        <wps:spPr>
                          <a:xfrm>
                            <a:off x="0" y="16537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2" name="Shape 32092"/>
                        <wps:cNvSpPr/>
                        <wps:spPr>
                          <a:xfrm>
                            <a:off x="1912873" y="16537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3" name="Shape 32093"/>
                        <wps:cNvSpPr/>
                        <wps:spPr>
                          <a:xfrm>
                            <a:off x="1918971" y="165379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4" name="Shape 32094"/>
                        <wps:cNvSpPr/>
                        <wps:spPr>
                          <a:xfrm>
                            <a:off x="7909307" y="16507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5" name="Shape 32095"/>
                        <wps:cNvSpPr/>
                        <wps:spPr>
                          <a:xfrm>
                            <a:off x="7912355" y="165379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6" name="Shape 32096"/>
                        <wps:cNvSpPr/>
                        <wps:spPr>
                          <a:xfrm>
                            <a:off x="9485121" y="16507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7" name="Shape 32097"/>
                        <wps:cNvSpPr/>
                        <wps:spPr>
                          <a:xfrm>
                            <a:off x="3047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8" name="Shape 32098"/>
                        <wps:cNvSpPr/>
                        <wps:spPr>
                          <a:xfrm>
                            <a:off x="1915922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9" name="Shape 32099"/>
                        <wps:cNvSpPr/>
                        <wps:spPr>
                          <a:xfrm>
                            <a:off x="7909307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0" name="Shape 32100"/>
                        <wps:cNvSpPr/>
                        <wps:spPr>
                          <a:xfrm>
                            <a:off x="9485121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1" name="Shape 32101"/>
                        <wps:cNvSpPr/>
                        <wps:spPr>
                          <a:xfrm>
                            <a:off x="304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2" name="Shape 32102"/>
                        <wps:cNvSpPr/>
                        <wps:spPr>
                          <a:xfrm>
                            <a:off x="1915922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3" name="Shape 32103"/>
                        <wps:cNvSpPr/>
                        <wps:spPr>
                          <a:xfrm>
                            <a:off x="1918971" y="198183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4" name="Shape 32104"/>
                        <wps:cNvSpPr/>
                        <wps:spPr>
                          <a:xfrm>
                            <a:off x="790930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5" name="Shape 32105"/>
                        <wps:cNvSpPr/>
                        <wps:spPr>
                          <a:xfrm>
                            <a:off x="7912355" y="198183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6" name="Shape 32106"/>
                        <wps:cNvSpPr/>
                        <wps:spPr>
                          <a:xfrm>
                            <a:off x="9485121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7" name="Shape 32107"/>
                        <wps:cNvSpPr/>
                        <wps:spPr>
                          <a:xfrm>
                            <a:off x="3047" y="1984881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8" name="Shape 32108"/>
                        <wps:cNvSpPr/>
                        <wps:spPr>
                          <a:xfrm>
                            <a:off x="1915922" y="1984881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9" name="Shape 32109"/>
                        <wps:cNvSpPr/>
                        <wps:spPr>
                          <a:xfrm>
                            <a:off x="7909307" y="198488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0" name="Shape 32110"/>
                        <wps:cNvSpPr/>
                        <wps:spPr>
                          <a:xfrm>
                            <a:off x="9485121" y="198488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1" name="Shape 32111"/>
                        <wps:cNvSpPr/>
                        <wps:spPr>
                          <a:xfrm>
                            <a:off x="0" y="2309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2" name="Shape 32112"/>
                        <wps:cNvSpPr/>
                        <wps:spPr>
                          <a:xfrm>
                            <a:off x="6097" y="2309493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3" name="Shape 32113"/>
                        <wps:cNvSpPr/>
                        <wps:spPr>
                          <a:xfrm>
                            <a:off x="1912873" y="2309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4" name="Shape 32114"/>
                        <wps:cNvSpPr/>
                        <wps:spPr>
                          <a:xfrm>
                            <a:off x="1918971" y="230949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5" name="Shape 32115"/>
                        <wps:cNvSpPr/>
                        <wps:spPr>
                          <a:xfrm>
                            <a:off x="7909307" y="2306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6" name="Shape 32116"/>
                        <wps:cNvSpPr/>
                        <wps:spPr>
                          <a:xfrm>
                            <a:off x="7912355" y="230949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7" name="Shape 32117"/>
                        <wps:cNvSpPr/>
                        <wps:spPr>
                          <a:xfrm>
                            <a:off x="9485121" y="2306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8" name="Shape 32118"/>
                        <wps:cNvSpPr/>
                        <wps:spPr>
                          <a:xfrm>
                            <a:off x="3047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9" name="Shape 32119"/>
                        <wps:cNvSpPr/>
                        <wps:spPr>
                          <a:xfrm>
                            <a:off x="1915922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0" name="Shape 32120"/>
                        <wps:cNvSpPr/>
                        <wps:spPr>
                          <a:xfrm>
                            <a:off x="7909307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1" name="Shape 32121"/>
                        <wps:cNvSpPr/>
                        <wps:spPr>
                          <a:xfrm>
                            <a:off x="9485121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2" name="Shape 32122"/>
                        <wps:cNvSpPr/>
                        <wps:spPr>
                          <a:xfrm>
                            <a:off x="3047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3" name="Shape 32123"/>
                        <wps:cNvSpPr/>
                        <wps:spPr>
                          <a:xfrm>
                            <a:off x="1915922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4" name="Shape 32124"/>
                        <wps:cNvSpPr/>
                        <wps:spPr>
                          <a:xfrm>
                            <a:off x="1918971" y="247561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5" name="Shape 32125"/>
                        <wps:cNvSpPr/>
                        <wps:spPr>
                          <a:xfrm>
                            <a:off x="7909307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6" name="Shape 32126"/>
                        <wps:cNvSpPr/>
                        <wps:spPr>
                          <a:xfrm>
                            <a:off x="7912355" y="247561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7" name="Shape 32127"/>
                        <wps:cNvSpPr/>
                        <wps:spPr>
                          <a:xfrm>
                            <a:off x="9485121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8" name="Shape 32128"/>
                        <wps:cNvSpPr/>
                        <wps:spPr>
                          <a:xfrm>
                            <a:off x="3047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9" name="Shape 32129"/>
                        <wps:cNvSpPr/>
                        <wps:spPr>
                          <a:xfrm>
                            <a:off x="1915922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0" name="Shape 32130"/>
                        <wps:cNvSpPr/>
                        <wps:spPr>
                          <a:xfrm>
                            <a:off x="7909307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1" name="Shape 32131"/>
                        <wps:cNvSpPr/>
                        <wps:spPr>
                          <a:xfrm>
                            <a:off x="9485121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2" name="Shape 32132"/>
                        <wps:cNvSpPr/>
                        <wps:spPr>
                          <a:xfrm>
                            <a:off x="0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3" name="Shape 32133"/>
                        <wps:cNvSpPr/>
                        <wps:spPr>
                          <a:xfrm>
                            <a:off x="1912873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4" name="Shape 32134"/>
                        <wps:cNvSpPr/>
                        <wps:spPr>
                          <a:xfrm>
                            <a:off x="1918971" y="280327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5" name="Shape 32135"/>
                        <wps:cNvSpPr/>
                        <wps:spPr>
                          <a:xfrm>
                            <a:off x="7906259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6" name="Shape 32136"/>
                        <wps:cNvSpPr/>
                        <wps:spPr>
                          <a:xfrm>
                            <a:off x="9482074" y="2803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7" name="Shape 32137"/>
                        <wps:cNvSpPr/>
                        <wps:spPr>
                          <a:xfrm>
                            <a:off x="304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8" name="Shape 32138"/>
                        <wps:cNvSpPr/>
                        <wps:spPr>
                          <a:xfrm>
                            <a:off x="1915922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9" name="Shape 32139"/>
                        <wps:cNvSpPr/>
                        <wps:spPr>
                          <a:xfrm>
                            <a:off x="790930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0" name="Shape 32140"/>
                        <wps:cNvSpPr/>
                        <wps:spPr>
                          <a:xfrm>
                            <a:off x="9485121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1" name="Shape 32141"/>
                        <wps:cNvSpPr/>
                        <wps:spPr>
                          <a:xfrm>
                            <a:off x="0" y="3130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2" name="Shape 32142"/>
                        <wps:cNvSpPr/>
                        <wps:spPr>
                          <a:xfrm>
                            <a:off x="1912873" y="3130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3" name="Shape 32143"/>
                        <wps:cNvSpPr/>
                        <wps:spPr>
                          <a:xfrm>
                            <a:off x="1918971" y="313092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4" name="Shape 32144"/>
                        <wps:cNvSpPr/>
                        <wps:spPr>
                          <a:xfrm>
                            <a:off x="7909307" y="31278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5" name="Shape 32145"/>
                        <wps:cNvSpPr/>
                        <wps:spPr>
                          <a:xfrm>
                            <a:off x="9485121" y="31278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6" name="Shape 32146"/>
                        <wps:cNvSpPr/>
                        <wps:spPr>
                          <a:xfrm>
                            <a:off x="3047" y="3133928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7" name="Shape 32147"/>
                        <wps:cNvSpPr/>
                        <wps:spPr>
                          <a:xfrm>
                            <a:off x="1915922" y="3133928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8" name="Shape 32148"/>
                        <wps:cNvSpPr/>
                        <wps:spPr>
                          <a:xfrm>
                            <a:off x="7909307" y="3133928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9" name="Shape 32149"/>
                        <wps:cNvSpPr/>
                        <wps:spPr>
                          <a:xfrm>
                            <a:off x="9485121" y="3133928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0" name="Shape 32150"/>
                        <wps:cNvSpPr/>
                        <wps:spPr>
                          <a:xfrm>
                            <a:off x="0" y="34588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1" name="Shape 32151"/>
                        <wps:cNvSpPr/>
                        <wps:spPr>
                          <a:xfrm>
                            <a:off x="1912873" y="34588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2" name="Shape 32152"/>
                        <wps:cNvSpPr/>
                        <wps:spPr>
                          <a:xfrm>
                            <a:off x="1918971" y="34588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3" name="Shape 32153"/>
                        <wps:cNvSpPr/>
                        <wps:spPr>
                          <a:xfrm>
                            <a:off x="7909307" y="34557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4" name="Shape 32154"/>
                        <wps:cNvSpPr/>
                        <wps:spPr>
                          <a:xfrm>
                            <a:off x="7912355" y="34588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5" name="Shape 32155"/>
                        <wps:cNvSpPr/>
                        <wps:spPr>
                          <a:xfrm>
                            <a:off x="9485121" y="34557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6" name="Shape 32156"/>
                        <wps:cNvSpPr/>
                        <wps:spPr>
                          <a:xfrm>
                            <a:off x="3047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7" name="Shape 32157"/>
                        <wps:cNvSpPr/>
                        <wps:spPr>
                          <a:xfrm>
                            <a:off x="1915922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8" name="Shape 32158"/>
                        <wps:cNvSpPr/>
                        <wps:spPr>
                          <a:xfrm>
                            <a:off x="7909307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9" name="Shape 32159"/>
                        <wps:cNvSpPr/>
                        <wps:spPr>
                          <a:xfrm>
                            <a:off x="9485121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0" name="Shape 32160"/>
                        <wps:cNvSpPr/>
                        <wps:spPr>
                          <a:xfrm>
                            <a:off x="0" y="37087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1" name="Shape 32161"/>
                        <wps:cNvSpPr/>
                        <wps:spPr>
                          <a:xfrm>
                            <a:off x="1912873" y="37087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2" name="Shape 32162"/>
                        <wps:cNvSpPr/>
                        <wps:spPr>
                          <a:xfrm>
                            <a:off x="1918971" y="37087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3" name="Shape 32163"/>
                        <wps:cNvSpPr/>
                        <wps:spPr>
                          <a:xfrm>
                            <a:off x="7909307" y="37057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4" name="Shape 32164"/>
                        <wps:cNvSpPr/>
                        <wps:spPr>
                          <a:xfrm>
                            <a:off x="7912355" y="370877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5" name="Shape 32165"/>
                        <wps:cNvSpPr/>
                        <wps:spPr>
                          <a:xfrm>
                            <a:off x="9485121" y="37057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6" name="Shape 32166"/>
                        <wps:cNvSpPr/>
                        <wps:spPr>
                          <a:xfrm>
                            <a:off x="3047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7" name="Shape 32167"/>
                        <wps:cNvSpPr/>
                        <wps:spPr>
                          <a:xfrm>
                            <a:off x="1915922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8" name="Shape 32168"/>
                        <wps:cNvSpPr/>
                        <wps:spPr>
                          <a:xfrm>
                            <a:off x="7909307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9" name="Shape 32169"/>
                        <wps:cNvSpPr/>
                        <wps:spPr>
                          <a:xfrm>
                            <a:off x="9485121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0" name="Shape 32170"/>
                        <wps:cNvSpPr/>
                        <wps:spPr>
                          <a:xfrm>
                            <a:off x="0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1" name="Shape 32171"/>
                        <wps:cNvSpPr/>
                        <wps:spPr>
                          <a:xfrm>
                            <a:off x="1912873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2" name="Shape 32172"/>
                        <wps:cNvSpPr/>
                        <wps:spPr>
                          <a:xfrm>
                            <a:off x="1918971" y="403644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3" name="Shape 32173"/>
                        <wps:cNvSpPr/>
                        <wps:spPr>
                          <a:xfrm>
                            <a:off x="7906259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4" name="Shape 32174"/>
                        <wps:cNvSpPr/>
                        <wps:spPr>
                          <a:xfrm>
                            <a:off x="7912355" y="403644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5" name="Shape 32175"/>
                        <wps:cNvSpPr/>
                        <wps:spPr>
                          <a:xfrm>
                            <a:off x="9482074" y="4036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6" name="Shape 32176"/>
                        <wps:cNvSpPr/>
                        <wps:spPr>
                          <a:xfrm>
                            <a:off x="3047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7" name="Shape 32177"/>
                        <wps:cNvSpPr/>
                        <wps:spPr>
                          <a:xfrm>
                            <a:off x="1915922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8" name="Shape 32178"/>
                        <wps:cNvSpPr/>
                        <wps:spPr>
                          <a:xfrm>
                            <a:off x="7909307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9" name="Shape 32179"/>
                        <wps:cNvSpPr/>
                        <wps:spPr>
                          <a:xfrm>
                            <a:off x="9485121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0" name="Shape 32180"/>
                        <wps:cNvSpPr/>
                        <wps:spPr>
                          <a:xfrm>
                            <a:off x="0" y="4356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1" name="Shape 32181"/>
                        <wps:cNvSpPr/>
                        <wps:spPr>
                          <a:xfrm>
                            <a:off x="6097" y="4356479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2" name="Shape 32182"/>
                        <wps:cNvSpPr/>
                        <wps:spPr>
                          <a:xfrm>
                            <a:off x="1915922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3" name="Shape 32183"/>
                        <wps:cNvSpPr/>
                        <wps:spPr>
                          <a:xfrm>
                            <a:off x="1918971" y="43564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4" name="Shape 32184"/>
                        <wps:cNvSpPr/>
                        <wps:spPr>
                          <a:xfrm>
                            <a:off x="7909307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5" name="Shape 32185"/>
                        <wps:cNvSpPr/>
                        <wps:spPr>
                          <a:xfrm>
                            <a:off x="7912355" y="435647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6" name="Shape 32186"/>
                        <wps:cNvSpPr/>
                        <wps:spPr>
                          <a:xfrm>
                            <a:off x="9485121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7" name="Shape 32187"/>
                        <wps:cNvSpPr/>
                        <wps:spPr>
                          <a:xfrm>
                            <a:off x="3047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8" name="Shape 32188"/>
                        <wps:cNvSpPr/>
                        <wps:spPr>
                          <a:xfrm>
                            <a:off x="7909307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9" name="Shape 32189"/>
                        <wps:cNvSpPr/>
                        <wps:spPr>
                          <a:xfrm>
                            <a:off x="9485121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0" name="Shape 32190"/>
                        <wps:cNvSpPr/>
                        <wps:spPr>
                          <a:xfrm>
                            <a:off x="0" y="53276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1" name="Shape 32191"/>
                        <wps:cNvSpPr/>
                        <wps:spPr>
                          <a:xfrm>
                            <a:off x="6097" y="5327649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2" name="Shape 32192"/>
                        <wps:cNvSpPr/>
                        <wps:spPr>
                          <a:xfrm>
                            <a:off x="7906259" y="53276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3" name="Shape 32193"/>
                        <wps:cNvSpPr/>
                        <wps:spPr>
                          <a:xfrm>
                            <a:off x="7912355" y="532764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4" name="Shape 32194"/>
                        <wps:cNvSpPr/>
                        <wps:spPr>
                          <a:xfrm>
                            <a:off x="9482074" y="532764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5" name="Shape 32195"/>
                        <wps:cNvSpPr/>
                        <wps:spPr>
                          <a:xfrm>
                            <a:off x="3047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6" name="Shape 32196"/>
                        <wps:cNvSpPr/>
                        <wps:spPr>
                          <a:xfrm>
                            <a:off x="3047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7" name="Shape 32197"/>
                        <wps:cNvSpPr/>
                        <wps:spPr>
                          <a:xfrm>
                            <a:off x="6097" y="5495288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8" name="Shape 32198"/>
                        <wps:cNvSpPr/>
                        <wps:spPr>
                          <a:xfrm>
                            <a:off x="7909307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9" name="Shape 32199"/>
                        <wps:cNvSpPr/>
                        <wps:spPr>
                          <a:xfrm>
                            <a:off x="7909307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0" name="Shape 32200"/>
                        <wps:cNvSpPr/>
                        <wps:spPr>
                          <a:xfrm>
                            <a:off x="7912355" y="549528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1" name="Shape 32201"/>
                        <wps:cNvSpPr/>
                        <wps:spPr>
                          <a:xfrm>
                            <a:off x="9485121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2" name="Shape 32202"/>
                        <wps:cNvSpPr/>
                        <wps:spPr>
                          <a:xfrm>
                            <a:off x="9485121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97031AB" id="drawingObject32022" o:spid="_x0000_s1026" style="position:absolute;margin-left:43.9pt;margin-top:-224.35pt;width:747.1pt;height:432.95pt;z-index:-251651584;mso-position-horizontal-relative:page" coordsize="94881,5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" o:allowincell="f">
                <v:shape id="Shape 3202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" path="m,l6095,e" filled="f" strokeweight=".16928mm">
                  <v:path arrowok="t" textboxrect="0,0,6095,0"/>
                </v:shape>
                <v:shape id="Shape 32024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" path="m,l1906776,e" filled="f" strokeweight=".16928mm">
                  <v:path arrowok="t" textboxrect="0,0,1906776,0"/>
                </v:shape>
                <v:shape id="Shape 32025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026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027" o:spid="_x0000_s1031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028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" path="m,l1569719,e" filled="f" strokeweight=".16928mm">
                  <v:path arrowok="t" textboxrect="0,0,1569719,0"/>
                </v:shape>
                <v:shape id="Shape 32029" o:spid="_x0000_s1033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" path="m,6094l,e" filled="f" strokeweight=".16928mm">
                  <v:path arrowok="t" textboxrect="0,0,0,6094"/>
                </v:shape>
                <v:shape id="Shape 32030" o:spid="_x0000_s1034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32031" o:spid="_x0000_s1035" style="position:absolute;left:19159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2032" o:spid="_x0000_s1036" style="position:absolute;left:7909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2033" o:spid="_x0000_s1037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2034" o:spid="_x0000_s1038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35" o:spid="_x0000_s1039" style="position:absolute;left:19128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36" o:spid="_x0000_s1040" style="position:absolute;left:19189;top:1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37" o:spid="_x0000_s1041" style="position:absolute;left:7909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" path="m,6043l,e" filled="f" strokeweight=".16931mm">
                  <v:path arrowok="t" textboxrect="0,0,0,6043"/>
                </v:shape>
                <v:shape id="Shape 32038" o:spid="_x0000_s1042" style="position:absolute;left:79123;top:16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2039" o:spid="_x0000_s1043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" path="m,6043l,e" filled="f" strokeweight=".16928mm">
                  <v:path arrowok="t" textboxrect="0,0,0,6043"/>
                </v:shape>
                <v:shape id="Shape 32040" o:spid="_x0000_s1044" style="position:absolute;left:30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" path="m,161849l,e" filled="f" strokeweight=".16931mm">
                  <v:path arrowok="t" textboxrect="0,0,0,161849"/>
                </v:shape>
                <v:shape id="Shape 32041" o:spid="_x0000_s1045" style="position:absolute;left:19159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" path="m,161849l,e" filled="f" strokeweight=".16931mm">
                  <v:path arrowok="t" textboxrect="0,0,0,161849"/>
                </v:shape>
                <v:shape id="Shape 32042" o:spid="_x0000_s1046" style="position:absolute;left:79093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32043" o:spid="_x0000_s1047" style="position:absolute;left:94851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32044" o:spid="_x0000_s1048" style="position:absolute;top:33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45" o:spid="_x0000_s1049" style="position:absolute;left:19128;top:33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46" o:spid="_x0000_s1050" style="position:absolute;left:19189;top:337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047" o:spid="_x0000_s1051" style="position:absolute;left:79093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JLY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vEom0zh9066AnLxAwAA//8DAFBLAQItABQABgAIAAAAIQDb4fbL7gAAAIUBAAATAAAAAAAA&#10;AAAAAAAAAAAAAABbQ29udGVudF9UeXBlc10ueG1sUEsBAi0AFAAGAAgAAAAhAFr0LFu/AAAAFQEA&#10;AAsAAAAAAAAAAAAAAAAAHwEAAF9yZWxzLy5yZWxzUEsBAi0AFAAGAAgAAAAhAHi4kt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48" o:spid="_x0000_s1052" style="position:absolute;left:94851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" path="m,6095l,e" filled="f" strokeweight=".16928mm">
                  <v:path arrowok="t" textboxrect="0,0,0,6095"/>
                </v:shape>
                <v:shape id="Shape 32049" o:spid="_x0000_s1053" style="position:absolute;left:30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050" o:spid="_x0000_s1054" style="position:absolute;left:19159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2051" o:spid="_x0000_s1055" style="position:absolute;left:79093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52" o:spid="_x0000_s1056" style="position:absolute;left:94851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53" o:spid="_x0000_s1057" style="position:absolute;top:66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54" o:spid="_x0000_s1058" style="position:absolute;left:19128;top:66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55" o:spid="_x0000_s1059" style="position:absolute;left:19189;top:664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56" o:spid="_x0000_s1060" style="position:absolute;left:79093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57" o:spid="_x0000_s1061" style="position:absolute;left:94851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" path="m,6095l,e" filled="f" strokeweight=".16928mm">
                  <v:path arrowok="t" textboxrect="0,0,0,6095"/>
                </v:shape>
                <v:shape id="Shape 32058" o:spid="_x0000_s1062" style="position:absolute;left:30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059" o:spid="_x0000_s1063" style="position:absolute;left:19159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2060" o:spid="_x0000_s1064" style="position:absolute;left:79093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32061" o:spid="_x0000_s1065" style="position:absolute;left:94851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2062" o:spid="_x0000_s1066" style="position:absolute;left:30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63" o:spid="_x0000_s1067" style="position:absolute;left:19159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64" o:spid="_x0000_s1068" style="position:absolute;left:19189;top:830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65" o:spid="_x0000_s1069" style="position:absolute;left:79093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4zL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eMmzYgx/d9IVkPNfAAAA//8DAFBLAQItABQABgAIAAAAIQDb4fbL7gAAAIUBAAATAAAAAAAA&#10;AAAAAAAAAAAAAABbQ29udGVudF9UeXBlc10ueG1sUEsBAi0AFAAGAAgAAAAhAFr0LFu/AAAAFQEA&#10;AAsAAAAAAAAAAAAAAAAAHwEAAF9yZWxzLy5yZWxzUEsBAi0AFAAGAAgAAAAhAKCbjMvHAAAA3gAA&#10;AA8AAAAAAAAAAAAAAAAABwIAAGRycy9kb3ducmV2LnhtbFBLBQYAAAAAAwADALcAAAD7AgAAAAA=&#10;" path="m,6096l,e" filled="f" strokeweight=".16931mm">
                  <v:path arrowok="t" textboxrect="0,0,0,6096"/>
                </v:shape>
                <v:shape id="Shape 32066" o:spid="_x0000_s1070" style="position:absolute;left:94851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" path="m,6096l,e" filled="f" strokeweight=".16928mm">
                  <v:path arrowok="t" textboxrect="0,0,0,6096"/>
                </v:shape>
                <v:shape id="Shape 32067" o:spid="_x0000_s1071" style="position:absolute;left:30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68" o:spid="_x0000_s1072" style="position:absolute;left:19159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" path="m,321564l,e" filled="f" strokeweight=".16931mm">
                  <v:path arrowok="t" textboxrect="0,0,0,321564"/>
                </v:shape>
                <v:shape id="Shape 32069" o:spid="_x0000_s1073" style="position:absolute;left:79093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70" o:spid="_x0000_s1074" style="position:absolute;left:94851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71" o:spid="_x0000_s1075" style="position:absolute;top:11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72" o:spid="_x0000_s1076" style="position:absolute;left:19128;top:115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73" o:spid="_x0000_s1077" style="position:absolute;left:19189;top:1158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074" o:spid="_x0000_s1078" style="position:absolute;left:79093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sYS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vEom07g9066AnLxAwAA//8DAFBLAQItABQABgAIAAAAIQDb4fbL7gAAAIUBAAATAAAAAAAA&#10;AAAAAAAAAAAAAABbQ29udGVudF9UeXBlc10ueG1sUEsBAi0AFAAGAAgAAAAhAFr0LFu/AAAAFQEA&#10;AAsAAAAAAAAAAAAAAAAAHwEAAF9yZWxzLy5yZWxzUEsBAi0AFAAGAAgAAAAhAEYGxhL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75" o:spid="_x0000_s1079" style="position:absolute;left:79123;top:1158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076" o:spid="_x0000_s1080" style="position:absolute;left:94851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077" o:spid="_x0000_s1081" style="position:absolute;left:30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078" o:spid="_x0000_s1082" style="position:absolute;left:19159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2079" o:spid="_x0000_s1083" style="position:absolute;left:79093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080" o:spid="_x0000_s1084" style="position:absolute;left:94851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2081" o:spid="_x0000_s1085" style="position:absolute;left:30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2" o:spid="_x0000_s1086" style="position:absolute;left:19159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3" o:spid="_x0000_s1087" style="position:absolute;left:19189;top:1326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84" o:spid="_x0000_s1088" style="position:absolute;left:79093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5" o:spid="_x0000_s1089" style="position:absolute;left:79123;top:1326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086" o:spid="_x0000_s1090" style="position:absolute;left:94851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2087" o:spid="_x0000_s1091" style="position:absolute;left:30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88" o:spid="_x0000_s1092" style="position:absolute;left:19159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089" o:spid="_x0000_s1093" style="position:absolute;left:79093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90" o:spid="_x0000_s1094" style="position:absolute;left:94851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91" o:spid="_x0000_s1095" style="position:absolute;top:165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92" o:spid="_x0000_s1096" style="position:absolute;left:19128;top:165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93" o:spid="_x0000_s1097" style="position:absolute;left:19189;top:1653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94" o:spid="_x0000_s1098" style="position:absolute;left:79093;top:165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iDo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vEom03g9066AnLxAwAA//8DAFBLAQItABQABgAIAAAAIQDb4fbL7gAAAIUBAAATAAAAAAAA&#10;AAAAAAAAAAAAAABbQ29udGVudF9UeXBlc10ueG1sUEsBAi0AFAAGAAgAAAAhAFr0LFu/AAAAFQEA&#10;AAsAAAAAAAAAAAAAAAAAHwEAAF9yZWxzLy5yZWxzUEsBAi0AFAAGAAgAAAAhAPYKIO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95" o:spid="_x0000_s1099" style="position:absolute;left:79123;top:1653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096" o:spid="_x0000_s1100" style="position:absolute;left:94851;top:165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097" o:spid="_x0000_s1101" style="position:absolute;left:30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2098" o:spid="_x0000_s1102" style="position:absolute;left:19159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" path="m,321868l,e" filled="f" strokeweight=".16931mm">
                  <v:path arrowok="t" textboxrect="0,0,0,321868"/>
                </v:shape>
                <v:shape id="Shape 32099" o:spid="_x0000_s1103" style="position:absolute;left:79093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2100" o:spid="_x0000_s1104" style="position:absolute;left:94851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" path="m,321868l,e" filled="f" strokeweight=".16928mm">
                  <v:path arrowok="t" textboxrect="0,0,0,321868"/>
                </v:shape>
                <v:shape id="Shape 32101" o:spid="_x0000_s1105" style="position:absolute;left:30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mD1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os8y+F2J10BufwDAAD//wMAUEsBAi0AFAAGAAgAAAAhANvh9svuAAAAhQEAABMAAAAAAAAA&#10;AAAAAAAAAAAAAFtDb250ZW50X1R5cGVzXS54bWxQSwECLQAUAAYACAAAACEAWvQsW78AAAAVAQAA&#10;CwAAAAAAAAAAAAAAAAAfAQAAX3JlbHMvLnJlbHNQSwECLQAUAAYACAAAACEAdJ5g9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2" o:spid="_x0000_s1106" style="position:absolute;left:19159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3" o:spid="_x0000_s1107" style="position:absolute;left:19189;top:1981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104" o:spid="_x0000_s1108" style="position:absolute;left:79093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cNt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A+zMTzupCsgF78AAAD//wMAUEsBAi0AFAAGAAgAAAAhANvh9svuAAAAhQEAABMAAAAAAAAA&#10;AAAAAAAAAAAAAFtDb250ZW50X1R5cGVzXS54bWxQSwECLQAUAAYACAAAACEAWvQsW78AAAAVAQAA&#10;CwAAAAAAAAAAAAAAAAAfAQAAX3JlbHMvLnJlbHNQSwECLQAUAAYACAAAACEAZOnD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5" o:spid="_x0000_s1109" style="position:absolute;left:79123;top:1981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106" o:spid="_x0000_s1110" style="position:absolute;left:94851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" path="m,6096l,e" filled="f" strokeweight=".16928mm">
                  <v:path arrowok="t" textboxrect="0,0,0,6096"/>
                </v:shape>
                <v:shape id="Shape 32107" o:spid="_x0000_s1111" style="position:absolute;left:30;top:19848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" path="m,321565l,e" filled="f" strokeweight=".16931mm">
                  <v:path arrowok="t" textboxrect="0,0,0,321565"/>
                </v:shape>
                <v:shape id="Shape 32108" o:spid="_x0000_s1112" style="position:absolute;left:19159;top:19848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" path="m,321565l,e" filled="f" strokeweight=".16931mm">
                  <v:path arrowok="t" textboxrect="0,0,0,321565"/>
                </v:shape>
                <v:shape id="Shape 32109" o:spid="_x0000_s1113" style="position:absolute;left:79093;top:1984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110" o:spid="_x0000_s1114" style="position:absolute;left:94851;top:1984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32111" o:spid="_x0000_s1115" style="position:absolute;top:230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" path="m,l6095,e" filled="f" strokeweight=".16931mm">
                  <v:path arrowok="t" textboxrect="0,0,6095,0"/>
                </v:shape>
                <v:shape id="Shape 32112" o:spid="_x0000_s1116" style="position:absolute;left:60;top:23094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" path="m,l1906776,e" filled="f" strokeweight=".16931mm">
                  <v:path arrowok="t" textboxrect="0,0,1906776,0"/>
                </v:shape>
                <v:shape id="Shape 32113" o:spid="_x0000_s1117" style="position:absolute;left:19128;top:230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14" o:spid="_x0000_s1118" style="position:absolute;left:19189;top:2309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15" o:spid="_x0000_s1119" style="position:absolute;left:79093;top:230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16" o:spid="_x0000_s1120" style="position:absolute;left:79123;top:2309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17" o:spid="_x0000_s1121" style="position:absolute;left:94851;top:230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" path="m,6095l,e" filled="f" strokeweight=".16928mm">
                  <v:path arrowok="t" textboxrect="0,0,0,6095"/>
                </v:shape>
                <v:shape id="Shape 32118" o:spid="_x0000_s1122" style="position:absolute;left:30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119" o:spid="_x0000_s1123" style="position:absolute;left:19159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2120" o:spid="_x0000_s1124" style="position:absolute;left:79093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121" o:spid="_x0000_s1125" style="position:absolute;left:94851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" path="m,160020l,e" filled="f" strokeweight=".16928mm">
                  <v:path arrowok="t" textboxrect="0,0,0,160020"/>
                </v:shape>
                <v:shape id="Shape 32122" o:spid="_x0000_s1126" style="position:absolute;left:30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3" o:spid="_x0000_s1127" style="position:absolute;left:19159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4" o:spid="_x0000_s1128" style="position:absolute;left:19189;top:2475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125" o:spid="_x0000_s1129" style="position:absolute;left:79093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DqW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Sz7K3+DvTroCcvELAAD//wMAUEsBAi0AFAAGAAgAAAAhANvh9svuAAAAhQEAABMAAAAAAAAA&#10;AAAAAAAAAAAAAFtDb250ZW50X1R5cGVzXS54bWxQSwECLQAUAAYACAAAACEAWvQsW78AAAAVAQAA&#10;CwAAAAAAAAAAAAAAAAAfAQAAX3JlbHMvLnJlbHNQSwECLQAUAAYACAAAACEAQBA6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6" o:spid="_x0000_s1130" style="position:absolute;left:79123;top:2475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127" o:spid="_x0000_s1131" style="position:absolute;left:94851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" path="m,6096l,e" filled="f" strokeweight=".16928mm">
                  <v:path arrowok="t" textboxrect="0,0,0,6096"/>
                </v:shape>
                <v:shape id="Shape 32128" o:spid="_x0000_s1132" style="position:absolute;left:30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2129" o:spid="_x0000_s1133" style="position:absolute;left:19159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130" o:spid="_x0000_s1134" style="position:absolute;left:79093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" path="m,321563l,e" filled="f" strokeweight=".16931mm">
                  <v:path arrowok="t" textboxrect="0,0,0,321563"/>
                </v:shape>
                <v:shape id="Shape 32131" o:spid="_x0000_s1135" style="position:absolute;left:94851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" path="m,321563l,e" filled="f" strokeweight=".16928mm">
                  <v:path arrowok="t" textboxrect="0,0,0,321563"/>
                </v:shape>
                <v:shape id="Shape 32132" o:spid="_x0000_s1136" style="position:absolute;top:280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3" o:spid="_x0000_s1137" style="position:absolute;left:19128;top:280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4" o:spid="_x0000_s1138" style="position:absolute;left:19189;top:2803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135" o:spid="_x0000_s1139" style="position:absolute;left:79062;top:280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6" o:spid="_x0000_s1140" style="position:absolute;left:94820;top:2803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37" o:spid="_x0000_s1141" style="position:absolute;left:30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38" o:spid="_x0000_s1142" style="position:absolute;left:19159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139" o:spid="_x0000_s1143" style="position:absolute;left:79093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40" o:spid="_x0000_s1144" style="position:absolute;left:94851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141" o:spid="_x0000_s1145" style="position:absolute;top:3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42" o:spid="_x0000_s1146" style="position:absolute;left:19128;top:3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43" o:spid="_x0000_s1147" style="position:absolute;left:19189;top:3130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144" o:spid="_x0000_s1148" style="position:absolute;left:79093;top:31278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" path="m,6046l,e" filled="f" strokeweight=".16931mm">
                  <v:path arrowok="t" textboxrect="0,0,0,6046"/>
                </v:shape>
                <v:shape id="Shape 32145" o:spid="_x0000_s1149" style="position:absolute;left:94851;top:31278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" path="m,6046l,e" filled="f" strokeweight=".16928mm">
                  <v:path arrowok="t" textboxrect="0,0,0,6046"/>
                </v:shape>
                <v:shape id="Shape 32146" o:spid="_x0000_s1150" style="position:absolute;left:30;top:3133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2147" o:spid="_x0000_s1151" style="position:absolute;left:19159;top:3133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2148" o:spid="_x0000_s1152" style="position:absolute;left:79093;top:31339;width:0;height:3218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" path="m,321867l,e" filled="f" strokeweight=".16931mm">
                  <v:path arrowok="t" textboxrect="0,0,0,321867"/>
                </v:shape>
                <v:shape id="Shape 32149" o:spid="_x0000_s1153" style="position:absolute;left:94851;top:31339;width:0;height:3218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" path="m,321867l,e" filled="f" strokeweight=".16928mm">
                  <v:path arrowok="t" textboxrect="0,0,0,321867"/>
                </v:shape>
                <v:shape id="Shape 32150" o:spid="_x0000_s1154" style="position:absolute;top:345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" path="m,l6095,e" filled="f" strokeweight=".16931mm">
                  <v:path arrowok="t" textboxrect="0,0,6095,0"/>
                </v:shape>
                <v:shape id="Shape 32151" o:spid="_x0000_s1155" style="position:absolute;left:19128;top:345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52" o:spid="_x0000_s1156" style="position:absolute;left:19189;top:3458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53" o:spid="_x0000_s1157" style="position:absolute;left:79093;top:345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54" o:spid="_x0000_s1158" style="position:absolute;left:79123;top:3458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55" o:spid="_x0000_s1159" style="position:absolute;left:94851;top:345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" path="m,6095l,e" filled="f" strokeweight=".16928mm">
                  <v:path arrowok="t" textboxrect="0,0,0,6095"/>
                </v:shape>
                <v:shape id="Shape 32156" o:spid="_x0000_s1160" style="position:absolute;left:30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" path="m,243840l,e" filled="f" strokeweight=".16931mm">
                  <v:path arrowok="t" textboxrect="0,0,0,243840"/>
                </v:shape>
                <v:shape id="Shape 32157" o:spid="_x0000_s1161" style="position:absolute;left:19159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" path="m,243840l,e" filled="f" strokeweight=".16931mm">
                  <v:path arrowok="t" textboxrect="0,0,0,243840"/>
                </v:shape>
                <v:shape id="Shape 32158" o:spid="_x0000_s1162" style="position:absolute;left:79093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" path="m,243840l,e" filled="f" strokeweight=".16931mm">
                  <v:path arrowok="t" textboxrect="0,0,0,243840"/>
                </v:shape>
                <v:shape id="Shape 32159" o:spid="_x0000_s1163" style="position:absolute;left:94851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" path="m,243840l,e" filled="f" strokeweight=".16928mm">
                  <v:path arrowok="t" textboxrect="0,0,0,243840"/>
                </v:shape>
                <v:shape id="Shape 32160" o:spid="_x0000_s1164" style="position:absolute;top:370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" path="m,l6095,e" filled="f" strokeweight=".16931mm">
                  <v:path arrowok="t" textboxrect="0,0,6095,0"/>
                </v:shape>
                <v:shape id="Shape 32161" o:spid="_x0000_s1165" style="position:absolute;left:19128;top:370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62" o:spid="_x0000_s1166" style="position:absolute;left:19189;top:3708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" path="m,l5987160,e" filled="f" strokeweight=".16931mm">
                  <v:path arrowok="t" textboxrect="0,0,5987160,0"/>
                </v:shape>
                <v:shape id="Shape 32163" o:spid="_x0000_s1167" style="position:absolute;left:79093;top:370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64" o:spid="_x0000_s1168" style="position:absolute;left:79123;top:3708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65" o:spid="_x0000_s1169" style="position:absolute;left:94851;top:370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" path="m,6095l,e" filled="f" strokeweight=".16928mm">
                  <v:path arrowok="t" textboxrect="0,0,0,6095"/>
                </v:shape>
                <v:shape id="Shape 32166" o:spid="_x0000_s1170" style="position:absolute;left:30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167" o:spid="_x0000_s1171" style="position:absolute;left:19159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68" o:spid="_x0000_s1172" style="position:absolute;left:79093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169" o:spid="_x0000_s1173" style="position:absolute;left:94851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2170" o:spid="_x0000_s1174" style="position:absolute;top:403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1" o:spid="_x0000_s1175" style="position:absolute;left:19128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MJ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6ST9SOF1J14BufoFAAD//wMAUEsBAi0AFAAGAAgAAAAhANvh9svuAAAAhQEAABMAAAAAAAAA&#10;AAAAAAAAAAAAAFtDb250ZW50X1R5cGVzXS54bWxQSwECLQAUAAYACAAAACEAWvQsW78AAAAVAQAA&#10;CwAAAAAAAAAAAAAAAAAfAQAAX3JlbHMvLnJlbHNQSwECLQAUAAYACAAAACEArRGjC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2" o:spid="_x0000_s1176" style="position:absolute;left:19189;top:4036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173" o:spid="_x0000_s1177" style="position:absolute;left:79062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4" o:spid="_x0000_s1178" style="position:absolute;left:79123;top:4036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2175" o:spid="_x0000_s1179" style="position:absolute;left:94820;top:4036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76" o:spid="_x0000_s1180" style="position:absolute;left:30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" path="m,313944l,e" filled="f" strokeweight=".16931mm">
                  <v:path arrowok="t" textboxrect="0,0,0,313944"/>
                </v:shape>
                <v:shape id="Shape 32177" o:spid="_x0000_s1181" style="position:absolute;left:19159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" path="m,313944l,e" filled="f" strokeweight=".16931mm">
                  <v:path arrowok="t" textboxrect="0,0,0,313944"/>
                </v:shape>
                <v:shape id="Shape 32178" o:spid="_x0000_s1182" style="position:absolute;left:79093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" path="m,313944l,e" filled="f" strokeweight=".16931mm">
                  <v:path arrowok="t" textboxrect="0,0,0,313944"/>
                </v:shape>
                <v:shape id="Shape 32179" o:spid="_x0000_s1183" style="position:absolute;left:94851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" path="m,313944l,e" filled="f" strokeweight=".16928mm">
                  <v:path arrowok="t" textboxrect="0,0,0,313944"/>
                </v:shape>
                <v:shape id="Shape 32180" o:spid="_x0000_s1184" style="position:absolute;top:435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" path="m,l6095,e" filled="f" strokeweight=".16931mm">
                  <v:path arrowok="t" textboxrect="0,0,6095,0"/>
                </v:shape>
                <v:shape id="Shape 32181" o:spid="_x0000_s1185" style="position:absolute;left:60;top:43564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" path="m,l1906777,e" filled="f" strokeweight=".16931mm">
                  <v:path arrowok="t" textboxrect="0,0,1906777,0"/>
                </v:shape>
                <v:shape id="Shape 32182" o:spid="_x0000_s1186" style="position:absolute;left:19159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183" o:spid="_x0000_s1187" style="position:absolute;left:19189;top:4356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84" o:spid="_x0000_s1188" style="position:absolute;left:79093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85" o:spid="_x0000_s1189" style="position:absolute;left:79123;top:4356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86" o:spid="_x0000_s1190" style="position:absolute;left:94851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187" o:spid="_x0000_s1191" style="position:absolute;left:30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" path="m,964996l,e" filled="f" strokeweight=".16931mm">
                  <v:path arrowok="t" textboxrect="0,0,0,964996"/>
                </v:shape>
                <v:shape id="Shape 32188" o:spid="_x0000_s1192" style="position:absolute;left:79093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" path="m,964996l,e" filled="f" strokeweight=".16931mm">
                  <v:path arrowok="t" textboxrect="0,0,0,964996"/>
                </v:shape>
                <v:shape id="Shape 32189" o:spid="_x0000_s1193" style="position:absolute;left:94851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2190" o:spid="_x0000_s1194" style="position:absolute;top:532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91" o:spid="_x0000_s1195" style="position:absolute;left:60;top:53276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2192" o:spid="_x0000_s1196" style="position:absolute;left:79062;top:532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" path="m,l6095,e" filled="f" strokeweight=".16928mm">
                  <v:path arrowok="t" textboxrect="0,0,6095,0"/>
                </v:shape>
                <v:shape id="Shape 32193" o:spid="_x0000_s1197" style="position:absolute;left:79123;top:5327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194" o:spid="_x0000_s1198" style="position:absolute;left:94820;top:532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95" o:spid="_x0000_s1199" style="position:absolute;left:30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2196" o:spid="_x0000_s1200" style="position:absolute;left:30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97" o:spid="_x0000_s1201" style="position:absolute;left:60;top:54952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" path="m,l7900161,e" filled="f" strokeweight=".48pt">
                  <v:path arrowok="t" textboxrect="0,0,7900161,0"/>
                </v:shape>
                <v:shape id="Shape 32198" o:spid="_x0000_s1202" style="position:absolute;left:79093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" path="m,161543l,e" filled="f" strokeweight=".16931mm">
                  <v:path arrowok="t" textboxrect="0,0,0,161543"/>
                </v:shape>
                <v:shape id="Shape 32199" o:spid="_x0000_s1203" style="position:absolute;left:79093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200" o:spid="_x0000_s1204" style="position:absolute;left:79123;top:5495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201" o:spid="_x0000_s1205" style="position:absolute;left:94851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2202" o:spid="_x0000_s1206" style="position:absolute;left:94851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авлен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результатов исслед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</w:t>
      </w:r>
    </w:p>
    <w:p w:rsidR="00043B1F" w:rsidRPr="00AF2CAD" w:rsidRDefault="00A64A1A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 Понят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йный ап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учного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 спорта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Планирование,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орган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методика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AF2CAD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кого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следования</w:t>
      </w:r>
      <w:r w:rsidRPr="00AF2CAD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before="12" w:line="244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3. Планирование,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ргани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4.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ательской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ельности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3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right="48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кое занятие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Формули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понят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йного аппа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ата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ания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 примере конкрет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ой темы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ания</w:t>
      </w:r>
    </w:p>
    <w:p w:rsidR="00043B1F" w:rsidRPr="00AF2CAD" w:rsidRDefault="00A64A1A">
      <w:pPr>
        <w:widowControl w:val="0"/>
        <w:spacing w:before="12" w:line="239" w:lineRule="auto"/>
        <w:ind w:right="12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Планиро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ание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мента 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римере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онкретной темы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ледования</w:t>
      </w:r>
    </w:p>
    <w:p w:rsidR="00043B1F" w:rsidRPr="00AF2CAD" w:rsidRDefault="00A64A1A">
      <w:pPr>
        <w:widowControl w:val="0"/>
        <w:spacing w:before="12" w:line="239" w:lineRule="auto"/>
        <w:ind w:right="13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ланирование 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на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римере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онкретной темы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ледования</w:t>
      </w:r>
    </w:p>
    <w:p w:rsidR="00043B1F" w:rsidRPr="00AF2CAD" w:rsidRDefault="00A64A1A">
      <w:pPr>
        <w:widowControl w:val="0"/>
        <w:spacing w:before="1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39" w:lineRule="auto"/>
        <w:ind w:right="2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Оформление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резентации для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щиты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езультатов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области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орта</w:t>
      </w:r>
    </w:p>
    <w:p w:rsidR="00043B1F" w:rsidRPr="00AF2CAD" w:rsidRDefault="00A64A1A">
      <w:pPr>
        <w:widowControl w:val="0"/>
        <w:spacing w:before="12" w:line="239" w:lineRule="auto"/>
        <w:ind w:right="6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Процедура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ыступления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ащиты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льтатов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культуры и 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</w:t>
      </w:r>
    </w:p>
    <w:p w:rsidR="00043B1F" w:rsidRPr="00AF2CAD" w:rsidRDefault="00A64A1A">
      <w:pPr>
        <w:widowControl w:val="0"/>
        <w:spacing w:before="9" w:line="241" w:lineRule="auto"/>
        <w:ind w:right="453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ая ком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никация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работн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ков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 участие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конф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ренци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и семи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ах,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мастер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ах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р.</w:t>
      </w:r>
    </w:p>
    <w:p w:rsidR="00043B1F" w:rsidRPr="00AF2CAD" w:rsidRDefault="00A64A1A">
      <w:pPr>
        <w:widowControl w:val="0"/>
        <w:spacing w:before="8" w:line="244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1" w:lineRule="auto"/>
        <w:ind w:right="16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14. Подгото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ка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тации для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результатов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ьской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орта</w:t>
      </w:r>
    </w:p>
    <w:p w:rsidR="00043B1F" w:rsidRPr="00AF2CAD" w:rsidRDefault="00A64A1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15. Выступ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дом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на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ии.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</w:p>
    <w:p w:rsidR="00043B1F" w:rsidRPr="00AF2CAD" w:rsidRDefault="00043B1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3" w:space="708" w:equalWidth="0">
            <w:col w:w="2628" w:space="386"/>
            <w:col w:w="9224" w:space="1092"/>
            <w:col w:w="1384"/>
          </w:cols>
        </w:sectPr>
      </w:pPr>
    </w:p>
    <w:p w:rsidR="00043B1F" w:rsidRPr="00AF2CAD" w:rsidRDefault="00043B1F">
      <w:pPr>
        <w:spacing w:after="11" w:line="120" w:lineRule="exact"/>
        <w:rPr>
          <w:sz w:val="12"/>
          <w:szCs w:val="12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922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практика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2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1. Выбор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их методов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ыполне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конкр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ания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 Выполнение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 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овател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ской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/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 проектной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в 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ответст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ии с требовани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043B1F" w:rsidRPr="00AF2CAD" w:rsidRDefault="00A64A1A">
      <w:pPr>
        <w:widowControl w:val="0"/>
        <w:spacing w:line="241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3. Изучение,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нализ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еление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ных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езуль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атов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ьских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абот, оп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бликован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ериодиче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лит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сборни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ах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ренций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сем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наров 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ому воспитанию.</w:t>
      </w:r>
    </w:p>
    <w:p w:rsidR="00043B1F" w:rsidRPr="00AF2CAD" w:rsidRDefault="00A64A1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енная пра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тика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2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6C277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num="2" w:space="708" w:equalWidth="0">
            <w:col w:w="12130" w:space="1201"/>
            <w:col w:w="1384"/>
          </w:cols>
        </w:sectPr>
      </w:pPr>
    </w:p>
    <w:p w:rsidR="00043B1F" w:rsidRPr="00AF2CAD" w:rsidRDefault="00043B1F">
      <w:pPr>
        <w:spacing w:after="83" w:line="240" w:lineRule="exact"/>
        <w:rPr>
          <w:sz w:val="24"/>
          <w:szCs w:val="24"/>
          <w:lang w:val="ru-RU"/>
        </w:rPr>
      </w:pPr>
    </w:p>
    <w:bookmarkEnd w:id="9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10" w:name="_page_174_0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1" w:lineRule="auto"/>
        <w:ind w:right="339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-165352</wp:posOffset>
                </wp:positionV>
                <wp:extent cx="9485121" cy="3720971"/>
                <wp:effectExtent l="0" t="0" r="0" b="0"/>
                <wp:wrapNone/>
                <wp:docPr id="32203" name="drawingObject32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5121" cy="3720971"/>
                          <a:chOff x="0" y="0"/>
                          <a:chExt cx="9485121" cy="3720971"/>
                        </a:xfrm>
                        <a:noFill/>
                      </wpg:grpSpPr>
                      <wps:wsp>
                        <wps:cNvPr id="32204" name="Shape 3220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5" name="Shape 32205"/>
                        <wps:cNvSpPr/>
                        <wps:spPr>
                          <a:xfrm>
                            <a:off x="6097" y="3047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6" name="Shape 32206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7" name="Shape 32207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8" name="Shape 32208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9" name="Shape 32209"/>
                        <wps:cNvSpPr/>
                        <wps:spPr>
                          <a:xfrm>
                            <a:off x="304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0" name="Shape 32210"/>
                        <wps:cNvSpPr/>
                        <wps:spPr>
                          <a:xfrm>
                            <a:off x="790930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1" name="Shape 32211"/>
                        <wps:cNvSpPr/>
                        <wps:spPr>
                          <a:xfrm>
                            <a:off x="9485121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2" name="Shape 32212"/>
                        <wps:cNvSpPr/>
                        <wps:spPr>
                          <a:xfrm>
                            <a:off x="0" y="4909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3" name="Shape 32213"/>
                        <wps:cNvSpPr/>
                        <wps:spPr>
                          <a:xfrm>
                            <a:off x="6097" y="490980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4" name="Shape 32214"/>
                        <wps:cNvSpPr/>
                        <wps:spPr>
                          <a:xfrm>
                            <a:off x="7909307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5" name="Shape 32215"/>
                        <wps:cNvSpPr/>
                        <wps:spPr>
                          <a:xfrm>
                            <a:off x="7912355" y="4909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6" name="Shape 32216"/>
                        <wps:cNvSpPr/>
                        <wps:spPr>
                          <a:xfrm>
                            <a:off x="9485121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7" name="Shape 32217"/>
                        <wps:cNvSpPr/>
                        <wps:spPr>
                          <a:xfrm>
                            <a:off x="3047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8" name="Shape 32218"/>
                        <wps:cNvSpPr/>
                        <wps:spPr>
                          <a:xfrm>
                            <a:off x="7909307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9" name="Shape 32219"/>
                        <wps:cNvSpPr/>
                        <wps:spPr>
                          <a:xfrm>
                            <a:off x="9485121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0" name="Shape 32220"/>
                        <wps:cNvSpPr/>
                        <wps:spPr>
                          <a:xfrm>
                            <a:off x="0" y="3550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1" name="Shape 32221"/>
                        <wps:cNvSpPr/>
                        <wps:spPr>
                          <a:xfrm>
                            <a:off x="6097" y="3550284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2" name="Shape 32222"/>
                        <wps:cNvSpPr/>
                        <wps:spPr>
                          <a:xfrm>
                            <a:off x="7906259" y="3550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3" name="Shape 32223"/>
                        <wps:cNvSpPr/>
                        <wps:spPr>
                          <a:xfrm>
                            <a:off x="7912355" y="355028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4" name="Shape 32224"/>
                        <wps:cNvSpPr/>
                        <wps:spPr>
                          <a:xfrm>
                            <a:off x="9485121" y="35472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5" name="Shape 32225"/>
                        <wps:cNvSpPr/>
                        <wps:spPr>
                          <a:xfrm>
                            <a:off x="3047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6" name="Shape 32226"/>
                        <wps:cNvSpPr/>
                        <wps:spPr>
                          <a:xfrm>
                            <a:off x="0" y="37179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7" name="Shape 32227"/>
                        <wps:cNvSpPr/>
                        <wps:spPr>
                          <a:xfrm>
                            <a:off x="6097" y="3717923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8" name="Shape 32228"/>
                        <wps:cNvSpPr/>
                        <wps:spPr>
                          <a:xfrm>
                            <a:off x="7909307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9" name="Shape 32229"/>
                        <wps:cNvSpPr/>
                        <wps:spPr>
                          <a:xfrm>
                            <a:off x="7909307" y="37148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0" name="Shape 32230"/>
                        <wps:cNvSpPr/>
                        <wps:spPr>
                          <a:xfrm>
                            <a:off x="7912355" y="371792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1" name="Shape 32231"/>
                        <wps:cNvSpPr/>
                        <wps:spPr>
                          <a:xfrm>
                            <a:off x="9485121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2" name="Shape 32232"/>
                        <wps:cNvSpPr/>
                        <wps:spPr>
                          <a:xfrm>
                            <a:off x="9485121" y="37148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5888114" id="drawingObject32203" o:spid="_x0000_s1026" style="position:absolute;margin-left:43.9pt;margin-top:-13pt;width:746.85pt;height:293pt;z-index:-251648512;mso-position-horizontal-relative:page" coordsize="94851,37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" o:allowincell="f">
                <v:shape id="Shape 3220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05" o:spid="_x0000_s1028" style="position:absolute;left:60;top:30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2206" o:spid="_x0000_s1029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" path="m,l6095,e" filled="f" strokeweight=".16928mm">
                  <v:path arrowok="t" textboxrect="0,0,6095,0"/>
                </v:shape>
                <v:shape id="Shape 32207" o:spid="_x0000_s1030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2208" o:spid="_x0000_s1031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" path="m,6043l,e" filled="f" strokeweight=".16928mm">
                  <v:path arrowok="t" textboxrect="0,0,0,6043"/>
                </v:shape>
                <v:shape id="Shape 32209" o:spid="_x0000_s1032" style="position:absolute;left:30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" path="m,481889l,e" filled="f" strokeweight=".16931mm">
                  <v:path arrowok="t" textboxrect="0,0,0,481889"/>
                </v:shape>
                <v:shape id="Shape 32210" o:spid="_x0000_s1033" style="position:absolute;left:79093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" path="m,481889l,e" filled="f" strokeweight=".16931mm">
                  <v:path arrowok="t" textboxrect="0,0,0,481889"/>
                </v:shape>
                <v:shape id="Shape 32211" o:spid="_x0000_s1034" style="position:absolute;left:94851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" path="m,481889l,e" filled="f" strokeweight=".16928mm">
                  <v:path arrowok="t" textboxrect="0,0,0,481889"/>
                </v:shape>
                <v:shape id="Shape 32212" o:spid="_x0000_s1035" style="position:absolute;top:49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" path="m,l6095,e" filled="f" strokeweight=".16931mm">
                  <v:path arrowok="t" textboxrect="0,0,6095,0"/>
                </v:shape>
                <v:shape id="Shape 32213" o:spid="_x0000_s1036" style="position:absolute;left:60;top:4909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" path="m,l7900161,e" filled="f" strokeweight=".16931mm">
                  <v:path arrowok="t" textboxrect="0,0,7900161,0"/>
                </v:shape>
                <v:shape id="Shape 32214" o:spid="_x0000_s1037" style="position:absolute;left:79093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215" o:spid="_x0000_s1038" style="position:absolute;left:79123;top:490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" path="m,l1569719,e" filled="f" strokeweight=".16931mm">
                  <v:path arrowok="t" textboxrect="0,0,1569719,0"/>
                </v:shape>
                <v:shape id="Shape 32216" o:spid="_x0000_s1039" style="position:absolute;left:94851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217" o:spid="_x0000_s1040" style="position:absolute;left:30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" path="m,3053207l,e" filled="f" strokeweight=".16931mm">
                  <v:path arrowok="t" textboxrect="0,0,0,3053207"/>
                </v:shape>
                <v:shape id="Shape 32218" o:spid="_x0000_s1041" style="position:absolute;left:79093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" path="m,3053207l,e" filled="f" strokeweight=".16931mm">
                  <v:path arrowok="t" textboxrect="0,0,0,3053207"/>
                </v:shape>
                <v:shape id="Shape 32219" o:spid="_x0000_s1042" style="position:absolute;left:94851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" path="m,3053207l,e" filled="f" strokeweight=".16928mm">
                  <v:path arrowok="t" textboxrect="0,0,0,3053207"/>
                </v:shape>
                <v:shape id="Shape 32220" o:spid="_x0000_s104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" path="m,l6095,e" filled="f" strokeweight=".16928mm">
                  <v:path arrowok="t" textboxrect="0,0,6095,0"/>
                </v:shape>
                <v:shape id="Shape 32221" o:spid="_x0000_s1044" style="position:absolute;left:60;top:35502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" path="m,l7900161,e" filled="f" strokeweight=".16928mm">
                  <v:path arrowok="t" textboxrect="0,0,7900161,0"/>
                </v:shape>
                <v:shape id="Shape 32222" o:spid="_x0000_s1045" style="position:absolute;left:79062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" path="m,l6095,e" filled="f" strokeweight=".16928mm">
                  <v:path arrowok="t" textboxrect="0,0,6095,0"/>
                </v:shape>
                <v:shape id="Shape 32223" o:spid="_x0000_s1046" style="position:absolute;left:79123;top:3550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224" o:spid="_x0000_s1047" style="position:absolute;left:94851;top:3547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" path="m,6094l,e" filled="f" strokeweight=".16928mm">
                  <v:path arrowok="t" textboxrect="0,0,0,6094"/>
                </v:shape>
                <v:shape id="Shape 32225" o:spid="_x0000_s1048" style="position:absolute;left:30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226" o:spid="_x0000_s1049" style="position:absolute;top:3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" path="m,l6095,e" filled="f" strokeweight=".16931mm">
                  <v:path arrowok="t" textboxrect="0,0,6095,0"/>
                </v:shape>
                <v:shape id="Shape 32227" o:spid="_x0000_s1050" style="position:absolute;left:60;top:37179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" path="m,l7900161,e" filled="f" strokeweight=".16931mm">
                  <v:path arrowok="t" textboxrect="0,0,7900161,0"/>
                </v:shape>
                <v:shape id="Shape 32228" o:spid="_x0000_s1051" style="position:absolute;left:79093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" path="m,161544l,e" filled="f" strokeweight=".16931mm">
                  <v:path arrowok="t" textboxrect="0,0,0,161544"/>
                </v:shape>
                <v:shape id="Shape 32229" o:spid="_x0000_s1052" style="position:absolute;left:79093;top:3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" path="m,6095l,e" filled="f" strokeweight=".16931mm">
                  <v:path arrowok="t" textboxrect="0,0,0,6095"/>
                </v:shape>
                <v:shape id="Shape 32230" o:spid="_x0000_s1053" style="position:absolute;left:79123;top:3717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" path="m,l1569719,e" filled="f" strokeweight=".16931mm">
                  <v:path arrowok="t" textboxrect="0,0,1569719,0"/>
                </v:shape>
                <v:shape id="Shape 32231" o:spid="_x0000_s1054" style="position:absolute;left:94851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2232" o:spid="_x0000_s1055" style="position:absolute;left:94851;top:3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Планирование,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ставление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и/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или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боты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 спорта.</w:t>
      </w:r>
    </w:p>
    <w:p w:rsidR="00043B1F" w:rsidRPr="00AF2CAD" w:rsidRDefault="00A64A1A">
      <w:pPr>
        <w:widowControl w:val="0"/>
        <w:spacing w:before="7"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Курсовой проект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а)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Тематика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вых 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ектов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(рабо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)</w:t>
      </w:r>
    </w:p>
    <w:p w:rsidR="00043B1F" w:rsidRPr="00AF2CAD" w:rsidRDefault="00A64A1A">
      <w:pPr>
        <w:widowControl w:val="0"/>
        <w:tabs>
          <w:tab w:val="left" w:pos="412"/>
        </w:tabs>
        <w:spacing w:line="239" w:lineRule="auto"/>
        <w:ind w:right="296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основных нор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ативных и 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д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ы. 2.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форм 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фи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ическими упр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жнени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и.</w:t>
      </w:r>
    </w:p>
    <w:p w:rsidR="00043B1F" w:rsidRPr="00AF2CAD" w:rsidRDefault="00A64A1A">
      <w:pPr>
        <w:widowControl w:val="0"/>
        <w:tabs>
          <w:tab w:val="left" w:pos="412"/>
        </w:tabs>
        <w:spacing w:before="2"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арактер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стика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методов</w:t>
      </w:r>
      <w:r w:rsidRPr="00AF2CAD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онных</w:t>
      </w:r>
      <w:r w:rsidRPr="00AF2CAD">
        <w:rPr>
          <w:rFonts w:ascii="Times New Roman" w:eastAsia="Times New Roman" w:hAnsi="Times New Roman" w:cs="Times New Roman"/>
          <w:color w:val="000000"/>
          <w:spacing w:val="9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условий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AF2CAD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осуществлении</w:t>
      </w:r>
      <w:r w:rsidRPr="00AF2CAD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нально-пед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по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кому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оспитан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ю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спо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у.</w:t>
      </w:r>
    </w:p>
    <w:p w:rsidR="00043B1F" w:rsidRPr="00AF2CAD" w:rsidRDefault="00A64A1A">
      <w:pPr>
        <w:widowControl w:val="0"/>
        <w:tabs>
          <w:tab w:val="left" w:pos="412"/>
        </w:tabs>
        <w:spacing w:before="3"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Специфика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фесс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альной</w:t>
      </w:r>
      <w:r w:rsidRPr="00AF2CAD">
        <w:rPr>
          <w:rFonts w:ascii="Times New Roman" w:eastAsia="Times New Roman" w:hAnsi="Times New Roman" w:cs="Times New Roman"/>
          <w:color w:val="000000"/>
          <w:spacing w:val="1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деятельности</w:t>
      </w:r>
      <w:r w:rsidRPr="00AF2CAD">
        <w:rPr>
          <w:rFonts w:ascii="Times New Roman" w:eastAsia="Times New Roman" w:hAnsi="Times New Roman" w:cs="Times New Roman"/>
          <w:color w:val="000000"/>
          <w:spacing w:val="1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чителя</w:t>
      </w:r>
      <w:r w:rsidRPr="00AF2CAD">
        <w:rPr>
          <w:rFonts w:ascii="Times New Roman" w:eastAsia="Times New Roman" w:hAnsi="Times New Roman" w:cs="Times New Roman"/>
          <w:color w:val="000000"/>
          <w:spacing w:val="1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/пе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га</w:t>
      </w:r>
      <w:r w:rsidRPr="00AF2CAD">
        <w:rPr>
          <w:rFonts w:ascii="Times New Roman" w:eastAsia="Times New Roman" w:hAnsi="Times New Roman" w:cs="Times New Roman"/>
          <w:color w:val="000000"/>
          <w:spacing w:val="1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спорту/инструкто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орту.</w:t>
      </w:r>
    </w:p>
    <w:p w:rsidR="00043B1F" w:rsidRPr="00AF2CAD" w:rsidRDefault="00A64A1A">
      <w:pPr>
        <w:widowControl w:val="0"/>
        <w:tabs>
          <w:tab w:val="left" w:pos="412"/>
        </w:tabs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Соде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жание и 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ганизац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льтуре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спорту.</w:t>
      </w:r>
    </w:p>
    <w:p w:rsidR="00043B1F" w:rsidRPr="00AF2CAD" w:rsidRDefault="00A64A1A">
      <w:pPr>
        <w:widowControl w:val="0"/>
        <w:tabs>
          <w:tab w:val="left" w:pos="412"/>
        </w:tabs>
        <w:spacing w:line="239" w:lineRule="auto"/>
        <w:ind w:right="14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анизация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метод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проведения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дований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ьтуры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 7.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условий и тре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ований к реализации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амм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tabs>
          <w:tab w:val="left" w:pos="412"/>
        </w:tabs>
        <w:spacing w:before="3" w:line="239" w:lineRule="auto"/>
        <w:ind w:right="87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8.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современн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одик подготовки зани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щихся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ам в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ческ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 9.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педа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огических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ехнологий,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культуры и 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рта.</w:t>
      </w:r>
    </w:p>
    <w:p w:rsidR="00043B1F" w:rsidRPr="00AF2CAD" w:rsidRDefault="00A64A1A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Отбор</w:t>
      </w:r>
      <w:r w:rsidRPr="00AF2CAD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наибо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ств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одов,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одик</w:t>
      </w:r>
      <w:r w:rsidRPr="00AF2CAD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дгото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мающи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11.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 и обо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щение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дового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ыта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</w:t>
      </w:r>
      <w:r w:rsidR="00811E72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spacing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12.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Определен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жания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</w:t>
      </w:r>
      <w:r w:rsidRPr="00AF2CAD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культуре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учетом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адач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реализуемой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а;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яния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здоровья.</w:t>
      </w:r>
    </w:p>
    <w:p w:rsidR="00043B1F" w:rsidRPr="00AF2CAD" w:rsidRDefault="00A64A1A">
      <w:pPr>
        <w:widowControl w:val="0"/>
        <w:spacing w:line="249" w:lineRule="auto"/>
        <w:ind w:right="63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13.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 дид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ических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териалов, 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 реал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рта.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1438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579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237" w:space="985"/>
            <w:col w:w="1492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1" w:line="220" w:lineRule="exact"/>
        <w:rPr>
          <w:lang w:val="ru-RU"/>
        </w:rPr>
      </w:pPr>
    </w:p>
    <w:bookmarkEnd w:id="10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77" w:lineRule="auto"/>
        <w:ind w:left="2727" w:right="2273" w:hanging="39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175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ИЗАЦИИ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МОДУЛЯ</w:t>
      </w:r>
    </w:p>
    <w:p w:rsidR="00043B1F" w:rsidRPr="00AF2CAD" w:rsidRDefault="00043B1F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773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 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щие специа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:rsidR="00043B1F" w:rsidRPr="00124EC4" w:rsidRDefault="00A64A1A">
      <w:pPr>
        <w:widowControl w:val="0"/>
        <w:spacing w:before="3" w:line="275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AF2CAD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обеспечения</w:t>
      </w:r>
      <w:r w:rsidRPr="00AF2CAD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соответств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6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24EC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24EC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24EC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line="276" w:lineRule="auto"/>
        <w:ind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базы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6.1.2.4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2.01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043B1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5DE3" w:rsidRDefault="00A64A1A" w:rsidP="00315DE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bookmarkStart w:id="12" w:name="_page_177_0"/>
      <w:bookmarkEnd w:id="11"/>
    </w:p>
    <w:p w:rsidR="00315DE3" w:rsidRDefault="00315DE3" w:rsidP="00315DE3">
      <w:pPr>
        <w:widowControl w:val="0"/>
        <w:spacing w:line="240" w:lineRule="auto"/>
        <w:ind w:left="708" w:right="-20"/>
        <w:rPr>
          <w:rFonts w:ascii="Times New Roman" w:hAnsi="Times New Roman"/>
          <w:b/>
          <w:sz w:val="24"/>
          <w:szCs w:val="24"/>
          <w:lang w:val="ru-RU"/>
        </w:rPr>
      </w:pP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</w:t>
      </w:r>
      <w:r w:rsidRPr="001B70C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сновные источники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Боярская, Л. А. Методика и организация физкультурно-оздоровительной работы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Л. А. Боярская ; под редакцией В. Н.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Люберцева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— 2-е изд. — Саратов : Профобразование, 2021. — 113 c. — ISBN 978-5-4488-1118-0.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6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https://www.iprbookshop.ru/104906.html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Матвеев, Л. П. Теория и методика физической культуры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учебник для высших учебных заведений физкультурного профиля / Л. П. Матвеев. — 4-е изд. — Москва : Издательство «Спорт», 2021. — 520 c. — ISBN 978-5-907225-59-6.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7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https://www.iprbookshop.ru/104667.html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Никитушкин, В. Г. Теория и методика детского-юношеского спорта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учебник для вузов / В. Г. Никитушкин. — Москва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Издательство «Спорт», 2021. — 328 c. — ISBN 978-5-907225-66-4.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8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https://www.iprbookshop.ru/110431.html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Дополнительная литература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Бабушкин, Г. Д. Интегральная подготовка спортсменов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магистрантов / Г. Д. Бабушкин. — Саратов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Вузовское образование, 2021. — 100 c. — ISBN 978-5-4487-0760-5.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9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https://www.iprbookshop.ru/101367.html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Бочавер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К. А. Психология детско-юношеского спорта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книга для родителей спортсмена и тренеров / К. А.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Бочавер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Л. М.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Довжик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— Москва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Издательство «Спорт», 2021. — 272 c. — ISBN 978-5-907225-70-1.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10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https://www.iprbookshop.ru/110430.html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Иорданская, Ф. А. Мониторинг функциональной подготовленности юных спортсменов – резерва спорта высших достижений (этапы углубленной подготовки и спортивного совершенствования)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монография / Ф. А. Иорданская. — 2-е изд. — Москва : Издательство «Спорт», 2021. — 176 c. — ISBN 978-5-907225-39-8.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11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https://www.iprbookshop.ru/104664.html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Мудриевская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Е. В. Общеразвивающие гимнастические упражнения: классификация, терминология, примеры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/ Е. В.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Мудриевская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— Саратов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Вузовское образование, 2021. — 78 c. — ISBN 978-5-4487-0777-3.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12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https://www.iprbookshop.ru/107083.html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Педагогические измерения в спорте: методы, анализ и обработка результатов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монография / В. П. Губа, Г. И. Попов, В. В. Пресняков, М. С. Леонтьева. — Москва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Издательство «Спорт», 2021. — 324 c. — ISBN 978-5-907225-47-3.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13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https://www.iprbookshop.ru/101290.html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Рыбина, И. Л. Лабораторные маркеры контроля и управления тренировочным процессом спортсменов: наука и практика / И. Л. Рыбина, Л. М.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Гунина</w:t>
      </w:r>
      <w:proofErr w:type="spellEnd"/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;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под редакцией Л. М.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Гуниной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— Москва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Издательство «Спорт», 2021. — 376 c. — ISBN 978-5-907225-62-6.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14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https://www.iprbookshop.ru/107704.html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70CC" w:rsidRPr="001B70CC" w:rsidRDefault="001B70CC" w:rsidP="001B70C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Серова, Л. К. Психодиагностические методики в спортивной деятельности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/ Л. К. Серова. — Москва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Издательство «Спорт», 2021. — 384 c. — ISBN 978-5-907225-63-3.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15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https://www.iprbookshop.ru/107701.html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0E3217" w:rsidRDefault="001B70CC" w:rsidP="001B70CC">
      <w:pPr>
        <w:ind w:firstLine="709"/>
        <w:rPr>
          <w:rFonts w:ascii="Times New Roman" w:hAnsi="Times New Roman"/>
          <w:sz w:val="28"/>
          <w:szCs w:val="28"/>
          <w:shd w:val="clear" w:color="auto" w:fill="F8F9FA"/>
          <w:lang w:val="ru-RU"/>
        </w:rPr>
      </w:pPr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Современная система спортивной подготовки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монография / Л. П. Матвеев, В. Н. Платонов, В. П. Филин [и др.] ; под редакцией Б. Н. </w:t>
      </w:r>
      <w:proofErr w:type="spell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Шустина</w:t>
      </w:r>
      <w:proofErr w:type="spell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— 2-е изд. — Москва : Издательство «Спорт», 2021. — 440 c. — ISBN 978-5-907225-36-7. — Текст</w:t>
      </w:r>
      <w:proofErr w:type="gramStart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Электронно-библиотечная система IPR BOOKS : [сайт]. — URL: </w:t>
      </w:r>
      <w:hyperlink r:id="rId16" w:history="1">
        <w:r w:rsidRPr="001B70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https://www.iprbookshop.ru/104666.html</w:t>
        </w:r>
      </w:hyperlink>
      <w:r w:rsidRPr="001B70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E3217">
        <w:rPr>
          <w:rFonts w:ascii="Times New Roman" w:hAnsi="Times New Roman"/>
          <w:sz w:val="28"/>
          <w:szCs w:val="28"/>
          <w:shd w:val="clear" w:color="auto" w:fill="F8F9FA"/>
          <w:lang w:val="ru-RU"/>
        </w:rPr>
        <w:br w:type="page"/>
      </w:r>
    </w:p>
    <w:p w:rsidR="00043B1F" w:rsidRPr="00AF2CAD" w:rsidRDefault="000E3217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ПРОФ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before="9" w:line="240" w:lineRule="auto"/>
        <w:ind w:left="5" w:right="7004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5982D097" wp14:editId="0A8917BC">
                <wp:simplePos x="0" y="0"/>
                <wp:positionH relativeFrom="page">
                  <wp:posOffset>626363</wp:posOffset>
                </wp:positionH>
                <wp:positionV relativeFrom="paragraph">
                  <wp:posOffset>255</wp:posOffset>
                </wp:positionV>
                <wp:extent cx="6467600" cy="5805551"/>
                <wp:effectExtent l="0" t="0" r="0" b="0"/>
                <wp:wrapNone/>
                <wp:docPr id="32233" name="drawingObject32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600" cy="5805551"/>
                          <a:chOff x="0" y="0"/>
                          <a:chExt cx="6467600" cy="5805551"/>
                        </a:xfrm>
                        <a:noFill/>
                      </wpg:grpSpPr>
                      <wps:wsp>
                        <wps:cNvPr id="32234" name="Shape 3223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5" name="Shape 32235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6" name="Shape 32236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7" name="Shape 32237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8" name="Shape 32238"/>
                        <wps:cNvSpPr/>
                        <wps:spPr>
                          <a:xfrm>
                            <a:off x="446163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9" name="Shape 32239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0" name="Shape 32240"/>
                        <wps:cNvSpPr/>
                        <wps:spPr>
                          <a:xfrm>
                            <a:off x="646455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1" name="Shape 32241"/>
                        <wps:cNvSpPr/>
                        <wps:spPr>
                          <a:xfrm>
                            <a:off x="3047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2" name="Shape 32242"/>
                        <wps:cNvSpPr/>
                        <wps:spPr>
                          <a:xfrm>
                            <a:off x="1986407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3" name="Shape 32243"/>
                        <wps:cNvSpPr/>
                        <wps:spPr>
                          <a:xfrm>
                            <a:off x="4461636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4" name="Shape 32244"/>
                        <wps:cNvSpPr/>
                        <wps:spPr>
                          <a:xfrm>
                            <a:off x="6464553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5" name="Shape 32245"/>
                        <wps:cNvSpPr/>
                        <wps:spPr>
                          <a:xfrm>
                            <a:off x="0" y="885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6" name="Shape 32246"/>
                        <wps:cNvSpPr/>
                        <wps:spPr>
                          <a:xfrm>
                            <a:off x="6095" y="885444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7" name="Shape 32247"/>
                        <wps:cNvSpPr/>
                        <wps:spPr>
                          <a:xfrm>
                            <a:off x="1983359" y="885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8" name="Shape 32248"/>
                        <wps:cNvSpPr/>
                        <wps:spPr>
                          <a:xfrm>
                            <a:off x="1989454" y="885444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9" name="Shape 32249"/>
                        <wps:cNvSpPr/>
                        <wps:spPr>
                          <a:xfrm>
                            <a:off x="4461636" y="8823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0" name="Shape 32250"/>
                        <wps:cNvSpPr/>
                        <wps:spPr>
                          <a:xfrm>
                            <a:off x="4464684" y="885444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1" name="Shape 32251"/>
                        <wps:cNvSpPr/>
                        <wps:spPr>
                          <a:xfrm>
                            <a:off x="6464553" y="8823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2" name="Shape 32252"/>
                        <wps:cNvSpPr/>
                        <wps:spPr>
                          <a:xfrm>
                            <a:off x="3047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3" name="Shape 32253"/>
                        <wps:cNvSpPr/>
                        <wps:spPr>
                          <a:xfrm>
                            <a:off x="1986407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4" name="Shape 32254"/>
                        <wps:cNvSpPr/>
                        <wps:spPr>
                          <a:xfrm>
                            <a:off x="4461636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5" name="Shape 32255"/>
                        <wps:cNvSpPr/>
                        <wps:spPr>
                          <a:xfrm>
                            <a:off x="6464553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6" name="Shape 32256"/>
                        <wps:cNvSpPr/>
                        <wps:spPr>
                          <a:xfrm>
                            <a:off x="0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7" name="Shape 32257"/>
                        <wps:cNvSpPr/>
                        <wps:spPr>
                          <a:xfrm>
                            <a:off x="6095" y="3871214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8" name="Shape 32258"/>
                        <wps:cNvSpPr/>
                        <wps:spPr>
                          <a:xfrm>
                            <a:off x="1983359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9" name="Shape 32259"/>
                        <wps:cNvSpPr/>
                        <wps:spPr>
                          <a:xfrm>
                            <a:off x="1989454" y="3871214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0" name="Shape 32260"/>
                        <wps:cNvSpPr/>
                        <wps:spPr>
                          <a:xfrm>
                            <a:off x="4458589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1" name="Shape 32261"/>
                        <wps:cNvSpPr/>
                        <wps:spPr>
                          <a:xfrm>
                            <a:off x="4464684" y="3871214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2" name="Shape 32262"/>
                        <wps:cNvSpPr/>
                        <wps:spPr>
                          <a:xfrm>
                            <a:off x="6461505" y="387121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3" name="Shape 32263"/>
                        <wps:cNvSpPr/>
                        <wps:spPr>
                          <a:xfrm>
                            <a:off x="3047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4" name="Shape 32264"/>
                        <wps:cNvSpPr/>
                        <wps:spPr>
                          <a:xfrm>
                            <a:off x="0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5" name="Shape 32265"/>
                        <wps:cNvSpPr/>
                        <wps:spPr>
                          <a:xfrm>
                            <a:off x="6095" y="580555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6" name="Shape 32266"/>
                        <wps:cNvSpPr/>
                        <wps:spPr>
                          <a:xfrm>
                            <a:off x="1986407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7" name="Shape 32267"/>
                        <wps:cNvSpPr/>
                        <wps:spPr>
                          <a:xfrm>
                            <a:off x="1983359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8" name="Shape 32268"/>
                        <wps:cNvSpPr/>
                        <wps:spPr>
                          <a:xfrm>
                            <a:off x="1989454" y="580555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9" name="Shape 32269"/>
                        <wps:cNvSpPr/>
                        <wps:spPr>
                          <a:xfrm>
                            <a:off x="4461636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0" name="Shape 32270"/>
                        <wps:cNvSpPr/>
                        <wps:spPr>
                          <a:xfrm>
                            <a:off x="4458589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1" name="Shape 32271"/>
                        <wps:cNvSpPr/>
                        <wps:spPr>
                          <a:xfrm>
                            <a:off x="4464684" y="580555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2" name="Shape 32272"/>
                        <wps:cNvSpPr/>
                        <wps:spPr>
                          <a:xfrm>
                            <a:off x="6464553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3" name="Shape 32273"/>
                        <wps:cNvSpPr/>
                        <wps:spPr>
                          <a:xfrm>
                            <a:off x="6461505" y="580555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F1C5EF2" id="drawingObject32233" o:spid="_x0000_s1026" style="position:absolute;margin-left:49.3pt;margin-top:0;width:509.25pt;height:457.15pt;z-index:-251658240;mso-position-horizontal-relative:page" coordsize="64676,58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" o:allowincell="f">
                <v:shape id="Shape 3223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35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" path="m,l1977263,e" filled="f" strokeweight=".16931mm">
                  <v:path arrowok="t" textboxrect="0,0,1977263,0"/>
                </v:shape>
                <v:shape id="Shape 32236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37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238" o:spid="_x0000_s1031" style="position:absolute;left:4461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" path="m,6095l,e" filled="f" strokeweight=".16931mm">
                  <v:path arrowok="t" textboxrect="0,0,0,6095"/>
                </v:shape>
                <v:shape id="Shape 32239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240" o:spid="_x0000_s1033" style="position:absolute;left:646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" path="m,6095l,e" filled="f" strokeweight=".16928mm">
                  <v:path arrowok="t" textboxrect="0,0,0,6095"/>
                </v:shape>
                <v:shape id="Shape 32241" o:spid="_x0000_s1034" style="position:absolute;left:30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2" o:spid="_x0000_s1035" style="position:absolute;left:19864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3" o:spid="_x0000_s1036" style="position:absolute;left:44616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4" o:spid="_x0000_s1037" style="position:absolute;left:64645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" path="m,876298l,e" filled="f" strokeweight=".16928mm">
                  <v:path arrowok="t" textboxrect="0,0,0,876298"/>
                </v:shape>
                <v:shape id="Shape 32245" o:spid="_x0000_s1038" style="position:absolute;top:88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46" o:spid="_x0000_s1039" style="position:absolute;left:60;top:885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247" o:spid="_x0000_s1040" style="position:absolute;left:19833;top:88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48" o:spid="_x0000_s1041" style="position:absolute;left:19894;top:885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" path="m,l2469134,e" filled="f" strokeweight=".16931mm">
                  <v:path arrowok="t" textboxrect="0,0,2469134,0"/>
                </v:shape>
                <v:shape id="Shape 32249" o:spid="_x0000_s1042" style="position:absolute;left:44616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" path="m,6095l,e" filled="f" strokeweight=".16931mm">
                  <v:path arrowok="t" textboxrect="0,0,0,6095"/>
                </v:shape>
                <v:shape id="Shape 32250" o:spid="_x0000_s1043" style="position:absolute;left:44646;top:885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251" o:spid="_x0000_s1044" style="position:absolute;left:64645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252" o:spid="_x0000_s1045" style="position:absolute;left:30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3" o:spid="_x0000_s1046" style="position:absolute;left:19864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4" o:spid="_x0000_s1047" style="position:absolute;left:44616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5" o:spid="_x0000_s1048" style="position:absolute;left:64645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" path="m,2979675l,e" filled="f" strokeweight=".16928mm">
                  <v:path arrowok="t" textboxrect="0,0,0,2979675"/>
                </v:shape>
                <v:shape id="Shape 32256" o:spid="_x0000_s1049" style="position:absolute;top:387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57" o:spid="_x0000_s1050" style="position:absolute;left:60;top:38712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" path="m,l1977263,e" filled="f" strokeweight=".16928mm">
                  <v:path arrowok="t" textboxrect="0,0,1977263,0"/>
                </v:shape>
                <v:shape id="Shape 32258" o:spid="_x0000_s1051" style="position:absolute;left:19833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" path="m,l6095,e" filled="f" strokeweight=".16928mm">
                  <v:path arrowok="t" textboxrect="0,0,6095,0"/>
                </v:shape>
                <v:shape id="Shape 32259" o:spid="_x0000_s1052" style="position:absolute;left:19894;top:38712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260" o:spid="_x0000_s1053" style="position:absolute;left:44585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" path="m,l6095,e" filled="f" strokeweight=".16928mm">
                  <v:path arrowok="t" textboxrect="0,0,6095,0"/>
                </v:shape>
                <v:shape id="Shape 32261" o:spid="_x0000_s1054" style="position:absolute;left:44646;top:38712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" path="m,l1996692,e" filled="f" strokeweight=".16928mm">
                  <v:path arrowok="t" textboxrect="0,0,1996692,0"/>
                </v:shape>
                <v:shape id="Shape 32262" o:spid="_x0000_s1055" style="position:absolute;left:64615;top:387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263" o:spid="_x0000_s1056" style="position:absolute;left:30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" path="m,1928113l,e" filled="f" strokeweight=".16931mm">
                  <v:path arrowok="t" textboxrect="0,0,0,1928113"/>
                </v:shape>
                <v:shape id="Shape 32264" o:spid="_x0000_s1057" style="position:absolute;top:580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65" o:spid="_x0000_s1058" style="position:absolute;left:60;top:580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66" o:spid="_x0000_s1059" style="position:absolute;left:19864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" path="m,1928113l,e" filled="f" strokeweight=".16931mm">
                  <v:path arrowok="t" textboxrect="0,0,0,1928113"/>
                </v:shape>
                <v:shape id="Shape 32267" o:spid="_x0000_s1060" style="position:absolute;left:19833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68" o:spid="_x0000_s1061" style="position:absolute;left:19894;top:580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" path="m,l2469134,e" filled="f" strokeweight=".16928mm">
                  <v:path arrowok="t" textboxrect="0,0,2469134,0"/>
                </v:shape>
                <v:shape id="Shape 32269" o:spid="_x0000_s1062" style="position:absolute;left:44616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" path="m,1928113l,e" filled="f" strokeweight=".16931mm">
                  <v:path arrowok="t" textboxrect="0,0,0,1928113"/>
                </v:shape>
                <v:shape id="Shape 32270" o:spid="_x0000_s1063" style="position:absolute;left:44585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" path="m,l6095,e" filled="f" strokeweight=".16928mm">
                  <v:path arrowok="t" textboxrect="0,0,6095,0"/>
                </v:shape>
                <v:shape id="Shape 32271" o:spid="_x0000_s1064" style="position:absolute;left:44646;top:580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" path="m,l1996692,e" filled="f" strokeweight=".16928mm">
                  <v:path arrowok="t" textboxrect="0,0,1996692,0"/>
                </v:shape>
                <v:shape id="Shape 32272" o:spid="_x0000_s1065" style="position:absolute;left:64645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" path="m,1928113l,e" filled="f" strokeweight=".16928mm">
                  <v:path arrowok="t" textboxrect="0,0,0,1928113"/>
                </v:shape>
                <v:shape id="Shape 32273" o:spid="_x0000_s1066" style="position:absolute;left:64615;top:580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Код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043B1F" w:rsidRPr="00AF2CAD" w:rsidRDefault="00A64A1A">
      <w:pPr>
        <w:widowControl w:val="0"/>
        <w:tabs>
          <w:tab w:val="left" w:pos="4069"/>
          <w:tab w:val="left" w:pos="7679"/>
        </w:tabs>
        <w:spacing w:line="240" w:lineRule="auto"/>
        <w:ind w:left="247" w:right="604" w:firstLine="4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рамках</w:t>
      </w:r>
    </w:p>
    <w:p w:rsidR="00043B1F" w:rsidRPr="00AF2CAD" w:rsidRDefault="00A64A1A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модуля</w:t>
      </w:r>
    </w:p>
    <w:p w:rsidR="00043B1F" w:rsidRPr="00AF2CAD" w:rsidRDefault="00A64A1A">
      <w:pPr>
        <w:widowControl w:val="0"/>
        <w:tabs>
          <w:tab w:val="left" w:pos="729"/>
          <w:tab w:val="left" w:pos="1486"/>
          <w:tab w:val="left" w:pos="2849"/>
          <w:tab w:val="left" w:pos="3687"/>
          <w:tab w:val="left" w:pos="4618"/>
          <w:tab w:val="left" w:pos="5052"/>
          <w:tab w:val="left" w:pos="5722"/>
          <w:tab w:val="left" w:pos="6735"/>
          <w:tab w:val="left" w:pos="8712"/>
          <w:tab w:val="left" w:pos="9722"/>
        </w:tabs>
        <w:spacing w:before="9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2.1.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азраба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метод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AF2CAD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учебных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о-правовой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орту,           </w:t>
      </w:r>
      <w:r w:rsidRPr="00AF2CA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</w:t>
      </w:r>
      <w:r w:rsidRPr="00AF2CAD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ы.                 </w:t>
      </w:r>
      <w:r w:rsidRPr="00AF2CA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ов;           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</w:p>
    <w:p w:rsidR="00043B1F" w:rsidRPr="00AF2CAD" w:rsidRDefault="00A64A1A">
      <w:pPr>
        <w:widowControl w:val="0"/>
        <w:tabs>
          <w:tab w:val="left" w:pos="5385"/>
          <w:tab w:val="left" w:pos="9829"/>
        </w:tabs>
        <w:spacing w:before="1" w:line="240" w:lineRule="auto"/>
        <w:ind w:left="3121" w:right="-56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аучной</w:t>
      </w:r>
      <w:r w:rsidRPr="00AF2CAD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A64A1A">
      <w:pPr>
        <w:widowControl w:val="0"/>
        <w:tabs>
          <w:tab w:val="left" w:pos="3895"/>
          <w:tab w:val="left" w:pos="5408"/>
        </w:tabs>
        <w:spacing w:line="240" w:lineRule="auto"/>
        <w:ind w:left="312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7019"/>
          <w:tab w:val="left" w:pos="8067"/>
          <w:tab w:val="left" w:pos="8853"/>
        </w:tabs>
        <w:spacing w:line="240" w:lineRule="auto"/>
        <w:ind w:left="312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-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4836"/>
          <w:tab w:val="left" w:pos="5721"/>
          <w:tab w:val="left" w:pos="6486"/>
          <w:tab w:val="left" w:pos="9709"/>
        </w:tabs>
        <w:spacing w:line="240" w:lineRule="auto"/>
        <w:ind w:left="312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роведения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proofErr w:type="gramEnd"/>
    </w:p>
    <w:p w:rsidR="00043B1F" w:rsidRPr="00AF2CAD" w:rsidRDefault="00A64A1A">
      <w:pPr>
        <w:widowControl w:val="0"/>
        <w:spacing w:line="240" w:lineRule="auto"/>
        <w:ind w:left="3121" w:right="30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1267"/>
          <w:tab w:val="left" w:pos="1947"/>
          <w:tab w:val="left" w:pos="2793"/>
          <w:tab w:val="left" w:pos="3697"/>
          <w:tab w:val="left" w:pos="5702"/>
          <w:tab w:val="left" w:pos="7019"/>
          <w:tab w:val="left" w:pos="8712"/>
          <w:tab w:val="left" w:pos="9719"/>
        </w:tabs>
        <w:spacing w:before="9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2.2.</w:t>
      </w:r>
      <w:r w:rsidRPr="00AF2CA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AF2C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043B1F" w:rsidRPr="00AF2CAD" w:rsidRDefault="00A64A1A">
      <w:pPr>
        <w:widowControl w:val="0"/>
        <w:tabs>
          <w:tab w:val="left" w:pos="1965"/>
          <w:tab w:val="left" w:pos="2775"/>
          <w:tab w:val="left" w:pos="7019"/>
          <w:tab w:val="left" w:pos="8712"/>
          <w:tab w:val="left" w:pos="9719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тературы,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 w:rsidRPr="00AF2CAD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стов    </w:t>
      </w:r>
      <w:r w:rsidRPr="00AF2CA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венной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7019"/>
          <w:tab w:val="left" w:pos="8067"/>
          <w:tab w:val="left" w:pos="885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gramEnd"/>
    </w:p>
    <w:p w:rsidR="00043B1F" w:rsidRPr="00AF2CAD" w:rsidRDefault="00043B1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2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 w:rsidSect="00315DE3">
          <w:pgSz w:w="11906" w:h="16840"/>
          <w:pgMar w:top="1131" w:right="846" w:bottom="709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3" w:name="_page_178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856"/>
          <w:tab w:val="left" w:pos="1740"/>
          <w:tab w:val="left" w:pos="243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-713866</wp:posOffset>
                </wp:positionV>
                <wp:extent cx="6467600" cy="8424417"/>
                <wp:effectExtent l="0" t="0" r="0" b="0"/>
                <wp:wrapNone/>
                <wp:docPr id="32274" name="drawingObject32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600" cy="8424417"/>
                          <a:chOff x="0" y="0"/>
                          <a:chExt cx="6467600" cy="8424417"/>
                        </a:xfrm>
                        <a:noFill/>
                      </wpg:grpSpPr>
                      <wps:wsp>
                        <wps:cNvPr id="32275" name="Shape 322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6" name="Shape 32276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7" name="Shape 32277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8" name="Shape 32278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9" name="Shape 32279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0" name="Shape 32280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1" name="Shape 32281"/>
                        <wps:cNvSpPr/>
                        <wps:spPr>
                          <a:xfrm>
                            <a:off x="6464553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2" name="Shape 32282"/>
                        <wps:cNvSpPr/>
                        <wps:spPr>
                          <a:xfrm>
                            <a:off x="304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3" name="Shape 32283"/>
                        <wps:cNvSpPr/>
                        <wps:spPr>
                          <a:xfrm>
                            <a:off x="198640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4" name="Shape 32284"/>
                        <wps:cNvSpPr/>
                        <wps:spPr>
                          <a:xfrm>
                            <a:off x="4461636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5" name="Shape 32285"/>
                        <wps:cNvSpPr/>
                        <wps:spPr>
                          <a:xfrm>
                            <a:off x="6464553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6" name="Shape 32286"/>
                        <wps:cNvSpPr/>
                        <wps:spPr>
                          <a:xfrm>
                            <a:off x="0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7" name="Shape 32287"/>
                        <wps:cNvSpPr/>
                        <wps:spPr>
                          <a:xfrm>
                            <a:off x="6095" y="71196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8" name="Shape 32288"/>
                        <wps:cNvSpPr/>
                        <wps:spPr>
                          <a:xfrm>
                            <a:off x="1983359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9" name="Shape 32289"/>
                        <wps:cNvSpPr/>
                        <wps:spPr>
                          <a:xfrm>
                            <a:off x="1989454" y="71196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0" name="Shape 32290"/>
                        <wps:cNvSpPr/>
                        <wps:spPr>
                          <a:xfrm>
                            <a:off x="4458589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1" name="Shape 32291"/>
                        <wps:cNvSpPr/>
                        <wps:spPr>
                          <a:xfrm>
                            <a:off x="4464684" y="71196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2" name="Shape 32292"/>
                        <wps:cNvSpPr/>
                        <wps:spPr>
                          <a:xfrm>
                            <a:off x="6464553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3" name="Shape 32293"/>
                        <wps:cNvSpPr/>
                        <wps:spPr>
                          <a:xfrm>
                            <a:off x="3047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4" name="Shape 32294"/>
                        <wps:cNvSpPr/>
                        <wps:spPr>
                          <a:xfrm>
                            <a:off x="1986407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5" name="Shape 32295"/>
                        <wps:cNvSpPr/>
                        <wps:spPr>
                          <a:xfrm>
                            <a:off x="4461636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6" name="Shape 32296"/>
                        <wps:cNvSpPr/>
                        <wps:spPr>
                          <a:xfrm>
                            <a:off x="6464553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7" name="Shape 32297"/>
                        <wps:cNvSpPr/>
                        <wps:spPr>
                          <a:xfrm>
                            <a:off x="0" y="334733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8" name="Shape 32298"/>
                        <wps:cNvSpPr/>
                        <wps:spPr>
                          <a:xfrm>
                            <a:off x="6095" y="334733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9" name="Shape 32299"/>
                        <wps:cNvSpPr/>
                        <wps:spPr>
                          <a:xfrm>
                            <a:off x="1983359" y="334733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0" name="Shape 32300"/>
                        <wps:cNvSpPr/>
                        <wps:spPr>
                          <a:xfrm>
                            <a:off x="1989454" y="334733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1" name="Shape 32301"/>
                        <wps:cNvSpPr/>
                        <wps:spPr>
                          <a:xfrm>
                            <a:off x="4461636" y="33442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2" name="Shape 32302"/>
                        <wps:cNvSpPr/>
                        <wps:spPr>
                          <a:xfrm>
                            <a:off x="4464684" y="334733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3" name="Shape 32303"/>
                        <wps:cNvSpPr/>
                        <wps:spPr>
                          <a:xfrm>
                            <a:off x="6464553" y="33442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4" name="Shape 32304"/>
                        <wps:cNvSpPr/>
                        <wps:spPr>
                          <a:xfrm>
                            <a:off x="3047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5" name="Shape 32305"/>
                        <wps:cNvSpPr/>
                        <wps:spPr>
                          <a:xfrm>
                            <a:off x="1986407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6" name="Shape 32306"/>
                        <wps:cNvSpPr/>
                        <wps:spPr>
                          <a:xfrm>
                            <a:off x="4461636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7" name="Shape 32307"/>
                        <wps:cNvSpPr/>
                        <wps:spPr>
                          <a:xfrm>
                            <a:off x="6464553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8" name="Shape 32308"/>
                        <wps:cNvSpPr/>
                        <wps:spPr>
                          <a:xfrm>
                            <a:off x="0" y="6683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9" name="Shape 32309"/>
                        <wps:cNvSpPr/>
                        <wps:spPr>
                          <a:xfrm>
                            <a:off x="6095" y="668362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0" name="Shape 32310"/>
                        <wps:cNvSpPr/>
                        <wps:spPr>
                          <a:xfrm>
                            <a:off x="1983359" y="6683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1" name="Shape 32311"/>
                        <wps:cNvSpPr/>
                        <wps:spPr>
                          <a:xfrm>
                            <a:off x="1989454" y="668362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2" name="Shape 32312"/>
                        <wps:cNvSpPr/>
                        <wps:spPr>
                          <a:xfrm>
                            <a:off x="4461636" y="66805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3" name="Shape 32313"/>
                        <wps:cNvSpPr/>
                        <wps:spPr>
                          <a:xfrm>
                            <a:off x="4464684" y="668362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4" name="Shape 32314"/>
                        <wps:cNvSpPr/>
                        <wps:spPr>
                          <a:xfrm>
                            <a:off x="6464553" y="66805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5" name="Shape 32315"/>
                        <wps:cNvSpPr/>
                        <wps:spPr>
                          <a:xfrm>
                            <a:off x="3047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6" name="Shape 32316"/>
                        <wps:cNvSpPr/>
                        <wps:spPr>
                          <a:xfrm>
                            <a:off x="0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7" name="Shape 32317"/>
                        <wps:cNvSpPr/>
                        <wps:spPr>
                          <a:xfrm>
                            <a:off x="6095" y="842441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8" name="Shape 32318"/>
                        <wps:cNvSpPr/>
                        <wps:spPr>
                          <a:xfrm>
                            <a:off x="1986407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9" name="Shape 32319"/>
                        <wps:cNvSpPr/>
                        <wps:spPr>
                          <a:xfrm>
                            <a:off x="1983359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0" name="Shape 32320"/>
                        <wps:cNvSpPr/>
                        <wps:spPr>
                          <a:xfrm>
                            <a:off x="1989454" y="842441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1" name="Shape 32321"/>
                        <wps:cNvSpPr/>
                        <wps:spPr>
                          <a:xfrm>
                            <a:off x="4461636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2" name="Shape 32322"/>
                        <wps:cNvSpPr/>
                        <wps:spPr>
                          <a:xfrm>
                            <a:off x="4458589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3" name="Shape 32323"/>
                        <wps:cNvSpPr/>
                        <wps:spPr>
                          <a:xfrm>
                            <a:off x="4464684" y="842441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4" name="Shape 32324"/>
                        <wps:cNvSpPr/>
                        <wps:spPr>
                          <a:xfrm>
                            <a:off x="6464553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5" name="Shape 32325"/>
                        <wps:cNvSpPr/>
                        <wps:spPr>
                          <a:xfrm>
                            <a:off x="6461505" y="84244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11D7F1C" id="drawingObject32274" o:spid="_x0000_s1026" style="position:absolute;margin-left:49.3pt;margin-top:-56.2pt;width:509.25pt;height:663.35pt;z-index:-251656192;mso-position-horizontal-relative:page" coordsize="64676,84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" o:allowincell="f">
                <v:shape id="Shape 3227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" path="m,l6095,e" filled="f" strokeweight=".16928mm">
                  <v:path arrowok="t" textboxrect="0,0,6095,0"/>
                </v:shape>
                <v:shape id="Shape 32276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77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78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" path="m,l2469134,e" filled="f" strokeweight=".16928mm">
                  <v:path arrowok="t" textboxrect="0,0,2469134,0"/>
                </v:shape>
                <v:shape id="Shape 32279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" path="m,l6095,e" filled="f" strokeweight=".16928mm">
                  <v:path arrowok="t" textboxrect="0,0,6095,0"/>
                </v:shape>
                <v:shape id="Shape 32280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" path="m,l1996692,e" filled="f" strokeweight=".16928mm">
                  <v:path arrowok="t" textboxrect="0,0,1996692,0"/>
                </v:shape>
                <v:shape id="Shape 32281" o:spid="_x0000_s1033" style="position:absolute;left:64645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" path="m,6043l,e" filled="f" strokeweight=".16928mm">
                  <v:path arrowok="t" textboxrect="0,0,0,6043"/>
                </v:shape>
                <v:shape id="Shape 32282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" path="m,702868l,e" filled="f" strokeweight=".16931mm">
                  <v:path arrowok="t" textboxrect="0,0,0,702868"/>
                </v:shape>
                <v:shape id="Shape 32283" o:spid="_x0000_s1035" style="position:absolute;left:19864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32284" o:spid="_x0000_s1036" style="position:absolute;left:44616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32285" o:spid="_x0000_s1037" style="position:absolute;left:64645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" path="m,702868l,e" filled="f" strokeweight=".16928mm">
                  <v:path arrowok="t" textboxrect="0,0,0,702868"/>
                </v:shape>
                <v:shape id="Shape 32286" o:spid="_x0000_s1038" style="position:absolute;top:71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87" o:spid="_x0000_s1039" style="position:absolute;left:60;top:711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88" o:spid="_x0000_s1040" style="position:absolute;left:19833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" path="m,l6095,e" filled="f" strokeweight=".16928mm">
                  <v:path arrowok="t" textboxrect="0,0,6095,0"/>
                </v:shape>
                <v:shape id="Shape 32289" o:spid="_x0000_s1041" style="position:absolute;left:19894;top:711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" path="m,l2469134,e" filled="f" strokeweight=".16928mm">
                  <v:path arrowok="t" textboxrect="0,0,2469134,0"/>
                </v:shape>
                <v:shape id="Shape 32290" o:spid="_x0000_s1042" style="position:absolute;left:44585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" path="m,l6095,e" filled="f" strokeweight=".16928mm">
                  <v:path arrowok="t" textboxrect="0,0,6095,0"/>
                </v:shape>
                <v:shape id="Shape 32291" o:spid="_x0000_s1043" style="position:absolute;left:44646;top:711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292" o:spid="_x0000_s1044" style="position:absolute;left:64645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" path="m,6094l,e" filled="f" strokeweight=".16928mm">
                  <v:path arrowok="t" textboxrect="0,0,0,6094"/>
                </v:shape>
                <v:shape id="Shape 32293" o:spid="_x0000_s1045" style="position:absolute;left:30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4" o:spid="_x0000_s1046" style="position:absolute;left:19864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5" o:spid="_x0000_s1047" style="position:absolute;left:44616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6" o:spid="_x0000_s1048" style="position:absolute;left:64645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" path="m,2629154l,e" filled="f" strokeweight=".16928mm">
                  <v:path arrowok="t" textboxrect="0,0,0,2629154"/>
                </v:shape>
                <v:shape id="Shape 32297" o:spid="_x0000_s1049" style="position:absolute;top:33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98" o:spid="_x0000_s1050" style="position:absolute;left:60;top:33473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" path="m,l1977263,e" filled="f" strokeweight=".16931mm">
                  <v:path arrowok="t" textboxrect="0,0,1977263,0"/>
                </v:shape>
                <v:shape id="Shape 32299" o:spid="_x0000_s1051" style="position:absolute;left:19833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300" o:spid="_x0000_s1052" style="position:absolute;left:19894;top:33473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" path="m,l2469134,e" filled="f" strokeweight=".16931mm">
                  <v:path arrowok="t" textboxrect="0,0,2469134,0"/>
                </v:shape>
                <v:shape id="Shape 32301" o:spid="_x0000_s1053" style="position:absolute;left:44616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302" o:spid="_x0000_s1054" style="position:absolute;left:44646;top:33473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303" o:spid="_x0000_s1055" style="position:absolute;left:64645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" path="m,6095l,e" filled="f" strokeweight=".16928mm">
                  <v:path arrowok="t" textboxrect="0,0,0,6095"/>
                </v:shape>
                <v:shape id="Shape 32304" o:spid="_x0000_s1056" style="position:absolute;left:30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" path="m,3330192l,e" filled="f" strokeweight=".16931mm">
                  <v:path arrowok="t" textboxrect="0,0,0,3330192"/>
                </v:shape>
                <v:shape id="Shape 32305" o:spid="_x0000_s1057" style="position:absolute;left:19864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" path="m,3330192l,e" filled="f" strokeweight=".16931mm">
                  <v:path arrowok="t" textboxrect="0,0,0,3330192"/>
                </v:shape>
                <v:shape id="Shape 32306" o:spid="_x0000_s1058" style="position:absolute;left:44616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" path="m,3330192l,e" filled="f" strokeweight=".16931mm">
                  <v:path arrowok="t" textboxrect="0,0,0,3330192"/>
                </v:shape>
                <v:shape id="Shape 32307" o:spid="_x0000_s1059" style="position:absolute;left:64645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" path="m,3330192l,e" filled="f" strokeweight=".16928mm">
                  <v:path arrowok="t" textboxrect="0,0,0,3330192"/>
                </v:shape>
                <v:shape id="Shape 32308" o:spid="_x0000_s1060" style="position:absolute;top:668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" path="m,l6095,e" filled="f" strokeweight=".16931mm">
                  <v:path arrowok="t" textboxrect="0,0,6095,0"/>
                </v:shape>
                <v:shape id="Shape 32309" o:spid="_x0000_s1061" style="position:absolute;left:60;top:66836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310" o:spid="_x0000_s1062" style="position:absolute;left:19833;top:668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" path="m,l6095,e" filled="f" strokeweight=".16931mm">
                  <v:path arrowok="t" textboxrect="0,0,6095,0"/>
                </v:shape>
                <v:shape id="Shape 32311" o:spid="_x0000_s1063" style="position:absolute;left:19894;top:66836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12" o:spid="_x0000_s1064" style="position:absolute;left:44616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" path="m,6095l,e" filled="f" strokeweight=".16931mm">
                  <v:path arrowok="t" textboxrect="0,0,0,6095"/>
                </v:shape>
                <v:shape id="Shape 32313" o:spid="_x0000_s1065" style="position:absolute;left:44646;top:66836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314" o:spid="_x0000_s1066" style="position:absolute;left:64645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315" o:spid="_x0000_s1067" style="position:absolute;left:30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" path="m,1734566l,e" filled="f" strokeweight=".16931mm">
                  <v:path arrowok="t" textboxrect="0,0,0,1734566"/>
                </v:shape>
                <v:shape id="Shape 32316" o:spid="_x0000_s1068" style="position:absolute;top:842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17" o:spid="_x0000_s1069" style="position:absolute;left:60;top:8424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318" o:spid="_x0000_s1070" style="position:absolute;left:19864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" path="m,1734566l,e" filled="f" strokeweight=".16931mm">
                  <v:path arrowok="t" textboxrect="0,0,0,1734566"/>
                </v:shape>
                <v:shape id="Shape 32319" o:spid="_x0000_s1071" style="position:absolute;left:19833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20" o:spid="_x0000_s1072" style="position:absolute;left:19894;top:8424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" path="m,l2469134,e" filled="f" strokeweight=".16928mm">
                  <v:path arrowok="t" textboxrect="0,0,2469134,0"/>
                </v:shape>
                <v:shape id="Shape 32321" o:spid="_x0000_s1073" style="position:absolute;left:44616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" path="m,1734566l,e" filled="f" strokeweight=".16931mm">
                  <v:path arrowok="t" textboxrect="0,0,0,1734566"/>
                </v:shape>
                <v:shape id="Shape 32322" o:spid="_x0000_s1074" style="position:absolute;left:44585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" path="m,l6095,e" filled="f" strokeweight=".16928mm">
                  <v:path arrowok="t" textboxrect="0,0,6095,0"/>
                </v:shape>
                <v:shape id="Shape 32323" o:spid="_x0000_s1075" style="position:absolute;left:44646;top:8424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" path="m,l1996692,e" filled="f" strokeweight=".16928mm">
                  <v:path arrowok="t" textboxrect="0,0,1996692,0"/>
                </v:shape>
                <v:shape id="Shape 32324" o:spid="_x0000_s1076" style="position:absolute;left:64645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" path="m,1734566l,e" filled="f" strokeweight=".16928mm">
                  <v:path arrowok="t" textboxrect="0,0,0,1734566"/>
                </v:shape>
                <v:shape id="Shape 32325" o:spid="_x0000_s1077" style="position:absolute;left:64615;top:8424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Оформлять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AF2CAD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AF2CAD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дов, отчетов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707"/>
          <w:tab w:val="left" w:pos="1442"/>
          <w:tab w:val="left" w:pos="277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влять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ьскую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оект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35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01.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ирать</w:t>
      </w:r>
      <w:r w:rsidRPr="00AF2CAD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текстам;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640"/>
          <w:tab w:val="left" w:pos="1615"/>
          <w:tab w:val="left" w:pos="2460"/>
          <w:tab w:val="left" w:pos="3575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уста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ями;</w:t>
      </w:r>
    </w:p>
    <w:p w:rsidR="00043B1F" w:rsidRPr="00AF2CAD" w:rsidRDefault="00A64A1A">
      <w:pPr>
        <w:widowControl w:val="0"/>
        <w:tabs>
          <w:tab w:val="left" w:pos="693"/>
          <w:tab w:val="left" w:pos="1604"/>
          <w:tab w:val="left" w:pos="256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требова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333"/>
          <w:tab w:val="left" w:pos="1880"/>
          <w:tab w:val="left" w:pos="2210"/>
          <w:tab w:val="left" w:pos="2619"/>
          <w:tab w:val="left" w:pos="300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цели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1768"/>
          <w:tab w:val="left" w:pos="2828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ределение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ческого</w:t>
      </w:r>
      <w:r w:rsidRPr="00AF2CAD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      </w:t>
      </w:r>
      <w:r w:rsidRPr="00AF2CA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43B1F" w:rsidRPr="00AF2CAD" w:rsidRDefault="00A64A1A">
      <w:pPr>
        <w:widowControl w:val="0"/>
        <w:tabs>
          <w:tab w:val="left" w:pos="2225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ологии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324"/>
          <w:tab w:val="left" w:pos="2201"/>
          <w:tab w:val="left" w:pos="255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коллегами, руководс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ходе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2209"/>
          <w:tab w:val="left" w:pos="2607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рамотное</w:t>
      </w:r>
      <w:r w:rsidRPr="00AF2CAD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работы</w:t>
      </w:r>
    </w:p>
    <w:p w:rsidR="00043B1F" w:rsidRPr="00AF2CAD" w:rsidRDefault="00A64A1A">
      <w:pPr>
        <w:widowControl w:val="0"/>
        <w:spacing w:before="9" w:line="274" w:lineRule="auto"/>
        <w:ind w:left="-62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</w:t>
      </w:r>
      <w:r w:rsidRPr="00AF2CAD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</w:t>
      </w:r>
      <w:r w:rsidRPr="00AF2CA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</w:p>
    <w:p w:rsidR="00043B1F" w:rsidRPr="00AF2CAD" w:rsidRDefault="00A64A1A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73"/>
          <w:tab w:val="left" w:pos="2406"/>
        </w:tabs>
        <w:spacing w:before="43" w:line="27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самоанали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43B1F" w:rsidRPr="00AF2CAD" w:rsidRDefault="00A64A1A">
      <w:pPr>
        <w:widowControl w:val="0"/>
        <w:tabs>
          <w:tab w:val="left" w:pos="415"/>
          <w:tab w:val="left" w:pos="1185"/>
          <w:tab w:val="left" w:pos="2175"/>
          <w:tab w:val="left" w:pos="313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</w:t>
      </w:r>
      <w:r w:rsidRPr="00AF2CAD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91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1047"/>
          <w:tab w:val="left" w:pos="1834"/>
        </w:tabs>
        <w:spacing w:before="1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9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43B1F" w:rsidRPr="00AF2CAD" w:rsidRDefault="00A64A1A">
      <w:pPr>
        <w:widowControl w:val="0"/>
        <w:tabs>
          <w:tab w:val="left" w:pos="1047"/>
          <w:tab w:val="left" w:pos="1834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6" w:space="214"/>
            <w:col w:w="3685" w:space="212"/>
            <w:col w:w="2941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120" w:lineRule="exact"/>
        <w:rPr>
          <w:sz w:val="12"/>
          <w:szCs w:val="12"/>
          <w:lang w:val="ru-RU"/>
        </w:rPr>
      </w:pPr>
    </w:p>
    <w:bookmarkEnd w:id="13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4" w:name="_page_179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765"/>
          <w:tab w:val="left" w:pos="1497"/>
          <w:tab w:val="left" w:pos="2776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02.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         </w:t>
      </w:r>
      <w:r w:rsidRPr="00AF2CAD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tabs>
          <w:tab w:val="left" w:pos="604"/>
          <w:tab w:val="left" w:pos="117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-1695830</wp:posOffset>
                </wp:positionV>
                <wp:extent cx="6464553" cy="8512809"/>
                <wp:effectExtent l="0" t="0" r="0" b="0"/>
                <wp:wrapNone/>
                <wp:docPr id="32326" name="drawingObject32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4553" cy="8512809"/>
                          <a:chOff x="0" y="0"/>
                          <a:chExt cx="6464553" cy="8512809"/>
                        </a:xfrm>
                        <a:noFill/>
                      </wpg:grpSpPr>
                      <wps:wsp>
                        <wps:cNvPr id="32327" name="Shape 3232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8" name="Shape 32328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9" name="Shape 32329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0" name="Shape 32330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1" name="Shape 32331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2" name="Shape 32332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3" name="Shape 32333"/>
                        <wps:cNvSpPr/>
                        <wps:spPr>
                          <a:xfrm>
                            <a:off x="646455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4" name="Shape 32334"/>
                        <wps:cNvSpPr/>
                        <wps:spPr>
                          <a:xfrm>
                            <a:off x="3047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5" name="Shape 32335"/>
                        <wps:cNvSpPr/>
                        <wps:spPr>
                          <a:xfrm>
                            <a:off x="1986407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6" name="Shape 32336"/>
                        <wps:cNvSpPr/>
                        <wps:spPr>
                          <a:xfrm>
                            <a:off x="4461636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7" name="Shape 32337"/>
                        <wps:cNvSpPr/>
                        <wps:spPr>
                          <a:xfrm>
                            <a:off x="6464553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8" name="Shape 32338"/>
                        <wps:cNvSpPr/>
                        <wps:spPr>
                          <a:xfrm>
                            <a:off x="0" y="169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9" name="Shape 32339"/>
                        <wps:cNvSpPr/>
                        <wps:spPr>
                          <a:xfrm>
                            <a:off x="6095" y="1693416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0" name="Shape 32340"/>
                        <wps:cNvSpPr/>
                        <wps:spPr>
                          <a:xfrm>
                            <a:off x="1983359" y="169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1" name="Shape 32341"/>
                        <wps:cNvSpPr/>
                        <wps:spPr>
                          <a:xfrm>
                            <a:off x="1989454" y="1693416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2" name="Shape 32342"/>
                        <wps:cNvSpPr/>
                        <wps:spPr>
                          <a:xfrm>
                            <a:off x="4461636" y="169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3" name="Shape 32343"/>
                        <wps:cNvSpPr/>
                        <wps:spPr>
                          <a:xfrm>
                            <a:off x="4464684" y="1693416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4" name="Shape 32344"/>
                        <wps:cNvSpPr/>
                        <wps:spPr>
                          <a:xfrm>
                            <a:off x="6464553" y="169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5" name="Shape 32345"/>
                        <wps:cNvSpPr/>
                        <wps:spPr>
                          <a:xfrm>
                            <a:off x="3047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6" name="Shape 32346"/>
                        <wps:cNvSpPr/>
                        <wps:spPr>
                          <a:xfrm>
                            <a:off x="1986407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7" name="Shape 32347"/>
                        <wps:cNvSpPr/>
                        <wps:spPr>
                          <a:xfrm>
                            <a:off x="4461636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8" name="Shape 32348"/>
                        <wps:cNvSpPr/>
                        <wps:spPr>
                          <a:xfrm>
                            <a:off x="6464553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9" name="Shape 32349"/>
                        <wps:cNvSpPr/>
                        <wps:spPr>
                          <a:xfrm>
                            <a:off x="3047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0" name="Shape 32350"/>
                        <wps:cNvSpPr/>
                        <wps:spPr>
                          <a:xfrm>
                            <a:off x="6095" y="3915789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1" name="Shape 32351"/>
                        <wps:cNvSpPr/>
                        <wps:spPr>
                          <a:xfrm>
                            <a:off x="1986407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2" name="Shape 32352"/>
                        <wps:cNvSpPr/>
                        <wps:spPr>
                          <a:xfrm>
                            <a:off x="1989454" y="3915789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3" name="Shape 32353"/>
                        <wps:cNvSpPr/>
                        <wps:spPr>
                          <a:xfrm>
                            <a:off x="4461636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4" name="Shape 32354"/>
                        <wps:cNvSpPr/>
                        <wps:spPr>
                          <a:xfrm>
                            <a:off x="4464684" y="3915789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5" name="Shape 32355"/>
                        <wps:cNvSpPr/>
                        <wps:spPr>
                          <a:xfrm>
                            <a:off x="6464553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6" name="Shape 32356"/>
                        <wps:cNvSpPr/>
                        <wps:spPr>
                          <a:xfrm>
                            <a:off x="3047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7" name="Shape 32357"/>
                        <wps:cNvSpPr/>
                        <wps:spPr>
                          <a:xfrm>
                            <a:off x="1986407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8" name="Shape 32358"/>
                        <wps:cNvSpPr/>
                        <wps:spPr>
                          <a:xfrm>
                            <a:off x="4461636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9" name="Shape 32359"/>
                        <wps:cNvSpPr/>
                        <wps:spPr>
                          <a:xfrm>
                            <a:off x="6464553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0" name="Shape 32360"/>
                        <wps:cNvSpPr/>
                        <wps:spPr>
                          <a:xfrm>
                            <a:off x="0" y="62355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1" name="Shape 32361"/>
                        <wps:cNvSpPr/>
                        <wps:spPr>
                          <a:xfrm>
                            <a:off x="6095" y="623557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2" name="Shape 32362"/>
                        <wps:cNvSpPr/>
                        <wps:spPr>
                          <a:xfrm>
                            <a:off x="1983359" y="62355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3" name="Shape 32363"/>
                        <wps:cNvSpPr/>
                        <wps:spPr>
                          <a:xfrm>
                            <a:off x="1989454" y="623557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4" name="Shape 32364"/>
                        <wps:cNvSpPr/>
                        <wps:spPr>
                          <a:xfrm>
                            <a:off x="4461636" y="62325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5" name="Shape 32365"/>
                        <wps:cNvSpPr/>
                        <wps:spPr>
                          <a:xfrm>
                            <a:off x="4464684" y="623557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6" name="Shape 32366"/>
                        <wps:cNvSpPr/>
                        <wps:spPr>
                          <a:xfrm>
                            <a:off x="6464553" y="62325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7" name="Shape 32367"/>
                        <wps:cNvSpPr/>
                        <wps:spPr>
                          <a:xfrm>
                            <a:off x="3047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8" name="Shape 32368"/>
                        <wps:cNvSpPr/>
                        <wps:spPr>
                          <a:xfrm>
                            <a:off x="1986407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9" name="Shape 32369"/>
                        <wps:cNvSpPr/>
                        <wps:spPr>
                          <a:xfrm>
                            <a:off x="4461636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0" name="Shape 32370"/>
                        <wps:cNvSpPr/>
                        <wps:spPr>
                          <a:xfrm>
                            <a:off x="6464553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1" name="Shape 32371"/>
                        <wps:cNvSpPr/>
                        <wps:spPr>
                          <a:xfrm>
                            <a:off x="3047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2" name="Shape 32372"/>
                        <wps:cNvSpPr/>
                        <wps:spPr>
                          <a:xfrm>
                            <a:off x="6095" y="7977885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3" name="Shape 32373"/>
                        <wps:cNvSpPr/>
                        <wps:spPr>
                          <a:xfrm>
                            <a:off x="1986407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4" name="Shape 32374"/>
                        <wps:cNvSpPr/>
                        <wps:spPr>
                          <a:xfrm>
                            <a:off x="1989454" y="7977885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5" name="Shape 32375"/>
                        <wps:cNvSpPr/>
                        <wps:spPr>
                          <a:xfrm>
                            <a:off x="4461636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6" name="Shape 32376"/>
                        <wps:cNvSpPr/>
                        <wps:spPr>
                          <a:xfrm>
                            <a:off x="4464684" y="7977885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7" name="Shape 32377"/>
                        <wps:cNvSpPr/>
                        <wps:spPr>
                          <a:xfrm>
                            <a:off x="6464553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8" name="Shape 32378"/>
                        <wps:cNvSpPr/>
                        <wps:spPr>
                          <a:xfrm>
                            <a:off x="3047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9" name="Shape 32379"/>
                        <wps:cNvSpPr/>
                        <wps:spPr>
                          <a:xfrm>
                            <a:off x="3047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0" name="Shape 32380"/>
                        <wps:cNvSpPr/>
                        <wps:spPr>
                          <a:xfrm>
                            <a:off x="6095" y="850976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1" name="Shape 32381"/>
                        <wps:cNvSpPr/>
                        <wps:spPr>
                          <a:xfrm>
                            <a:off x="1986407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2" name="Shape 32382"/>
                        <wps:cNvSpPr/>
                        <wps:spPr>
                          <a:xfrm>
                            <a:off x="1986407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3" name="Shape 32383"/>
                        <wps:cNvSpPr/>
                        <wps:spPr>
                          <a:xfrm>
                            <a:off x="1989454" y="850976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4" name="Shape 32384"/>
                        <wps:cNvSpPr/>
                        <wps:spPr>
                          <a:xfrm>
                            <a:off x="4461636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5" name="Shape 32385"/>
                        <wps:cNvSpPr/>
                        <wps:spPr>
                          <a:xfrm>
                            <a:off x="4461636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6" name="Shape 32386"/>
                        <wps:cNvSpPr/>
                        <wps:spPr>
                          <a:xfrm>
                            <a:off x="4464684" y="850976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7" name="Shape 32387"/>
                        <wps:cNvSpPr/>
                        <wps:spPr>
                          <a:xfrm>
                            <a:off x="6464553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8" name="Shape 32388"/>
                        <wps:cNvSpPr/>
                        <wps:spPr>
                          <a:xfrm>
                            <a:off x="6464553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5649406" id="drawingObject32326" o:spid="_x0000_s1026" style="position:absolute;margin-left:49.3pt;margin-top:-133.55pt;width:509pt;height:670.3pt;z-index:-251639296;mso-position-horizontal-relative:page" coordsize="64645,85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" o:allowincell="f">
                <v:shape id="Shape 3232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28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" path="m,l1977263,e" filled="f" strokeweight=".16928mm">
                  <v:path arrowok="t" textboxrect="0,0,1977263,0"/>
                </v:shape>
                <v:shape id="Shape 32329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30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" path="m,l2469134,e" filled="f" strokeweight=".16928mm">
                  <v:path arrowok="t" textboxrect="0,0,2469134,0"/>
                </v:shape>
                <v:shape id="Shape 32331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32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" path="m,l1996692,e" filled="f" strokeweight=".16928mm">
                  <v:path arrowok="t" textboxrect="0,0,1996692,0"/>
                </v:shape>
                <v:shape id="Shape 32333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" path="m,6094l,e" filled="f" strokeweight=".16928mm">
                  <v:path arrowok="t" textboxrect="0,0,0,6094"/>
                </v:shape>
                <v:shape id="Shape 32334" o:spid="_x0000_s1034" style="position:absolute;left:30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5" o:spid="_x0000_s1035" style="position:absolute;left:19864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6" o:spid="_x0000_s1036" style="position:absolute;left:44616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7" o:spid="_x0000_s1037" style="position:absolute;left:64645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" path="m,1684273l,e" filled="f" strokeweight=".16928mm">
                  <v:path arrowok="t" textboxrect="0,0,0,1684273"/>
                </v:shape>
                <v:shape id="Shape 32338" o:spid="_x0000_s1038" style="position:absolute;top:169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" path="m,l6095,e" filled="f" strokeweight=".16931mm">
                  <v:path arrowok="t" textboxrect="0,0,6095,0"/>
                </v:shape>
                <v:shape id="Shape 32339" o:spid="_x0000_s1039" style="position:absolute;left:60;top:1693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" path="m,l1977263,e" filled="f" strokeweight=".16931mm">
                  <v:path arrowok="t" textboxrect="0,0,1977263,0"/>
                </v:shape>
                <v:shape id="Shape 32340" o:spid="_x0000_s1040" style="position:absolute;left:19833;top:169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" path="m,l6095,e" filled="f" strokeweight=".16931mm">
                  <v:path arrowok="t" textboxrect="0,0,6095,0"/>
                </v:shape>
                <v:shape id="Shape 32341" o:spid="_x0000_s1041" style="position:absolute;left:19894;top:1693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42" o:spid="_x0000_s1042" style="position:absolute;left:44616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" path="m,6095l,e" filled="f" strokeweight=".16931mm">
                  <v:path arrowok="t" textboxrect="0,0,0,6095"/>
                </v:shape>
                <v:shape id="Shape 32343" o:spid="_x0000_s1043" style="position:absolute;left:44646;top:1693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" path="m,l1996692,e" filled="f" strokeweight=".16931mm">
                  <v:path arrowok="t" textboxrect="0,0,1996692,0"/>
                </v:shape>
                <v:shape id="Shape 32344" o:spid="_x0000_s1044" style="position:absolute;left:64645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345" o:spid="_x0000_s1045" style="position:absolute;left:30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6" o:spid="_x0000_s1046" style="position:absolute;left:19864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7" o:spid="_x0000_s1047" style="position:absolute;left:44616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8" o:spid="_x0000_s1048" style="position:absolute;left:64645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" path="m,2216150l,e" filled="f" strokeweight=".16928mm">
                  <v:path arrowok="t" textboxrect="0,0,0,2216150"/>
                </v:shape>
                <v:shape id="Shape 32349" o:spid="_x0000_s1049" style="position:absolute;left:30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50" o:spid="_x0000_s1050" style="position:absolute;left:60;top:3915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351" o:spid="_x0000_s1051" style="position:absolute;left:19864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SEJ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k3zyPIb7nXQF5PIXAAD//wMAUEsBAi0AFAAGAAgAAAAhANvh9svuAAAAhQEAABMAAAAAAAAA&#10;AAAAAAAAAAAAAFtDb250ZW50X1R5cGVzXS54bWxQSwECLQAUAAYACAAAACEAWvQsW78AAAAVAQAA&#10;CwAAAAAAAAAAAAAAAAAfAQAAX3JlbHMvLnJlbHNQSwECLQAUAAYACAAAACEAyukh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52" o:spid="_x0000_s1052" style="position:absolute;left:19894;top:3915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" path="m,l2469134,e" filled="f" strokeweight=".48pt">
                  <v:path arrowok="t" textboxrect="0,0,2469134,0"/>
                </v:shape>
                <v:shape id="Shape 32353" o:spid="_x0000_s1053" style="position:absolute;left:44616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54" o:spid="_x0000_s1054" style="position:absolute;left:44646;top:3915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355" o:spid="_x0000_s1055" style="position:absolute;left:64645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" path="m,6096l,e" filled="f" strokeweight=".16928mm">
                  <v:path arrowok="t" textboxrect="0,0,0,6096"/>
                </v:shape>
                <v:shape id="Shape 32356" o:spid="_x0000_s1056" style="position:absolute;left:30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357" o:spid="_x0000_s1057" style="position:absolute;left:19864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358" o:spid="_x0000_s1058" style="position:absolute;left:44616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359" o:spid="_x0000_s1059" style="position:absolute;left:64645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" path="m,2313685l,e" filled="f" strokeweight=".16928mm">
                  <v:path arrowok="t" textboxrect="0,0,0,2313685"/>
                </v:shape>
                <v:shape id="Shape 32360" o:spid="_x0000_s1060" style="position:absolute;top:623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32361" o:spid="_x0000_s1061" style="position:absolute;left:60;top:623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362" o:spid="_x0000_s1062" style="position:absolute;left:19833;top:623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363" o:spid="_x0000_s1063" style="position:absolute;left:19894;top:623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64" o:spid="_x0000_s1064" style="position:absolute;left:44616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jGz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5ON8OoG/O+kKyMUdAAD//wMAUEsBAi0AFAAGAAgAAAAhANvh9svuAAAAhQEAABMAAAAAAAAA&#10;AAAAAAAAAAAAAFtDb250ZW50X1R5cGVzXS54bWxQSwECLQAUAAYACAAAACEAWvQsW78AAAAVAQAA&#10;CwAAAAAAAAAAAAAAAAAfAQAAX3JlbHMvLnJlbHNQSwECLQAUAAYACAAAACEAGPox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365" o:spid="_x0000_s1065" style="position:absolute;left:44646;top:623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" path="m,l1996692,e" filled="f" strokeweight=".16931mm">
                  <v:path arrowok="t" textboxrect="0,0,1996692,0"/>
                </v:shape>
                <v:shape id="Shape 32366" o:spid="_x0000_s1066" style="position:absolute;left:64645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" path="m,6095l,e" filled="f" strokeweight=".16928mm">
                  <v:path arrowok="t" textboxrect="0,0,0,6095"/>
                </v:shape>
                <v:shape id="Shape 32367" o:spid="_x0000_s1067" style="position:absolute;left:30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" path="m,1736089l,e" filled="f" strokeweight=".16931mm">
                  <v:path arrowok="t" textboxrect="0,0,0,1736089"/>
                </v:shape>
                <v:shape id="Shape 32368" o:spid="_x0000_s1068" style="position:absolute;left:19864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" path="m,1736089l,e" filled="f" strokeweight=".16931mm">
                  <v:path arrowok="t" textboxrect="0,0,0,1736089"/>
                </v:shape>
                <v:shape id="Shape 32369" o:spid="_x0000_s1069" style="position:absolute;left:44616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" path="m,1736089l,e" filled="f" strokeweight=".16931mm">
                  <v:path arrowok="t" textboxrect="0,0,0,1736089"/>
                </v:shape>
                <v:shape id="Shape 32370" o:spid="_x0000_s1070" style="position:absolute;left:64645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" path="m,1736089l,e" filled="f" strokeweight=".16928mm">
                  <v:path arrowok="t" textboxrect="0,0,0,1736089"/>
                </v:shape>
                <v:shape id="Shape 32371" o:spid="_x0000_s1071" style="position:absolute;left:30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72" o:spid="_x0000_s1072" style="position:absolute;left:60;top:79778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373" o:spid="_x0000_s1073" style="position:absolute;left:19864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74" o:spid="_x0000_s1074" style="position:absolute;left:19894;top:79778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" path="m,l2469134,e" filled="f" strokeweight=".48pt">
                  <v:path arrowok="t" textboxrect="0,0,2469134,0"/>
                </v:shape>
                <v:shape id="Shape 32375" o:spid="_x0000_s1075" style="position:absolute;left:44616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76" o:spid="_x0000_s1076" style="position:absolute;left:44646;top:79778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377" o:spid="_x0000_s1077" style="position:absolute;left:64645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" path="m,6096l,e" filled="f" strokeweight=".16928mm">
                  <v:path arrowok="t" textboxrect="0,0,0,6096"/>
                </v:shape>
                <v:shape id="Shape 32378" o:spid="_x0000_s1078" style="position:absolute;left:30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32379" o:spid="_x0000_s1079" style="position:absolute;left:30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0" o:spid="_x0000_s1080" style="position:absolute;left:60;top:8509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" path="m,l1977263,e" filled="f" strokeweight=".48pt">
                  <v:path arrowok="t" textboxrect="0,0,1977263,0"/>
                </v:shape>
                <v:shape id="Shape 32381" o:spid="_x0000_s1081" style="position:absolute;left:19864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2382" o:spid="_x0000_s1082" style="position:absolute;left:19864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3" o:spid="_x0000_s1083" style="position:absolute;left:19894;top:8509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" path="m,l2469134,e" filled="f" strokeweight=".48pt">
                  <v:path arrowok="t" textboxrect="0,0,2469134,0"/>
                </v:shape>
                <v:shape id="Shape 32384" o:spid="_x0000_s1084" style="position:absolute;left:44616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2385" o:spid="_x0000_s1085" style="position:absolute;left:44616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6" o:spid="_x0000_s1086" style="position:absolute;left:44646;top:8509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" path="m,l1996692,e" filled="f" strokeweight=".48pt">
                  <v:path arrowok="t" textboxrect="0,0,1996692,0"/>
                </v:shape>
                <v:shape id="Shape 32387" o:spid="_x0000_s1087" style="position:absolute;left:64645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" path="m,525779l,e" filled="f" strokeweight=".16928mm">
                  <v:path arrowok="t" textboxrect="0,0,0,525779"/>
                </v:shape>
                <v:shape id="Shape 32388" o:spid="_x0000_s1088" style="position:absolute;left:64645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</w:t>
      </w:r>
      <w:r w:rsidRPr="00AF2CAD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скую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ере,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     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="000E32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правовой и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AF2CA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tabs>
          <w:tab w:val="left" w:pos="825"/>
          <w:tab w:val="left" w:pos="1617"/>
          <w:tab w:val="left" w:pos="2776"/>
        </w:tabs>
        <w:spacing w:line="238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работать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де;</w:t>
      </w:r>
    </w:p>
    <w:p w:rsidR="00043B1F" w:rsidRPr="00AF2CAD" w:rsidRDefault="00A64A1A">
      <w:pPr>
        <w:widowControl w:val="0"/>
        <w:tabs>
          <w:tab w:val="left" w:pos="444"/>
          <w:tab w:val="left" w:pos="1921"/>
          <w:tab w:val="left" w:pos="2444"/>
          <w:tab w:val="left" w:pos="3550"/>
        </w:tabs>
        <w:spacing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обоснован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выбора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ава</w:t>
      </w:r>
      <w:r w:rsidRPr="00AF2CA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для    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043B1F" w:rsidRPr="00AF2CAD" w:rsidRDefault="00A64A1A">
      <w:pPr>
        <w:widowControl w:val="0"/>
        <w:tabs>
          <w:tab w:val="left" w:pos="444"/>
          <w:tab w:val="left" w:pos="2444"/>
          <w:tab w:val="left" w:pos="3552"/>
        </w:tabs>
        <w:spacing w:before="3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обоснован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выбора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менения 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          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         </w:t>
      </w:r>
      <w:r w:rsidRPr="00AF2CAD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AF2CAD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ч;</w:t>
      </w:r>
    </w:p>
    <w:p w:rsidR="00043B1F" w:rsidRPr="00AF2CAD" w:rsidRDefault="00A64A1A">
      <w:pPr>
        <w:widowControl w:val="0"/>
        <w:tabs>
          <w:tab w:val="left" w:pos="1898"/>
        </w:tabs>
        <w:spacing w:before="9" w:line="27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сам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ое,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кое,            </w:t>
      </w:r>
      <w:r w:rsidRPr="00AF2CAD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</w:t>
      </w:r>
      <w:r w:rsidRPr="00AF2CAD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мообр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оразви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</w:p>
    <w:p w:rsidR="00043B1F" w:rsidRPr="00AF2CAD" w:rsidRDefault="00A64A1A">
      <w:pPr>
        <w:widowControl w:val="0"/>
        <w:tabs>
          <w:tab w:val="left" w:pos="1638"/>
          <w:tab w:val="left" w:pos="2160"/>
          <w:tab w:val="left" w:pos="3553"/>
        </w:tabs>
        <w:spacing w:before="5" w:line="275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овыше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квали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AF2CA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нными требова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AF2CA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043B1F" w:rsidRPr="00AF2CAD" w:rsidRDefault="00A64A1A">
      <w:pPr>
        <w:widowControl w:val="0"/>
        <w:spacing w:line="275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</w:p>
    <w:p w:rsidR="00043B1F" w:rsidRPr="00AF2CAD" w:rsidRDefault="00A64A1A">
      <w:pPr>
        <w:widowControl w:val="0"/>
        <w:tabs>
          <w:tab w:val="left" w:pos="386"/>
          <w:tab w:val="left" w:pos="1153"/>
          <w:tab w:val="left" w:pos="1534"/>
          <w:tab w:val="left" w:pos="1933"/>
          <w:tab w:val="left" w:pos="2760"/>
          <w:tab w:val="left" w:pos="3448"/>
        </w:tabs>
        <w:spacing w:before="12" w:line="27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соблюде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делового обще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деловой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 вза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имися, с        руководс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вом,      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коллегами,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пар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ми;</w:t>
      </w:r>
    </w:p>
    <w:p w:rsidR="00043B1F" w:rsidRPr="00AF2CAD" w:rsidRDefault="00A64A1A">
      <w:pPr>
        <w:widowControl w:val="0"/>
        <w:spacing w:line="275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4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8" w:space="212"/>
            <w:col w:w="3685" w:space="212"/>
            <w:col w:w="2941"/>
          </w:cols>
        </w:sectPr>
      </w:pPr>
    </w:p>
    <w:p w:rsidR="00043B1F" w:rsidRPr="00AF2CAD" w:rsidRDefault="00A64A1A">
      <w:pPr>
        <w:widowControl w:val="0"/>
        <w:tabs>
          <w:tab w:val="left" w:pos="3615"/>
          <w:tab w:val="left" w:pos="4731"/>
          <w:tab w:val="left" w:pos="5276"/>
        </w:tabs>
        <w:spacing w:before="3" w:line="275" w:lineRule="auto"/>
        <w:ind w:left="3121" w:right="18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вы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поручен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руководи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еля;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6" w:line="140" w:lineRule="exact"/>
        <w:rPr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739"/>
          <w:tab w:val="left" w:pos="1445"/>
          <w:tab w:val="left" w:pos="2667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05.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влять уст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комму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</w:t>
      </w:r>
      <w:r w:rsidRPr="00AF2CAD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языке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учетом             </w:t>
      </w:r>
      <w:r w:rsidRPr="00AF2CAD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928"/>
          <w:tab w:val="left" w:pos="182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06.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Проявлять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скую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43B1F" w:rsidRPr="00AF2CAD" w:rsidRDefault="00A64A1A">
      <w:pPr>
        <w:widowControl w:val="0"/>
        <w:tabs>
          <w:tab w:val="left" w:pos="458"/>
          <w:tab w:val="left" w:pos="239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(командно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нии               </w:t>
      </w:r>
      <w:r w:rsidRPr="00AF2CA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2" w:line="274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своих мы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ыке;</w:t>
      </w:r>
    </w:p>
    <w:p w:rsidR="00043B1F" w:rsidRPr="00AF2CAD" w:rsidRDefault="00A64A1A">
      <w:pPr>
        <w:widowControl w:val="0"/>
        <w:tabs>
          <w:tab w:val="left" w:pos="348"/>
          <w:tab w:val="left" w:pos="1799"/>
          <w:tab w:val="left" w:pos="3569"/>
        </w:tabs>
        <w:spacing w:before="4" w:line="275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олеран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рабоч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коллек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:rsidR="00043B1F" w:rsidRPr="00AF2CAD" w:rsidRDefault="00A64A1A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сообщ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before="10" w:line="274" w:lineRule="auto"/>
        <w:ind w:left="-60"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гражданск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            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4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6" w:space="214"/>
            <w:col w:w="3684" w:space="213"/>
            <w:col w:w="2941"/>
          </w:cols>
        </w:sectPr>
      </w:pPr>
    </w:p>
    <w:p w:rsidR="00043B1F" w:rsidRPr="00AF2CAD" w:rsidRDefault="00043B1F">
      <w:pPr>
        <w:spacing w:after="6" w:line="220" w:lineRule="exact"/>
        <w:rPr>
          <w:lang w:val="ru-RU"/>
        </w:rPr>
      </w:pPr>
    </w:p>
    <w:bookmarkEnd w:id="14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5" w:name="_page_180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140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="001B70C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российских духовно-нравственных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том            </w:t>
      </w:r>
      <w:r w:rsidRPr="00AF2CA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 ста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дарты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43B1F" w:rsidRPr="00AF2CAD" w:rsidRDefault="00A64A1A">
      <w:pPr>
        <w:widowControl w:val="0"/>
        <w:tabs>
          <w:tab w:val="left" w:pos="765"/>
          <w:tab w:val="left" w:pos="1497"/>
          <w:tab w:val="left" w:pos="2789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-2109850</wp:posOffset>
                </wp:positionV>
                <wp:extent cx="6464553" cy="6125843"/>
                <wp:effectExtent l="0" t="0" r="0" b="0"/>
                <wp:wrapNone/>
                <wp:docPr id="32389" name="drawingObject32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4553" cy="6125843"/>
                          <a:chOff x="0" y="0"/>
                          <a:chExt cx="6464553" cy="6125843"/>
                        </a:xfrm>
                        <a:noFill/>
                      </wpg:grpSpPr>
                      <wps:wsp>
                        <wps:cNvPr id="32390" name="Shape 323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1" name="Shape 32391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2" name="Shape 32392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3" name="Shape 32393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4" name="Shape 32394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5" name="Shape 32395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6" name="Shape 32396"/>
                        <wps:cNvSpPr/>
                        <wps:spPr>
                          <a:xfrm>
                            <a:off x="646455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7" name="Shape 32397"/>
                        <wps:cNvSpPr/>
                        <wps:spPr>
                          <a:xfrm>
                            <a:off x="3047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8" name="Shape 32398"/>
                        <wps:cNvSpPr/>
                        <wps:spPr>
                          <a:xfrm>
                            <a:off x="1986407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9" name="Shape 32399"/>
                        <wps:cNvSpPr/>
                        <wps:spPr>
                          <a:xfrm>
                            <a:off x="4461636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0" name="Shape 32400"/>
                        <wps:cNvSpPr/>
                        <wps:spPr>
                          <a:xfrm>
                            <a:off x="6464553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1" name="Shape 32401"/>
                        <wps:cNvSpPr/>
                        <wps:spPr>
                          <a:xfrm>
                            <a:off x="0" y="21140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2" name="Shape 32402"/>
                        <wps:cNvSpPr/>
                        <wps:spPr>
                          <a:xfrm>
                            <a:off x="6095" y="2114040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3" name="Shape 32403"/>
                        <wps:cNvSpPr/>
                        <wps:spPr>
                          <a:xfrm>
                            <a:off x="1983359" y="21140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4" name="Shape 32404"/>
                        <wps:cNvSpPr/>
                        <wps:spPr>
                          <a:xfrm>
                            <a:off x="1989454" y="2114040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5" name="Shape 32405"/>
                        <wps:cNvSpPr/>
                        <wps:spPr>
                          <a:xfrm>
                            <a:off x="4461636" y="2110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6" name="Shape 32406"/>
                        <wps:cNvSpPr/>
                        <wps:spPr>
                          <a:xfrm>
                            <a:off x="4464684" y="2114040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7" name="Shape 32407"/>
                        <wps:cNvSpPr/>
                        <wps:spPr>
                          <a:xfrm>
                            <a:off x="6464553" y="2110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8" name="Shape 32408"/>
                        <wps:cNvSpPr/>
                        <wps:spPr>
                          <a:xfrm>
                            <a:off x="3047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9" name="Shape 32409"/>
                        <wps:cNvSpPr/>
                        <wps:spPr>
                          <a:xfrm>
                            <a:off x="1986407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0" name="Shape 32410"/>
                        <wps:cNvSpPr/>
                        <wps:spPr>
                          <a:xfrm>
                            <a:off x="4461636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1" name="Shape 32411"/>
                        <wps:cNvSpPr/>
                        <wps:spPr>
                          <a:xfrm>
                            <a:off x="6464553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2" name="Shape 32412"/>
                        <wps:cNvSpPr/>
                        <wps:spPr>
                          <a:xfrm>
                            <a:off x="3047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3" name="Shape 32413"/>
                        <wps:cNvSpPr/>
                        <wps:spPr>
                          <a:xfrm>
                            <a:off x="6095" y="4433949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4" name="Shape 32414"/>
                        <wps:cNvSpPr/>
                        <wps:spPr>
                          <a:xfrm>
                            <a:off x="1986407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5" name="Shape 32415"/>
                        <wps:cNvSpPr/>
                        <wps:spPr>
                          <a:xfrm>
                            <a:off x="1989454" y="4433949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6" name="Shape 32416"/>
                        <wps:cNvSpPr/>
                        <wps:spPr>
                          <a:xfrm>
                            <a:off x="4461636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7" name="Shape 32417"/>
                        <wps:cNvSpPr/>
                        <wps:spPr>
                          <a:xfrm>
                            <a:off x="4464684" y="4433949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8" name="Shape 32418"/>
                        <wps:cNvSpPr/>
                        <wps:spPr>
                          <a:xfrm>
                            <a:off x="6464553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9" name="Shape 32419"/>
                        <wps:cNvSpPr/>
                        <wps:spPr>
                          <a:xfrm>
                            <a:off x="3047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0" name="Shape 32420"/>
                        <wps:cNvSpPr/>
                        <wps:spPr>
                          <a:xfrm>
                            <a:off x="0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1" name="Shape 32421"/>
                        <wps:cNvSpPr/>
                        <wps:spPr>
                          <a:xfrm>
                            <a:off x="6095" y="6122796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2" name="Shape 32422"/>
                        <wps:cNvSpPr/>
                        <wps:spPr>
                          <a:xfrm>
                            <a:off x="1986407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3" name="Shape 32423"/>
                        <wps:cNvSpPr/>
                        <wps:spPr>
                          <a:xfrm>
                            <a:off x="1983359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4" name="Shape 32424"/>
                        <wps:cNvSpPr/>
                        <wps:spPr>
                          <a:xfrm>
                            <a:off x="1989454" y="6122796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5" name="Shape 32425"/>
                        <wps:cNvSpPr/>
                        <wps:spPr>
                          <a:xfrm>
                            <a:off x="4461636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6" name="Shape 32426"/>
                        <wps:cNvSpPr/>
                        <wps:spPr>
                          <a:xfrm>
                            <a:off x="4458589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7" name="Shape 32427"/>
                        <wps:cNvSpPr/>
                        <wps:spPr>
                          <a:xfrm>
                            <a:off x="4464684" y="6122796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8" name="Shape 32428"/>
                        <wps:cNvSpPr/>
                        <wps:spPr>
                          <a:xfrm>
                            <a:off x="6464553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9" name="Shape 32429"/>
                        <wps:cNvSpPr/>
                        <wps:spPr>
                          <a:xfrm>
                            <a:off x="6464553" y="611974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8AAA3D7" id="drawingObject32389" o:spid="_x0000_s1026" style="position:absolute;margin-left:49.3pt;margin-top:-166.15pt;width:509pt;height:482.35pt;z-index:-251655168;mso-position-horizontal-relative:page" coordsize="64645,6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" o:allowincell="f">
                <v:shape id="Shape 3239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" path="m,l6095,e" filled="f" strokeweight=".16928mm">
                  <v:path arrowok="t" textboxrect="0,0,6095,0"/>
                </v:shape>
                <v:shape id="Shape 32391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392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93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394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oiK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49F4+gmPO/EKyMU/AAAA//8DAFBLAQItABQABgAIAAAAIQDb4fbL7gAAAIUBAAATAAAAAAAA&#10;AAAAAAAAAAAAAABbQ29udGVudF9UeXBlc10ueG1sUEsBAi0AFAAGAAgAAAAhAFr0LFu/AAAAFQEA&#10;AAsAAAAAAAAAAAAAAAAAHwEAAF9yZWxzLy5yZWxzUEsBAi0AFAAGAAgAAAAhAKCuiIr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95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396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" path="m,6094l,e" filled="f" strokeweight=".16928mm">
                  <v:path arrowok="t" textboxrect="0,0,0,6094"/>
                </v:shape>
                <v:shape id="Shape 32397" o:spid="_x0000_s1034" style="position:absolute;left:30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" path="m,2104897l,e" filled="f" strokeweight=".16931mm">
                  <v:path arrowok="t" textboxrect="0,0,0,2104897"/>
                </v:shape>
                <v:shape id="Shape 32398" o:spid="_x0000_s1035" style="position:absolute;left:19864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" path="m,2104897l,e" filled="f" strokeweight=".16931mm">
                  <v:path arrowok="t" textboxrect="0,0,0,2104897"/>
                </v:shape>
                <v:shape id="Shape 32399" o:spid="_x0000_s1036" style="position:absolute;left:44616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" path="m,2104897l,e" filled="f" strokeweight=".16931mm">
                  <v:path arrowok="t" textboxrect="0,0,0,2104897"/>
                </v:shape>
                <v:shape id="Shape 32400" o:spid="_x0000_s1037" style="position:absolute;left:64645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" path="m,2104897l,e" filled="f" strokeweight=".16928mm">
                  <v:path arrowok="t" textboxrect="0,0,0,2104897"/>
                </v:shape>
                <v:shape id="Shape 32401" o:spid="_x0000_s1038" style="position:absolute;top:211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402" o:spid="_x0000_s1039" style="position:absolute;left:60;top:2114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403" o:spid="_x0000_s1040" style="position:absolute;left:19833;top:211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404" o:spid="_x0000_s1041" style="position:absolute;left:19894;top:2114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" path="m,l2469134,e" filled="f" strokeweight=".16931mm">
                  <v:path arrowok="t" textboxrect="0,0,2469134,0"/>
                </v:shape>
                <v:shape id="Shape 32405" o:spid="_x0000_s1042" style="position:absolute;left:44616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7zt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Xg0yV7h9066AnLxAwAA//8DAFBLAQItABQABgAIAAAAIQDb4fbL7gAAAIUBAAATAAAAAAAA&#10;AAAAAAAAAAAAAABbQ29udGVudF9UeXBlc10ueG1sUEsBAi0AFAAGAAgAAAAhAFr0LFu/AAAAFQEA&#10;AAsAAAAAAAAAAAAAAAAAHwEAAF9yZWxzLy5yZWxzUEsBAi0AFAAGAAgAAAAhAGrDvO3HAAAA3gAA&#10;AA8AAAAAAAAAAAAAAAAABwIAAGRycy9kb3ducmV2LnhtbFBLBQYAAAAAAwADALcAAAD7AgAAAAA=&#10;" path="m,6095l,e" filled="f" strokeweight=".16931mm">
                  <v:path arrowok="t" textboxrect="0,0,0,6095"/>
                </v:shape>
                <v:shape id="Shape 32406" o:spid="_x0000_s1043" style="position:absolute;left:44646;top:2114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407" o:spid="_x0000_s1044" style="position:absolute;left:64645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408" o:spid="_x0000_s1045" style="position:absolute;left:30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409" o:spid="_x0000_s1046" style="position:absolute;left:19864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410" o:spid="_x0000_s1047" style="position:absolute;left:44616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411" o:spid="_x0000_s1048" style="position:absolute;left:64645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" path="m,2313685l,e" filled="f" strokeweight=".16928mm">
                  <v:path arrowok="t" textboxrect="0,0,0,2313685"/>
                </v:shape>
                <v:shape id="Shape 32412" o:spid="_x0000_s1049" style="position:absolute;left:30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8vb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I+HOTzupCsgF78AAAD//wMAUEsBAi0AFAAGAAgAAAAhANvh9svuAAAAhQEAABMAAAAAAAAA&#10;AAAAAAAAAAAAAFtDb250ZW50X1R5cGVzXS54bWxQSwECLQAUAAYACAAAACEAWvQsW78AAAAVAQAA&#10;CwAAAAAAAAAAAAAAAAAfAQAAX3JlbHMvLnJlbHNQSwECLQAUAAYACAAAACEAbPvL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3" o:spid="_x0000_s1050" style="position:absolute;left:60;top:4433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414" o:spid="_x0000_s1051" style="position:absolute;left:19864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5" o:spid="_x0000_s1052" style="position:absolute;left:19894;top:4433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" path="m,l2469134,e" filled="f" strokeweight=".48pt">
                  <v:path arrowok="t" textboxrect="0,0,2469134,0"/>
                </v:shape>
                <v:shape id="Shape 32416" o:spid="_x0000_s1053" style="position:absolute;left:44616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7" o:spid="_x0000_s1054" style="position:absolute;left:44646;top:4433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418" o:spid="_x0000_s1055" style="position:absolute;left:64645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" path="m,6096l,e" filled="f" strokeweight=".16928mm">
                  <v:path arrowok="t" textboxrect="0,0,0,6096"/>
                </v:shape>
                <v:shape id="Shape 32419" o:spid="_x0000_s1056" style="position:absolute;left:30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" path="m,1682750l,e" filled="f" strokeweight=".16931mm">
                  <v:path arrowok="t" textboxrect="0,0,0,1682750"/>
                </v:shape>
                <v:shape id="Shape 32420" o:spid="_x0000_s1057" style="position:absolute;top:612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" path="m,l6095,e" filled="f" strokeweight=".16928mm">
                  <v:path arrowok="t" textboxrect="0,0,6095,0"/>
                </v:shape>
                <v:shape id="Shape 32421" o:spid="_x0000_s1058" style="position:absolute;left:60;top:6122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422" o:spid="_x0000_s1059" style="position:absolute;left:19864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" path="m,1682750l,e" filled="f" strokeweight=".16931mm">
                  <v:path arrowok="t" textboxrect="0,0,0,1682750"/>
                </v:shape>
                <v:shape id="Shape 32423" o:spid="_x0000_s1060" style="position:absolute;left:19833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" path="m,l6095,e" filled="f" strokeweight=".16928mm">
                  <v:path arrowok="t" textboxrect="0,0,6095,0"/>
                </v:shape>
                <v:shape id="Shape 32424" o:spid="_x0000_s1061" style="position:absolute;left:19894;top:6122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425" o:spid="_x0000_s1062" style="position:absolute;left:44616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" path="m,1682750l,e" filled="f" strokeweight=".16931mm">
                  <v:path arrowok="t" textboxrect="0,0,0,1682750"/>
                </v:shape>
                <v:shape id="Shape 32426" o:spid="_x0000_s1063" style="position:absolute;left:44585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427" o:spid="_x0000_s1064" style="position:absolute;left:44646;top:6122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428" o:spid="_x0000_s1065" style="position:absolute;left:64645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" path="m,1682750l,e" filled="f" strokeweight=".16928mm">
                  <v:path arrowok="t" textboxrect="0,0,0,1682750"/>
                </v:shape>
                <v:shape id="Shape 32429" o:spid="_x0000_s1066" style="position:absolute;left:64645;top:6119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08.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            </w:t>
      </w:r>
      <w:r w:rsidRPr="00AF2CA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укре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здоровья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ддержа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</w:t>
      </w:r>
      <w:r w:rsidRPr="00AF2CA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tabs>
          <w:tab w:val="left" w:pos="775"/>
          <w:tab w:val="left" w:pos="1516"/>
          <w:tab w:val="left" w:pos="2667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09.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зыках.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765"/>
          <w:tab w:val="left" w:pos="2490"/>
        </w:tabs>
        <w:spacing w:before="42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ачимос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</w:t>
      </w:r>
      <w:r w:rsidRPr="00AF2CAD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орту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tabs>
          <w:tab w:val="left" w:pos="367"/>
          <w:tab w:val="left" w:pos="2166"/>
        </w:tabs>
        <w:spacing w:line="275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урно-оздорови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укре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жения 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25"/>
          <w:tab w:val="left" w:pos="2206"/>
        </w:tabs>
        <w:spacing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ций</w:t>
      </w:r>
      <w:r w:rsidRPr="00AF2CA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2903"/>
          <w:tab w:val="left" w:pos="3432"/>
        </w:tabs>
        <w:spacing w:before="3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ики       </w:t>
      </w:r>
      <w:r w:rsidRPr="00AF2CA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хар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AF2C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дагога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</w:p>
    <w:p w:rsidR="00043B1F" w:rsidRPr="00AF2CAD" w:rsidRDefault="00A64A1A">
      <w:pPr>
        <w:widowControl w:val="0"/>
        <w:tabs>
          <w:tab w:val="left" w:pos="597"/>
          <w:tab w:val="left" w:pos="2171"/>
        </w:tabs>
        <w:spacing w:before="9" w:line="27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ование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        </w:t>
      </w:r>
      <w:r w:rsidRPr="00AF2CA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</w:p>
    <w:p w:rsidR="00043B1F" w:rsidRPr="00AF2CAD" w:rsidRDefault="00A64A1A">
      <w:pPr>
        <w:widowControl w:val="0"/>
        <w:spacing w:before="4" w:line="275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работы;</w:t>
      </w:r>
    </w:p>
    <w:p w:rsidR="00043B1F" w:rsidRPr="00AF2CAD" w:rsidRDefault="00A64A1A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равовых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line="275" w:lineRule="auto"/>
        <w:ind w:right="5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043B1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2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8" w:space="213"/>
            <w:col w:w="3686" w:space="211"/>
            <w:col w:w="2941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E3217" w:rsidRDefault="000E3217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bookmarkEnd w:id="15"/>
    <w:p w:rsidR="005B112E" w:rsidRDefault="005B112E" w:rsidP="005B112E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  <w:r w:rsidRPr="005B112E">
        <w:rPr>
          <w:rFonts w:ascii="Times New Roman" w:hAnsi="Times New Roman"/>
          <w:b/>
          <w:i/>
          <w:sz w:val="28"/>
          <w:szCs w:val="24"/>
          <w:lang w:val="ru-RU"/>
        </w:rPr>
        <w:t>Приложение</w:t>
      </w:r>
      <w:r w:rsidRPr="005B112E">
        <w:rPr>
          <w:rFonts w:ascii="Times New Roman" w:hAnsi="Times New Roman"/>
          <w:b/>
          <w:i/>
          <w:sz w:val="28"/>
          <w:szCs w:val="24"/>
          <w:lang w:val="ru-RU"/>
        </w:rPr>
        <w:br/>
        <w:t>к рабочей программе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:rsidR="005B112E" w:rsidRPr="005B112E" w:rsidRDefault="005B112E" w:rsidP="005B112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(В ТОМ ЧИСЛЕ РУБЕЖНОГО) КОНТРОЛЯ УСПЕВАЕМОСТИ </w:t>
      </w:r>
    </w:p>
    <w:p w:rsidR="005B112E" w:rsidRPr="005B112E" w:rsidRDefault="005B112E" w:rsidP="005B112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:rsidR="005B112E" w:rsidRPr="005B112E" w:rsidRDefault="005B112E" w:rsidP="005B112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ПРОФЕССИОНАЛЬНОМУ МОДУЛЮ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ПМ. 02 «Методическое обеспечение организации физкультурной и спортивной деятельности»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  <w:bookmarkStart w:id="16" w:name="_Toc412805952"/>
      <w:bookmarkStart w:id="17" w:name="_Toc316860036"/>
    </w:p>
    <w:bookmarkEnd w:id="16"/>
    <w:p w:rsidR="005B112E" w:rsidRPr="005B112E" w:rsidRDefault="005B112E" w:rsidP="005B112E">
      <w:pPr>
        <w:widowControl w:val="0"/>
        <w:spacing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</w:pPr>
      <w:r w:rsidRPr="005B11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 xml:space="preserve">I. Паспорт </w:t>
      </w:r>
      <w:r w:rsidRPr="005B11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x-none"/>
        </w:rPr>
        <w:t>фонда</w:t>
      </w:r>
      <w:r w:rsidRPr="005B11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 xml:space="preserve"> оценочных средств (</w:t>
      </w:r>
      <w:r w:rsidRPr="005B11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x-none"/>
        </w:rPr>
        <w:t>Ф</w:t>
      </w:r>
      <w:r w:rsidRPr="005B11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>ОС)</w:t>
      </w:r>
    </w:p>
    <w:p w:rsidR="005B112E" w:rsidRPr="005B112E" w:rsidRDefault="005B112E" w:rsidP="005B112E">
      <w:pPr>
        <w:widowControl w:val="0"/>
        <w:tabs>
          <w:tab w:val="left" w:pos="0"/>
          <w:tab w:val="left" w:pos="426"/>
        </w:tabs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5B112E" w:rsidRPr="005B112E" w:rsidRDefault="005B112E" w:rsidP="005B112E">
      <w:pPr>
        <w:widowControl w:val="0"/>
        <w:tabs>
          <w:tab w:val="left" w:pos="0"/>
          <w:tab w:val="left" w:pos="426"/>
        </w:tabs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ru-RU" w:eastAsia="x-none"/>
        </w:rPr>
      </w:pPr>
      <w:r w:rsidRPr="005B112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5B112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5B11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 оценочных средств, предназначен для контроля и оценки результатов освоения дисциплины: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ПМ. 03 «Методическое обеспечение организации физкультурной и спортивной деятельности»</w:t>
      </w:r>
    </w:p>
    <w:p w:rsidR="005B112E" w:rsidRPr="005B112E" w:rsidRDefault="005B112E" w:rsidP="005B112E">
      <w:pPr>
        <w:tabs>
          <w:tab w:val="left" w:pos="2127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рамках программы подготовки специалистов среднего звена по специальности среднего профессионального образования 49.02.01 Физическая культура.</w:t>
      </w:r>
    </w:p>
    <w:p w:rsidR="005B112E" w:rsidRPr="005B112E" w:rsidRDefault="005B112E" w:rsidP="005B112E">
      <w:pPr>
        <w:widowControl w:val="0"/>
        <w:tabs>
          <w:tab w:val="left" w:pos="-31680"/>
          <w:tab w:val="left" w:pos="2127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 включает комплекты оценочных сре</w:t>
      </w:r>
      <w:proofErr w:type="gramStart"/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дств дл</w:t>
      </w:r>
      <w:proofErr w:type="gramEnd"/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я проведения текущего (в том числе рубежного) контроля и промежуточной аттестации</w:t>
      </w:r>
      <w:r w:rsidRPr="005B11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.</w:t>
      </w:r>
    </w:p>
    <w:p w:rsidR="005B112E" w:rsidRPr="005B112E" w:rsidRDefault="005B112E" w:rsidP="005B112E">
      <w:pPr>
        <w:widowControl w:val="0"/>
        <w:tabs>
          <w:tab w:val="left" w:pos="2127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ФОС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разработан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соответствии с:</w:t>
      </w:r>
    </w:p>
    <w:p w:rsidR="005B112E" w:rsidRPr="005B112E" w:rsidRDefault="005B112E" w:rsidP="005B112E">
      <w:pPr>
        <w:widowControl w:val="0"/>
        <w:tabs>
          <w:tab w:val="left" w:pos="567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–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49.02.01 Физическая культура. </w:t>
      </w:r>
    </w:p>
    <w:p w:rsidR="005B112E" w:rsidRPr="005B112E" w:rsidRDefault="005B112E" w:rsidP="005B112E">
      <w:pPr>
        <w:widowControl w:val="0"/>
        <w:tabs>
          <w:tab w:val="left" w:pos="2127"/>
        </w:tabs>
        <w:spacing w:line="240" w:lineRule="auto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5B112E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обучающихся</w:t>
      </w:r>
      <w:proofErr w:type="gramEnd"/>
      <w:r w:rsidRPr="005B112E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;</w:t>
      </w:r>
    </w:p>
    <w:p w:rsidR="005B112E" w:rsidRPr="005B112E" w:rsidRDefault="005B112E" w:rsidP="005B112E">
      <w:pPr>
        <w:widowControl w:val="0"/>
        <w:tabs>
          <w:tab w:val="left" w:pos="2127"/>
        </w:tabs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ВО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«Гжельский государственный университет»</w:t>
      </w:r>
    </w:p>
    <w:p w:rsidR="005B112E" w:rsidRPr="005B112E" w:rsidRDefault="005B112E" w:rsidP="005B112E">
      <w:pPr>
        <w:widowControl w:val="0"/>
        <w:tabs>
          <w:tab w:val="left" w:pos="567"/>
        </w:tabs>
        <w:spacing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– 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Рабочей программой учебной дисциплины:</w:t>
      </w:r>
    </w:p>
    <w:p w:rsidR="000D4C38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ПМ. 02 «Методическое обеспечение организации физкультурной и спортивной деятельности»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D4C38" w:rsidRDefault="000D4C3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</w:p>
    <w:p w:rsidR="005B112E" w:rsidRPr="005B112E" w:rsidRDefault="005B112E" w:rsidP="005B112E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>I</w:t>
      </w:r>
      <w:r w:rsidRPr="005B112E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5B112E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подлежащее проверке</w:t>
      </w:r>
    </w:p>
    <w:p w:rsidR="005B112E" w:rsidRPr="005B112E" w:rsidRDefault="005B112E" w:rsidP="005B112E">
      <w:pPr>
        <w:widowControl w:val="0"/>
        <w:spacing w:before="9" w:line="240" w:lineRule="auto"/>
        <w:ind w:left="5" w:right="7004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 wp14:anchorId="7010587E" wp14:editId="3E1FD0AF">
                <wp:simplePos x="0" y="0"/>
                <wp:positionH relativeFrom="page">
                  <wp:posOffset>626110</wp:posOffset>
                </wp:positionH>
                <wp:positionV relativeFrom="paragraph">
                  <wp:posOffset>0</wp:posOffset>
                </wp:positionV>
                <wp:extent cx="6467475" cy="5805805"/>
                <wp:effectExtent l="6985" t="9525" r="12065" b="13970"/>
                <wp:wrapNone/>
                <wp:docPr id="157" name="drawingObject32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7475" cy="5805805"/>
                          <a:chOff x="0" y="0"/>
                          <a:chExt cx="64676" cy="58055"/>
                        </a:xfrm>
                      </wpg:grpSpPr>
                      <wps:wsp>
                        <wps:cNvPr id="158" name="Shape 32234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Shape 32235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Shape 32236"/>
                        <wps:cNvSpPr>
                          <a:spLocks/>
                        </wps:cNvSpPr>
                        <wps:spPr bwMode="auto">
                          <a:xfrm>
                            <a:off x="19833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Shape 32237"/>
                        <wps:cNvSpPr>
                          <a:spLocks/>
                        </wps:cNvSpPr>
                        <wps:spPr bwMode="auto">
                          <a:xfrm>
                            <a:off x="19894" y="30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Shape 32238"/>
                        <wps:cNvSpPr>
                          <a:spLocks/>
                        </wps:cNvSpPr>
                        <wps:spPr bwMode="auto">
                          <a:xfrm>
                            <a:off x="44616" y="0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Shape 32239"/>
                        <wps:cNvSpPr>
                          <a:spLocks/>
                        </wps:cNvSpPr>
                        <wps:spPr bwMode="auto">
                          <a:xfrm>
                            <a:off x="44646" y="30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Shape 32240"/>
                        <wps:cNvSpPr>
                          <a:spLocks/>
                        </wps:cNvSpPr>
                        <wps:spPr bwMode="auto">
                          <a:xfrm>
                            <a:off x="64645" y="0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Shape 32241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8763"/>
                          </a:xfrm>
                          <a:custGeom>
                            <a:avLst/>
                            <a:gdLst>
                              <a:gd name="T0" fmla="*/ 876298 h 876298"/>
                              <a:gd name="T1" fmla="*/ 0 h 876298"/>
                              <a:gd name="T2" fmla="*/ 0 h 876298"/>
                              <a:gd name="T3" fmla="*/ 876298 h 87629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Shape 32242"/>
                        <wps:cNvSpPr>
                          <a:spLocks/>
                        </wps:cNvSpPr>
                        <wps:spPr bwMode="auto">
                          <a:xfrm>
                            <a:off x="19864" y="60"/>
                            <a:ext cx="0" cy="8763"/>
                          </a:xfrm>
                          <a:custGeom>
                            <a:avLst/>
                            <a:gdLst>
                              <a:gd name="T0" fmla="*/ 876298 h 876298"/>
                              <a:gd name="T1" fmla="*/ 0 h 876298"/>
                              <a:gd name="T2" fmla="*/ 0 h 876298"/>
                              <a:gd name="T3" fmla="*/ 876298 h 87629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Shape 32243"/>
                        <wps:cNvSpPr>
                          <a:spLocks/>
                        </wps:cNvSpPr>
                        <wps:spPr bwMode="auto">
                          <a:xfrm>
                            <a:off x="44616" y="60"/>
                            <a:ext cx="0" cy="8763"/>
                          </a:xfrm>
                          <a:custGeom>
                            <a:avLst/>
                            <a:gdLst>
                              <a:gd name="T0" fmla="*/ 876298 h 876298"/>
                              <a:gd name="T1" fmla="*/ 0 h 876298"/>
                              <a:gd name="T2" fmla="*/ 0 h 876298"/>
                              <a:gd name="T3" fmla="*/ 876298 h 87629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Shape 32244"/>
                        <wps:cNvSpPr>
                          <a:spLocks/>
                        </wps:cNvSpPr>
                        <wps:spPr bwMode="auto">
                          <a:xfrm>
                            <a:off x="64645" y="60"/>
                            <a:ext cx="0" cy="8763"/>
                          </a:xfrm>
                          <a:custGeom>
                            <a:avLst/>
                            <a:gdLst>
                              <a:gd name="T0" fmla="*/ 876298 h 876298"/>
                              <a:gd name="T1" fmla="*/ 0 h 876298"/>
                              <a:gd name="T2" fmla="*/ 0 h 876298"/>
                              <a:gd name="T3" fmla="*/ 876298 h 87629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Shape 32245"/>
                        <wps:cNvSpPr>
                          <a:spLocks/>
                        </wps:cNvSpPr>
                        <wps:spPr bwMode="auto">
                          <a:xfrm>
                            <a:off x="0" y="8854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Shape 32246"/>
                        <wps:cNvSpPr>
                          <a:spLocks/>
                        </wps:cNvSpPr>
                        <wps:spPr bwMode="auto">
                          <a:xfrm>
                            <a:off x="60" y="8854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Shape 32247"/>
                        <wps:cNvSpPr>
                          <a:spLocks/>
                        </wps:cNvSpPr>
                        <wps:spPr bwMode="auto">
                          <a:xfrm>
                            <a:off x="19833" y="8854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Shape 32248"/>
                        <wps:cNvSpPr>
                          <a:spLocks/>
                        </wps:cNvSpPr>
                        <wps:spPr bwMode="auto">
                          <a:xfrm>
                            <a:off x="19894" y="8854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Shape 32249"/>
                        <wps:cNvSpPr>
                          <a:spLocks/>
                        </wps:cNvSpPr>
                        <wps:spPr bwMode="auto">
                          <a:xfrm>
                            <a:off x="44616" y="8823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Shape 32250"/>
                        <wps:cNvSpPr>
                          <a:spLocks/>
                        </wps:cNvSpPr>
                        <wps:spPr bwMode="auto">
                          <a:xfrm>
                            <a:off x="44646" y="8854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Shape 32251"/>
                        <wps:cNvSpPr>
                          <a:spLocks/>
                        </wps:cNvSpPr>
                        <wps:spPr bwMode="auto">
                          <a:xfrm>
                            <a:off x="64645" y="8823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Shape 32252"/>
                        <wps:cNvSpPr>
                          <a:spLocks/>
                        </wps:cNvSpPr>
                        <wps:spPr bwMode="auto">
                          <a:xfrm>
                            <a:off x="30" y="8884"/>
                            <a:ext cx="0" cy="29797"/>
                          </a:xfrm>
                          <a:custGeom>
                            <a:avLst/>
                            <a:gdLst>
                              <a:gd name="T0" fmla="*/ 2979675 h 2979675"/>
                              <a:gd name="T1" fmla="*/ 0 h 2979675"/>
                              <a:gd name="T2" fmla="*/ 0 h 2979675"/>
                              <a:gd name="T3" fmla="*/ 2979675 h 29796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Shape 32253"/>
                        <wps:cNvSpPr>
                          <a:spLocks/>
                        </wps:cNvSpPr>
                        <wps:spPr bwMode="auto">
                          <a:xfrm>
                            <a:off x="19864" y="8884"/>
                            <a:ext cx="0" cy="29797"/>
                          </a:xfrm>
                          <a:custGeom>
                            <a:avLst/>
                            <a:gdLst>
                              <a:gd name="T0" fmla="*/ 2979675 h 2979675"/>
                              <a:gd name="T1" fmla="*/ 0 h 2979675"/>
                              <a:gd name="T2" fmla="*/ 0 h 2979675"/>
                              <a:gd name="T3" fmla="*/ 2979675 h 29796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Shape 32254"/>
                        <wps:cNvSpPr>
                          <a:spLocks/>
                        </wps:cNvSpPr>
                        <wps:spPr bwMode="auto">
                          <a:xfrm>
                            <a:off x="44616" y="8884"/>
                            <a:ext cx="0" cy="29797"/>
                          </a:xfrm>
                          <a:custGeom>
                            <a:avLst/>
                            <a:gdLst>
                              <a:gd name="T0" fmla="*/ 2979675 h 2979675"/>
                              <a:gd name="T1" fmla="*/ 0 h 2979675"/>
                              <a:gd name="T2" fmla="*/ 0 h 2979675"/>
                              <a:gd name="T3" fmla="*/ 2979675 h 29796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Shape 32255"/>
                        <wps:cNvSpPr>
                          <a:spLocks/>
                        </wps:cNvSpPr>
                        <wps:spPr bwMode="auto">
                          <a:xfrm>
                            <a:off x="64645" y="8884"/>
                            <a:ext cx="0" cy="29797"/>
                          </a:xfrm>
                          <a:custGeom>
                            <a:avLst/>
                            <a:gdLst>
                              <a:gd name="T0" fmla="*/ 2979675 h 2979675"/>
                              <a:gd name="T1" fmla="*/ 0 h 2979675"/>
                              <a:gd name="T2" fmla="*/ 0 h 2979675"/>
                              <a:gd name="T3" fmla="*/ 2979675 h 29796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Shape 32256"/>
                        <wps:cNvSpPr>
                          <a:spLocks/>
                        </wps:cNvSpPr>
                        <wps:spPr bwMode="auto">
                          <a:xfrm>
                            <a:off x="0" y="38712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Shape 32257"/>
                        <wps:cNvSpPr>
                          <a:spLocks/>
                        </wps:cNvSpPr>
                        <wps:spPr bwMode="auto">
                          <a:xfrm>
                            <a:off x="60" y="38712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Shape 32258"/>
                        <wps:cNvSpPr>
                          <a:spLocks/>
                        </wps:cNvSpPr>
                        <wps:spPr bwMode="auto">
                          <a:xfrm>
                            <a:off x="19833" y="38712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Shape 32259"/>
                        <wps:cNvSpPr>
                          <a:spLocks/>
                        </wps:cNvSpPr>
                        <wps:spPr bwMode="auto">
                          <a:xfrm>
                            <a:off x="19894" y="38712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Shape 32260"/>
                        <wps:cNvSpPr>
                          <a:spLocks/>
                        </wps:cNvSpPr>
                        <wps:spPr bwMode="auto">
                          <a:xfrm>
                            <a:off x="44585" y="38712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Shape 32261"/>
                        <wps:cNvSpPr>
                          <a:spLocks/>
                        </wps:cNvSpPr>
                        <wps:spPr bwMode="auto">
                          <a:xfrm>
                            <a:off x="44646" y="38712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Shape 32262"/>
                        <wps:cNvSpPr>
                          <a:spLocks/>
                        </wps:cNvSpPr>
                        <wps:spPr bwMode="auto">
                          <a:xfrm>
                            <a:off x="64615" y="38712"/>
                            <a:ext cx="60" cy="0"/>
                          </a:xfrm>
                          <a:custGeom>
                            <a:avLst/>
                            <a:gdLst>
                              <a:gd name="T0" fmla="*/ 0 w 6094"/>
                              <a:gd name="T1" fmla="*/ 6094 w 6094"/>
                              <a:gd name="T2" fmla="*/ 0 w 6094"/>
                              <a:gd name="T3" fmla="*/ 6094 w 60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Shape 32263"/>
                        <wps:cNvSpPr>
                          <a:spLocks/>
                        </wps:cNvSpPr>
                        <wps:spPr bwMode="auto">
                          <a:xfrm>
                            <a:off x="30" y="38743"/>
                            <a:ext cx="0" cy="19282"/>
                          </a:xfrm>
                          <a:custGeom>
                            <a:avLst/>
                            <a:gdLst>
                              <a:gd name="T0" fmla="*/ 1928113 h 1928113"/>
                              <a:gd name="T1" fmla="*/ 0 h 1928113"/>
                              <a:gd name="T2" fmla="*/ 0 h 1928113"/>
                              <a:gd name="T3" fmla="*/ 1928113 h 19281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Shape 32264"/>
                        <wps:cNvSpPr>
                          <a:spLocks/>
                        </wps:cNvSpPr>
                        <wps:spPr bwMode="auto">
                          <a:xfrm>
                            <a:off x="0" y="58055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Shape 32265"/>
                        <wps:cNvSpPr>
                          <a:spLocks/>
                        </wps:cNvSpPr>
                        <wps:spPr bwMode="auto">
                          <a:xfrm>
                            <a:off x="60" y="58055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Shape 32266"/>
                        <wps:cNvSpPr>
                          <a:spLocks/>
                        </wps:cNvSpPr>
                        <wps:spPr bwMode="auto">
                          <a:xfrm>
                            <a:off x="19864" y="38743"/>
                            <a:ext cx="0" cy="19282"/>
                          </a:xfrm>
                          <a:custGeom>
                            <a:avLst/>
                            <a:gdLst>
                              <a:gd name="T0" fmla="*/ 1928113 h 1928113"/>
                              <a:gd name="T1" fmla="*/ 0 h 1928113"/>
                              <a:gd name="T2" fmla="*/ 0 h 1928113"/>
                              <a:gd name="T3" fmla="*/ 1928113 h 19281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Shape 32267"/>
                        <wps:cNvSpPr>
                          <a:spLocks/>
                        </wps:cNvSpPr>
                        <wps:spPr bwMode="auto">
                          <a:xfrm>
                            <a:off x="19833" y="58055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Shape 32268"/>
                        <wps:cNvSpPr>
                          <a:spLocks/>
                        </wps:cNvSpPr>
                        <wps:spPr bwMode="auto">
                          <a:xfrm>
                            <a:off x="19894" y="58055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Shape 32269"/>
                        <wps:cNvSpPr>
                          <a:spLocks/>
                        </wps:cNvSpPr>
                        <wps:spPr bwMode="auto">
                          <a:xfrm>
                            <a:off x="44616" y="38743"/>
                            <a:ext cx="0" cy="19282"/>
                          </a:xfrm>
                          <a:custGeom>
                            <a:avLst/>
                            <a:gdLst>
                              <a:gd name="T0" fmla="*/ 1928113 h 1928113"/>
                              <a:gd name="T1" fmla="*/ 0 h 1928113"/>
                              <a:gd name="T2" fmla="*/ 0 h 1928113"/>
                              <a:gd name="T3" fmla="*/ 1928113 h 19281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Shape 32270"/>
                        <wps:cNvSpPr>
                          <a:spLocks/>
                        </wps:cNvSpPr>
                        <wps:spPr bwMode="auto">
                          <a:xfrm>
                            <a:off x="44585" y="58055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Shape 32271"/>
                        <wps:cNvSpPr>
                          <a:spLocks/>
                        </wps:cNvSpPr>
                        <wps:spPr bwMode="auto">
                          <a:xfrm>
                            <a:off x="44646" y="58055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Shape 32272"/>
                        <wps:cNvSpPr>
                          <a:spLocks/>
                        </wps:cNvSpPr>
                        <wps:spPr bwMode="auto">
                          <a:xfrm>
                            <a:off x="64645" y="38743"/>
                            <a:ext cx="0" cy="19282"/>
                          </a:xfrm>
                          <a:custGeom>
                            <a:avLst/>
                            <a:gdLst>
                              <a:gd name="T0" fmla="*/ 1928113 h 1928113"/>
                              <a:gd name="T1" fmla="*/ 0 h 1928113"/>
                              <a:gd name="T2" fmla="*/ 0 h 1928113"/>
                              <a:gd name="T3" fmla="*/ 1928113 h 19281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Shape 32273"/>
                        <wps:cNvSpPr>
                          <a:spLocks/>
                        </wps:cNvSpPr>
                        <wps:spPr bwMode="auto">
                          <a:xfrm>
                            <a:off x="64615" y="58055"/>
                            <a:ext cx="60" cy="0"/>
                          </a:xfrm>
                          <a:custGeom>
                            <a:avLst/>
                            <a:gdLst>
                              <a:gd name="T0" fmla="*/ 0 w 6094"/>
                              <a:gd name="T1" fmla="*/ 6094 w 6094"/>
                              <a:gd name="T2" fmla="*/ 0 w 6094"/>
                              <a:gd name="T3" fmla="*/ 6094 w 60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FF70C17" id="drawingObject32233" o:spid="_x0000_s1026" style="position:absolute;margin-left:49.3pt;margin-top:0;width:509.25pt;height:457.15pt;z-index:-251657216;mso-position-horizontal-relative:page" coordsize="64676,58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" o:allowincell="f">
                <v:shape id="Shape 3223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" path="m,l6095,e" filled="f" strokeweight=".16931mm">
                  <v:path arrowok="t" o:connecttype="custom" o:connectlocs="0,0;60,0" o:connectangles="0,0" textboxrect="0,0,6095,0"/>
                </v:shape>
                <v:shape id="Shape 32235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" path="m,l1977263,e" filled="f" strokeweight=".16931mm">
                  <v:path arrowok="t" o:connecttype="custom" o:connectlocs="0,0;19773,0" o:connectangles="0,0" textboxrect="0,0,1977263,0"/>
                </v:shape>
                <v:shape id="Shape 32236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" path="m,l6095,e" filled="f" strokeweight=".16931mm">
                  <v:path arrowok="t" o:connecttype="custom" o:connectlocs="0,0;61,0" o:connectangles="0,0" textboxrect="0,0,6095,0"/>
                </v:shape>
                <v:shape id="Shape 32237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" path="m,l2469134,e" filled="f" strokeweight=".16931mm">
                  <v:path arrowok="t" o:connecttype="custom" o:connectlocs="0,0;24691,0" o:connectangles="0,0" textboxrect="0,0,2469134,0"/>
                </v:shape>
                <v:shape id="Shape 32238" o:spid="_x0000_s1031" style="position:absolute;left:4461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" path="m,6095l,e" filled="f" strokeweight=".16931mm">
                  <v:path arrowok="t" o:connecttype="custom" o:connectlocs="0,60;0,0" o:connectangles="0,0" textboxrect="0,0,0,6095"/>
                </v:shape>
                <v:shape id="Shape 32239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" path="m,l1996692,e" filled="f" strokeweight=".16931mm">
                  <v:path arrowok="t" o:connecttype="custom" o:connectlocs="0,0;19967,0" o:connectangles="0,0" textboxrect="0,0,1996692,0"/>
                </v:shape>
                <v:shape id="Shape 32240" o:spid="_x0000_s1033" style="position:absolute;left:646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" path="m,6095l,e" filled="f" strokeweight=".16928mm">
                  <v:path arrowok="t" o:connecttype="custom" o:connectlocs="0,60;0,0" o:connectangles="0,0" textboxrect="0,0,0,6095"/>
                </v:shape>
                <v:shape id="Shape 32241" o:spid="_x0000_s1034" style="position:absolute;left:30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" path="m,876298l,e" filled="f" strokeweight=".16931mm">
                  <v:path arrowok="t" o:connecttype="custom" o:connectlocs="0,8763;0,0" o:connectangles="0,0" textboxrect="0,0,0,876298"/>
                </v:shape>
                <v:shape id="Shape 32242" o:spid="_x0000_s1035" style="position:absolute;left:19864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" path="m,876298l,e" filled="f" strokeweight=".16931mm">
                  <v:path arrowok="t" o:connecttype="custom" o:connectlocs="0,8763;0,0" o:connectangles="0,0" textboxrect="0,0,0,876298"/>
                </v:shape>
                <v:shape id="Shape 32243" o:spid="_x0000_s1036" style="position:absolute;left:44616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" path="m,876298l,e" filled="f" strokeweight=".16931mm">
                  <v:path arrowok="t" o:connecttype="custom" o:connectlocs="0,8763;0,0" o:connectangles="0,0" textboxrect="0,0,0,876298"/>
                </v:shape>
                <v:shape id="Shape 32244" o:spid="_x0000_s1037" style="position:absolute;left:64645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" path="m,876298l,e" filled="f" strokeweight=".16928mm">
                  <v:path arrowok="t" o:connecttype="custom" o:connectlocs="0,8763;0,0" o:connectangles="0,0" textboxrect="0,0,0,876298"/>
                </v:shape>
                <v:shape id="Shape 32245" o:spid="_x0000_s1038" style="position:absolute;top:88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" path="m,l6095,e" filled="f" strokeweight=".16931mm">
                  <v:path arrowok="t" o:connecttype="custom" o:connectlocs="0,0;60,0" o:connectangles="0,0" textboxrect="0,0,6095,0"/>
                </v:shape>
                <v:shape id="Shape 32246" o:spid="_x0000_s1039" style="position:absolute;left:60;top:885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" path="m,l1977263,e" filled="f" strokeweight=".16931mm">
                  <v:path arrowok="t" o:connecttype="custom" o:connectlocs="0,0;19773,0" o:connectangles="0,0" textboxrect="0,0,1977263,0"/>
                </v:shape>
                <v:shape id="Shape 32247" o:spid="_x0000_s1040" style="position:absolute;left:19833;top:88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" path="m,l6095,e" filled="f" strokeweight=".16931mm">
                  <v:path arrowok="t" o:connecttype="custom" o:connectlocs="0,0;61,0" o:connectangles="0,0" textboxrect="0,0,6095,0"/>
                </v:shape>
                <v:shape id="Shape 32248" o:spid="_x0000_s1041" style="position:absolute;left:19894;top:885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" path="m,l2469134,e" filled="f" strokeweight=".16931mm">
                  <v:path arrowok="t" o:connecttype="custom" o:connectlocs="0,0;24691,0" o:connectangles="0,0" textboxrect="0,0,2469134,0"/>
                </v:shape>
                <v:shape id="Shape 32249" o:spid="_x0000_s1042" style="position:absolute;left:44616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" path="m,6095l,e" filled="f" strokeweight=".16931mm">
                  <v:path arrowok="t" o:connecttype="custom" o:connectlocs="0,61;0,0" o:connectangles="0,0" textboxrect="0,0,0,6095"/>
                </v:shape>
                <v:shape id="Shape 32250" o:spid="_x0000_s1043" style="position:absolute;left:44646;top:885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" path="m,l1996692,e" filled="f" strokeweight=".16931mm">
                  <v:path arrowok="t" o:connecttype="custom" o:connectlocs="0,0;19967,0" o:connectangles="0,0" textboxrect="0,0,1996692,0"/>
                </v:shape>
                <v:shape id="Shape 32251" o:spid="_x0000_s1044" style="position:absolute;left:64645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" path="m,6095l,e" filled="f" strokeweight=".16928mm">
                  <v:path arrowok="t" o:connecttype="custom" o:connectlocs="0,61;0,0" o:connectangles="0,0" textboxrect="0,0,0,6095"/>
                </v:shape>
                <v:shape id="Shape 32252" o:spid="_x0000_s1045" style="position:absolute;left:30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" path="m,2979675l,e" filled="f" strokeweight=".16931mm">
                  <v:path arrowok="t" o:connecttype="custom" o:connectlocs="0,29797;0,0" o:connectangles="0,0" textboxrect="0,0,0,2979675"/>
                </v:shape>
                <v:shape id="Shape 32253" o:spid="_x0000_s1046" style="position:absolute;left:19864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" path="m,2979675l,e" filled="f" strokeweight=".16931mm">
                  <v:path arrowok="t" o:connecttype="custom" o:connectlocs="0,29797;0,0" o:connectangles="0,0" textboxrect="0,0,0,2979675"/>
                </v:shape>
                <v:shape id="Shape 32254" o:spid="_x0000_s1047" style="position:absolute;left:44616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" path="m,2979675l,e" filled="f" strokeweight=".16931mm">
                  <v:path arrowok="t" o:connecttype="custom" o:connectlocs="0,29797;0,0" o:connectangles="0,0" textboxrect="0,0,0,2979675"/>
                </v:shape>
                <v:shape id="Shape 32255" o:spid="_x0000_s1048" style="position:absolute;left:64645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" path="m,2979675l,e" filled="f" strokeweight=".16928mm">
                  <v:path arrowok="t" o:connecttype="custom" o:connectlocs="0,29797;0,0" o:connectangles="0,0" textboxrect="0,0,0,2979675"/>
                </v:shape>
                <v:shape id="Shape 32256" o:spid="_x0000_s1049" style="position:absolute;top:387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" path="m,l6095,e" filled="f" strokeweight=".16928mm">
                  <v:path arrowok="t" o:connecttype="custom" o:connectlocs="0,0;60,0" o:connectangles="0,0" textboxrect="0,0,6095,0"/>
                </v:shape>
                <v:shape id="Shape 32257" o:spid="_x0000_s1050" style="position:absolute;left:60;top:38712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" path="m,l1977263,e" filled="f" strokeweight=".16928mm">
                  <v:path arrowok="t" o:connecttype="custom" o:connectlocs="0,0;19773,0" o:connectangles="0,0" textboxrect="0,0,1977263,0"/>
                </v:shape>
                <v:shape id="Shape 32258" o:spid="_x0000_s1051" style="position:absolute;left:19833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" path="m,l6095,e" filled="f" strokeweight=".16928mm">
                  <v:path arrowok="t" o:connecttype="custom" o:connectlocs="0,0;61,0" o:connectangles="0,0" textboxrect="0,0,6095,0"/>
                </v:shape>
                <v:shape id="Shape 32259" o:spid="_x0000_s1052" style="position:absolute;left:19894;top:38712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" path="m,l2469134,e" filled="f" strokeweight=".16928mm">
                  <v:path arrowok="t" o:connecttype="custom" o:connectlocs="0,0;24691,0" o:connectangles="0,0" textboxrect="0,0,2469134,0"/>
                </v:shape>
                <v:shape id="Shape 32260" o:spid="_x0000_s1053" style="position:absolute;left:44585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" path="m,l6095,e" filled="f" strokeweight=".16928mm">
                  <v:path arrowok="t" o:connecttype="custom" o:connectlocs="0,0;61,0" o:connectangles="0,0" textboxrect="0,0,6095,0"/>
                </v:shape>
                <v:shape id="Shape 32261" o:spid="_x0000_s1054" style="position:absolute;left:44646;top:38712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" path="m,l1996692,e" filled="f" strokeweight=".16928mm">
                  <v:path arrowok="t" o:connecttype="custom" o:connectlocs="0,0;19967,0" o:connectangles="0,0" textboxrect="0,0,1996692,0"/>
                </v:shape>
                <v:shape id="Shape 32262" o:spid="_x0000_s1055" style="position:absolute;left:64615;top:387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" path="m,l6094,e" filled="f" strokeweight=".16928mm">
                  <v:path arrowok="t" o:connecttype="custom" o:connectlocs="0,0;60,0" o:connectangles="0,0" textboxrect="0,0,6094,0"/>
                </v:shape>
                <v:shape id="Shape 32263" o:spid="_x0000_s1056" style="position:absolute;left:30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" path="m,1928113l,e" filled="f" strokeweight=".16931mm">
                  <v:path arrowok="t" o:connecttype="custom" o:connectlocs="0,19282;0,0" o:connectangles="0,0" textboxrect="0,0,0,1928113"/>
                </v:shape>
                <v:shape id="Shape 32264" o:spid="_x0000_s1057" style="position:absolute;top:580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" path="m,l6095,e" filled="f" strokeweight=".16928mm">
                  <v:path arrowok="t" o:connecttype="custom" o:connectlocs="0,0;60,0" o:connectangles="0,0" textboxrect="0,0,6095,0"/>
                </v:shape>
                <v:shape id="Shape 32265" o:spid="_x0000_s1058" style="position:absolute;left:60;top:580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" path="m,l1977263,e" filled="f" strokeweight=".16928mm">
                  <v:path arrowok="t" o:connecttype="custom" o:connectlocs="0,0;19773,0" o:connectangles="0,0" textboxrect="0,0,1977263,0"/>
                </v:shape>
                <v:shape id="Shape 32266" o:spid="_x0000_s1059" style="position:absolute;left:19864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" path="m,1928113l,e" filled="f" strokeweight=".16931mm">
                  <v:path arrowok="t" o:connecttype="custom" o:connectlocs="0,19282;0,0" o:connectangles="0,0" textboxrect="0,0,0,1928113"/>
                </v:shape>
                <v:shape id="Shape 32267" o:spid="_x0000_s1060" style="position:absolute;left:19833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" path="m,l6095,e" filled="f" strokeweight=".16928mm">
                  <v:path arrowok="t" o:connecttype="custom" o:connectlocs="0,0;61,0" o:connectangles="0,0" textboxrect="0,0,6095,0"/>
                </v:shape>
                <v:shape id="Shape 32268" o:spid="_x0000_s1061" style="position:absolute;left:19894;top:580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" path="m,l2469134,e" filled="f" strokeweight=".16928mm">
                  <v:path arrowok="t" o:connecttype="custom" o:connectlocs="0,0;24691,0" o:connectangles="0,0" textboxrect="0,0,2469134,0"/>
                </v:shape>
                <v:shape id="Shape 32269" o:spid="_x0000_s1062" style="position:absolute;left:44616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" path="m,1928113l,e" filled="f" strokeweight=".16931mm">
                  <v:path arrowok="t" o:connecttype="custom" o:connectlocs="0,19282;0,0" o:connectangles="0,0" textboxrect="0,0,0,1928113"/>
                </v:shape>
                <v:shape id="Shape 32270" o:spid="_x0000_s1063" style="position:absolute;left:44585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" path="m,l6095,e" filled="f" strokeweight=".16928mm">
                  <v:path arrowok="t" o:connecttype="custom" o:connectlocs="0,0;61,0" o:connectangles="0,0" textboxrect="0,0,6095,0"/>
                </v:shape>
                <v:shape id="Shape 32271" o:spid="_x0000_s1064" style="position:absolute;left:44646;top:580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" path="m,l1996692,e" filled="f" strokeweight=".16928mm">
                  <v:path arrowok="t" o:connecttype="custom" o:connectlocs="0,0;19967,0" o:connectangles="0,0" textboxrect="0,0,1996692,0"/>
                </v:shape>
                <v:shape id="Shape 32272" o:spid="_x0000_s1065" style="position:absolute;left:64645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" path="m,1928113l,e" filled="f" strokeweight=".16928mm">
                  <v:path arrowok="t" o:connecttype="custom" o:connectlocs="0,19282;0,0" o:connectangles="0,0" textboxrect="0,0,0,1928113"/>
                </v:shape>
                <v:shape id="Shape 32273" o:spid="_x0000_s1066" style="position:absolute;left:64615;top:580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" path="m,l6094,e" filled="f" strokeweight=".16928mm">
                  <v:path arrowok="t" o:connecttype="custom" o:connectlocs="0,0;60,0" o:connectangles="0,0" textboxrect="0,0,6094,0"/>
                </v:shape>
                <w10:wrap anchorx="page"/>
              </v:group>
            </w:pict>
          </mc:Fallback>
        </mc:AlternateConten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Код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бщ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</w:p>
    <w:p w:rsidR="005B112E" w:rsidRPr="005B112E" w:rsidRDefault="005B112E" w:rsidP="005B112E">
      <w:pPr>
        <w:widowControl w:val="0"/>
        <w:tabs>
          <w:tab w:val="left" w:pos="4069"/>
          <w:tab w:val="left" w:pos="7679"/>
        </w:tabs>
        <w:spacing w:line="240" w:lineRule="auto"/>
        <w:ind w:left="247" w:right="604" w:firstLine="49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Кр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ерии 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оды 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форм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 в рамках</w:t>
      </w:r>
    </w:p>
    <w:p w:rsidR="005B112E" w:rsidRPr="005B112E" w:rsidRDefault="005B112E" w:rsidP="005B112E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модуля</w:t>
      </w:r>
    </w:p>
    <w:p w:rsidR="005B112E" w:rsidRPr="005B112E" w:rsidRDefault="005B112E" w:rsidP="005B112E">
      <w:pPr>
        <w:widowControl w:val="0"/>
        <w:tabs>
          <w:tab w:val="left" w:pos="729"/>
          <w:tab w:val="left" w:pos="1486"/>
          <w:tab w:val="left" w:pos="2849"/>
          <w:tab w:val="left" w:pos="3687"/>
          <w:tab w:val="left" w:pos="4618"/>
          <w:tab w:val="left" w:pos="5052"/>
          <w:tab w:val="left" w:pos="5722"/>
          <w:tab w:val="left" w:pos="6735"/>
          <w:tab w:val="left" w:pos="8712"/>
          <w:tab w:val="left" w:pos="9722"/>
        </w:tabs>
        <w:spacing w:before="9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2.1.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азраба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5B112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разрабо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о-м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5B112E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метод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ческое    </w:t>
      </w:r>
      <w:r w:rsidRPr="005B112E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соо</w:t>
      </w:r>
      <w:r w:rsidRPr="005B112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</w:t>
      </w:r>
      <w:r w:rsidRPr="005B112E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д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         </w:t>
      </w:r>
      <w:r w:rsidRPr="005B112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ыми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ребован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ям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        </w:t>
      </w:r>
      <w:r w:rsidRPr="005B112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х      </w:t>
      </w:r>
      <w:r w:rsidRPr="005B112E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оведе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     </w:t>
      </w:r>
      <w:r w:rsidRPr="005B112E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r w:rsidRPr="005B112E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ределен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       </w:t>
      </w:r>
      <w:r w:rsidRPr="005B112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учебных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аня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ях; ф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ормат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о-правовой    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орту,           </w:t>
      </w:r>
      <w:r w:rsidRPr="005B112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уль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ии      </w:t>
      </w:r>
      <w:r w:rsidRPr="005B112E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рабо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ы.                 </w:t>
      </w:r>
      <w:r w:rsidRPr="005B112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тод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 до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ов;                 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х      </w:t>
      </w:r>
      <w:r w:rsidRPr="005B112E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</w:p>
    <w:p w:rsidR="005B112E" w:rsidRPr="005B112E" w:rsidRDefault="005B112E" w:rsidP="005B112E">
      <w:pPr>
        <w:widowControl w:val="0"/>
        <w:tabs>
          <w:tab w:val="left" w:pos="5385"/>
          <w:tab w:val="left" w:pos="9829"/>
        </w:tabs>
        <w:spacing w:before="1" w:line="240" w:lineRule="auto"/>
        <w:ind w:left="3121" w:right="-56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совр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еме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аучной</w:t>
      </w:r>
      <w:r w:rsidRPr="005B112E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олог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</w:p>
    <w:p w:rsidR="005B112E" w:rsidRPr="005B112E" w:rsidRDefault="005B112E" w:rsidP="005B112E">
      <w:pPr>
        <w:widowControl w:val="0"/>
        <w:tabs>
          <w:tab w:val="left" w:pos="3895"/>
          <w:tab w:val="left" w:pos="5408"/>
        </w:tabs>
        <w:spacing w:line="240" w:lineRule="auto"/>
        <w:ind w:left="312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widowControl w:val="0"/>
        <w:tabs>
          <w:tab w:val="left" w:pos="7019"/>
          <w:tab w:val="left" w:pos="8067"/>
          <w:tab w:val="left" w:pos="8853"/>
        </w:tabs>
        <w:spacing w:line="240" w:lineRule="auto"/>
        <w:ind w:left="312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в;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эк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(</w:t>
      </w:r>
      <w:proofErr w:type="spell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</w:t>
      </w:r>
      <w:proofErr w:type="spell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  <w:r w:rsidRPr="005B112E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-</w:t>
      </w:r>
      <w:r w:rsidRPr="005B112E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ё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ребован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5B112E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К. 02.01</w:t>
      </w:r>
    </w:p>
    <w:p w:rsidR="005B112E" w:rsidRPr="005B112E" w:rsidRDefault="005B112E" w:rsidP="005B112E">
      <w:pPr>
        <w:widowControl w:val="0"/>
        <w:tabs>
          <w:tab w:val="left" w:pos="4836"/>
          <w:tab w:val="left" w:pos="5721"/>
          <w:tab w:val="left" w:pos="6486"/>
          <w:tab w:val="left" w:pos="9709"/>
        </w:tabs>
        <w:spacing w:line="240" w:lineRule="auto"/>
        <w:ind w:left="312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тод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кого    </w:t>
      </w:r>
      <w:r w:rsidRPr="005B112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д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рофессио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ому ор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ии</w:t>
      </w:r>
      <w:r w:rsidRPr="005B112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роведения</w:t>
      </w:r>
      <w:r w:rsidRPr="005B112E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ий</w:t>
      </w:r>
      <w:r w:rsidRPr="005B112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модул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proofErr w:type="gramEnd"/>
    </w:p>
    <w:p w:rsidR="005B112E" w:rsidRPr="005B112E" w:rsidRDefault="005B112E" w:rsidP="005B112E">
      <w:pPr>
        <w:widowControl w:val="0"/>
        <w:spacing w:line="240" w:lineRule="auto"/>
        <w:ind w:left="3121" w:right="306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ческой</w:t>
      </w:r>
      <w:r w:rsidRPr="005B112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уре</w:t>
      </w:r>
      <w:r w:rsidRPr="005B112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у, ф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зкул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ы;</w:t>
      </w:r>
    </w:p>
    <w:p w:rsidR="005B112E" w:rsidRPr="005B112E" w:rsidRDefault="005B112E" w:rsidP="005B112E">
      <w:pPr>
        <w:widowControl w:val="0"/>
        <w:tabs>
          <w:tab w:val="left" w:pos="1267"/>
          <w:tab w:val="left" w:pos="1947"/>
          <w:tab w:val="left" w:pos="2793"/>
          <w:tab w:val="left" w:pos="3697"/>
          <w:tab w:val="left" w:pos="5702"/>
          <w:tab w:val="left" w:pos="7019"/>
          <w:tab w:val="left" w:pos="8712"/>
          <w:tab w:val="left" w:pos="9719"/>
        </w:tabs>
        <w:spacing w:before="9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ПК</w:t>
      </w:r>
      <w:r w:rsidRPr="005B112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2.2.</w:t>
      </w:r>
      <w:r w:rsidRPr="005B112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5B112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оль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чных</w:t>
      </w:r>
      <w:r w:rsidRPr="005B112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</w:t>
      </w:r>
      <w:r w:rsidRPr="005B112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сточ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обоб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об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</w:t>
      </w:r>
      <w:r w:rsidRPr="005B112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кого</w:t>
      </w:r>
      <w:r w:rsidRPr="005B112E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ческих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туры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r w:rsidRPr="005B112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та   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уры и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а;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х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proofErr w:type="gramEnd"/>
    </w:p>
    <w:p w:rsidR="005B112E" w:rsidRPr="005B112E" w:rsidRDefault="005B112E" w:rsidP="005B112E">
      <w:pPr>
        <w:widowControl w:val="0"/>
        <w:tabs>
          <w:tab w:val="left" w:pos="1965"/>
          <w:tab w:val="left" w:pos="2775"/>
          <w:tab w:val="left" w:pos="7019"/>
          <w:tab w:val="left" w:pos="8712"/>
          <w:tab w:val="left" w:pos="9719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тературы,</w:t>
      </w:r>
      <w:r w:rsidRPr="005B112E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ческих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proofErr w:type="gramStart"/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</w:t>
      </w:r>
      <w:r w:rsidRPr="005B112E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ой         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стов    </w:t>
      </w:r>
      <w:r w:rsidRPr="005B112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   </w:t>
      </w:r>
      <w:r w:rsidRPr="005B112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венной ф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</w:t>
      </w:r>
      <w:r w:rsidRPr="005B112E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ьту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widowControl w:val="0"/>
        <w:tabs>
          <w:tab w:val="left" w:pos="7019"/>
          <w:tab w:val="left" w:pos="8067"/>
          <w:tab w:val="left" w:pos="885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орта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э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(</w:t>
      </w:r>
      <w:proofErr w:type="spell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</w:t>
      </w:r>
      <w:proofErr w:type="spell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  <w:r w:rsidRPr="005B112E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 w:eastAsia="ru-RU"/>
        </w:rPr>
        <w:t xml:space="preserve">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proofErr w:type="gramEnd"/>
    </w:p>
    <w:p w:rsidR="005B112E" w:rsidRPr="005B112E" w:rsidRDefault="005B112E" w:rsidP="005B112E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5B112E" w:rsidRPr="005B112E" w:rsidSect="005B112E">
          <w:type w:val="continuous"/>
          <w:pgSz w:w="11906" w:h="16840"/>
          <w:pgMar w:top="1131" w:right="846" w:bottom="0" w:left="1099" w:header="0" w:footer="0" w:gutter="0"/>
          <w:cols w:space="720"/>
        </w:sectPr>
      </w:pPr>
    </w:p>
    <w:p w:rsidR="005B112E" w:rsidRPr="005B112E" w:rsidRDefault="005B112E" w:rsidP="005B112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pgSz w:w="11906" w:h="16840"/>
          <w:pgMar w:top="1134" w:right="847" w:bottom="0" w:left="1099" w:header="0" w:footer="0" w:gutter="0"/>
          <w:cols w:space="720"/>
        </w:sect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856"/>
          <w:tab w:val="left" w:pos="1740"/>
          <w:tab w:val="left" w:pos="243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6595AD9A" wp14:editId="3A31D998">
                <wp:simplePos x="0" y="0"/>
                <wp:positionH relativeFrom="page">
                  <wp:posOffset>626110</wp:posOffset>
                </wp:positionH>
                <wp:positionV relativeFrom="paragraph">
                  <wp:posOffset>-713740</wp:posOffset>
                </wp:positionV>
                <wp:extent cx="6467475" cy="8424545"/>
                <wp:effectExtent l="6985" t="10160" r="12065" b="13970"/>
                <wp:wrapNone/>
                <wp:docPr id="105" name="drawingObject32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7475" cy="8424545"/>
                          <a:chOff x="0" y="0"/>
                          <a:chExt cx="64676" cy="84244"/>
                        </a:xfrm>
                      </wpg:grpSpPr>
                      <wps:wsp>
                        <wps:cNvPr id="106" name="Shape 32275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2276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2277"/>
                        <wps:cNvSpPr>
                          <a:spLocks/>
                        </wps:cNvSpPr>
                        <wps:spPr bwMode="auto">
                          <a:xfrm>
                            <a:off x="19833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2278"/>
                        <wps:cNvSpPr>
                          <a:spLocks/>
                        </wps:cNvSpPr>
                        <wps:spPr bwMode="auto">
                          <a:xfrm>
                            <a:off x="19894" y="30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2279"/>
                        <wps:cNvSpPr>
                          <a:spLocks/>
                        </wps:cNvSpPr>
                        <wps:spPr bwMode="auto">
                          <a:xfrm>
                            <a:off x="44585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2280"/>
                        <wps:cNvSpPr>
                          <a:spLocks/>
                        </wps:cNvSpPr>
                        <wps:spPr bwMode="auto">
                          <a:xfrm>
                            <a:off x="44646" y="30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32281"/>
                        <wps:cNvSpPr>
                          <a:spLocks/>
                        </wps:cNvSpPr>
                        <wps:spPr bwMode="auto">
                          <a:xfrm>
                            <a:off x="64645" y="0"/>
                            <a:ext cx="0" cy="60"/>
                          </a:xfrm>
                          <a:custGeom>
                            <a:avLst/>
                            <a:gdLst>
                              <a:gd name="T0" fmla="*/ 6043 h 6043"/>
                              <a:gd name="T1" fmla="*/ 0 h 6043"/>
                              <a:gd name="T2" fmla="*/ 0 h 6043"/>
                              <a:gd name="T3" fmla="*/ 6043 h 604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32282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7029"/>
                          </a:xfrm>
                          <a:custGeom>
                            <a:avLst/>
                            <a:gdLst>
                              <a:gd name="T0" fmla="*/ 702868 h 702868"/>
                              <a:gd name="T1" fmla="*/ 0 h 702868"/>
                              <a:gd name="T2" fmla="*/ 0 h 702868"/>
                              <a:gd name="T3" fmla="*/ 702868 h 7028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32283"/>
                        <wps:cNvSpPr>
                          <a:spLocks/>
                        </wps:cNvSpPr>
                        <wps:spPr bwMode="auto">
                          <a:xfrm>
                            <a:off x="19864" y="60"/>
                            <a:ext cx="0" cy="7029"/>
                          </a:xfrm>
                          <a:custGeom>
                            <a:avLst/>
                            <a:gdLst>
                              <a:gd name="T0" fmla="*/ 702868 h 702868"/>
                              <a:gd name="T1" fmla="*/ 0 h 702868"/>
                              <a:gd name="T2" fmla="*/ 0 h 702868"/>
                              <a:gd name="T3" fmla="*/ 702868 h 7028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32284"/>
                        <wps:cNvSpPr>
                          <a:spLocks/>
                        </wps:cNvSpPr>
                        <wps:spPr bwMode="auto">
                          <a:xfrm>
                            <a:off x="44616" y="60"/>
                            <a:ext cx="0" cy="7029"/>
                          </a:xfrm>
                          <a:custGeom>
                            <a:avLst/>
                            <a:gdLst>
                              <a:gd name="T0" fmla="*/ 702868 h 702868"/>
                              <a:gd name="T1" fmla="*/ 0 h 702868"/>
                              <a:gd name="T2" fmla="*/ 0 h 702868"/>
                              <a:gd name="T3" fmla="*/ 702868 h 7028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32285"/>
                        <wps:cNvSpPr>
                          <a:spLocks/>
                        </wps:cNvSpPr>
                        <wps:spPr bwMode="auto">
                          <a:xfrm>
                            <a:off x="64645" y="60"/>
                            <a:ext cx="0" cy="7029"/>
                          </a:xfrm>
                          <a:custGeom>
                            <a:avLst/>
                            <a:gdLst>
                              <a:gd name="T0" fmla="*/ 702868 h 702868"/>
                              <a:gd name="T1" fmla="*/ 0 h 702868"/>
                              <a:gd name="T2" fmla="*/ 0 h 702868"/>
                              <a:gd name="T3" fmla="*/ 702868 h 7028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32286"/>
                        <wps:cNvSpPr>
                          <a:spLocks/>
                        </wps:cNvSpPr>
                        <wps:spPr bwMode="auto">
                          <a:xfrm>
                            <a:off x="0" y="7119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32287"/>
                        <wps:cNvSpPr>
                          <a:spLocks/>
                        </wps:cNvSpPr>
                        <wps:spPr bwMode="auto">
                          <a:xfrm>
                            <a:off x="60" y="7119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32288"/>
                        <wps:cNvSpPr>
                          <a:spLocks/>
                        </wps:cNvSpPr>
                        <wps:spPr bwMode="auto">
                          <a:xfrm>
                            <a:off x="19833" y="7119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32289"/>
                        <wps:cNvSpPr>
                          <a:spLocks/>
                        </wps:cNvSpPr>
                        <wps:spPr bwMode="auto">
                          <a:xfrm>
                            <a:off x="19894" y="7119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32290"/>
                        <wps:cNvSpPr>
                          <a:spLocks/>
                        </wps:cNvSpPr>
                        <wps:spPr bwMode="auto">
                          <a:xfrm>
                            <a:off x="44585" y="7119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32291"/>
                        <wps:cNvSpPr>
                          <a:spLocks/>
                        </wps:cNvSpPr>
                        <wps:spPr bwMode="auto">
                          <a:xfrm>
                            <a:off x="44646" y="7119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32292"/>
                        <wps:cNvSpPr>
                          <a:spLocks/>
                        </wps:cNvSpPr>
                        <wps:spPr bwMode="auto">
                          <a:xfrm>
                            <a:off x="64645" y="7089"/>
                            <a:ext cx="0" cy="61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32293"/>
                        <wps:cNvSpPr>
                          <a:spLocks/>
                        </wps:cNvSpPr>
                        <wps:spPr bwMode="auto">
                          <a:xfrm>
                            <a:off x="30" y="7151"/>
                            <a:ext cx="0" cy="26291"/>
                          </a:xfrm>
                          <a:custGeom>
                            <a:avLst/>
                            <a:gdLst>
                              <a:gd name="T0" fmla="*/ 2629154 h 2629154"/>
                              <a:gd name="T1" fmla="*/ 0 h 2629154"/>
                              <a:gd name="T2" fmla="*/ 0 h 2629154"/>
                              <a:gd name="T3" fmla="*/ 2629154 h 26291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32294"/>
                        <wps:cNvSpPr>
                          <a:spLocks/>
                        </wps:cNvSpPr>
                        <wps:spPr bwMode="auto">
                          <a:xfrm>
                            <a:off x="19864" y="7151"/>
                            <a:ext cx="0" cy="26291"/>
                          </a:xfrm>
                          <a:custGeom>
                            <a:avLst/>
                            <a:gdLst>
                              <a:gd name="T0" fmla="*/ 2629154 h 2629154"/>
                              <a:gd name="T1" fmla="*/ 0 h 2629154"/>
                              <a:gd name="T2" fmla="*/ 0 h 2629154"/>
                              <a:gd name="T3" fmla="*/ 2629154 h 26291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32295"/>
                        <wps:cNvSpPr>
                          <a:spLocks/>
                        </wps:cNvSpPr>
                        <wps:spPr bwMode="auto">
                          <a:xfrm>
                            <a:off x="44616" y="7151"/>
                            <a:ext cx="0" cy="26291"/>
                          </a:xfrm>
                          <a:custGeom>
                            <a:avLst/>
                            <a:gdLst>
                              <a:gd name="T0" fmla="*/ 2629154 h 2629154"/>
                              <a:gd name="T1" fmla="*/ 0 h 2629154"/>
                              <a:gd name="T2" fmla="*/ 0 h 2629154"/>
                              <a:gd name="T3" fmla="*/ 2629154 h 26291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32296"/>
                        <wps:cNvSpPr>
                          <a:spLocks/>
                        </wps:cNvSpPr>
                        <wps:spPr bwMode="auto">
                          <a:xfrm>
                            <a:off x="64645" y="7151"/>
                            <a:ext cx="0" cy="26291"/>
                          </a:xfrm>
                          <a:custGeom>
                            <a:avLst/>
                            <a:gdLst>
                              <a:gd name="T0" fmla="*/ 2629154 h 2629154"/>
                              <a:gd name="T1" fmla="*/ 0 h 2629154"/>
                              <a:gd name="T2" fmla="*/ 0 h 2629154"/>
                              <a:gd name="T3" fmla="*/ 2629154 h 26291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32297"/>
                        <wps:cNvSpPr>
                          <a:spLocks/>
                        </wps:cNvSpPr>
                        <wps:spPr bwMode="auto">
                          <a:xfrm>
                            <a:off x="0" y="33473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32298"/>
                        <wps:cNvSpPr>
                          <a:spLocks/>
                        </wps:cNvSpPr>
                        <wps:spPr bwMode="auto">
                          <a:xfrm>
                            <a:off x="60" y="33473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32299"/>
                        <wps:cNvSpPr>
                          <a:spLocks/>
                        </wps:cNvSpPr>
                        <wps:spPr bwMode="auto">
                          <a:xfrm>
                            <a:off x="19833" y="33473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32300"/>
                        <wps:cNvSpPr>
                          <a:spLocks/>
                        </wps:cNvSpPr>
                        <wps:spPr bwMode="auto">
                          <a:xfrm>
                            <a:off x="19894" y="33473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32301"/>
                        <wps:cNvSpPr>
                          <a:spLocks/>
                        </wps:cNvSpPr>
                        <wps:spPr bwMode="auto">
                          <a:xfrm>
                            <a:off x="44616" y="33442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32302"/>
                        <wps:cNvSpPr>
                          <a:spLocks/>
                        </wps:cNvSpPr>
                        <wps:spPr bwMode="auto">
                          <a:xfrm>
                            <a:off x="44646" y="33473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32303"/>
                        <wps:cNvSpPr>
                          <a:spLocks/>
                        </wps:cNvSpPr>
                        <wps:spPr bwMode="auto">
                          <a:xfrm>
                            <a:off x="64645" y="33442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32304"/>
                        <wps:cNvSpPr>
                          <a:spLocks/>
                        </wps:cNvSpPr>
                        <wps:spPr bwMode="auto">
                          <a:xfrm>
                            <a:off x="30" y="33503"/>
                            <a:ext cx="0" cy="33302"/>
                          </a:xfrm>
                          <a:custGeom>
                            <a:avLst/>
                            <a:gdLst>
                              <a:gd name="T0" fmla="*/ 3330192 h 3330192"/>
                              <a:gd name="T1" fmla="*/ 0 h 3330192"/>
                              <a:gd name="T2" fmla="*/ 0 h 3330192"/>
                              <a:gd name="T3" fmla="*/ 3330192 h 333019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32305"/>
                        <wps:cNvSpPr>
                          <a:spLocks/>
                        </wps:cNvSpPr>
                        <wps:spPr bwMode="auto">
                          <a:xfrm>
                            <a:off x="19864" y="33503"/>
                            <a:ext cx="0" cy="33302"/>
                          </a:xfrm>
                          <a:custGeom>
                            <a:avLst/>
                            <a:gdLst>
                              <a:gd name="T0" fmla="*/ 3330192 h 3330192"/>
                              <a:gd name="T1" fmla="*/ 0 h 3330192"/>
                              <a:gd name="T2" fmla="*/ 0 h 3330192"/>
                              <a:gd name="T3" fmla="*/ 3330192 h 333019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32306"/>
                        <wps:cNvSpPr>
                          <a:spLocks/>
                        </wps:cNvSpPr>
                        <wps:spPr bwMode="auto">
                          <a:xfrm>
                            <a:off x="44616" y="33503"/>
                            <a:ext cx="0" cy="33302"/>
                          </a:xfrm>
                          <a:custGeom>
                            <a:avLst/>
                            <a:gdLst>
                              <a:gd name="T0" fmla="*/ 3330192 h 3330192"/>
                              <a:gd name="T1" fmla="*/ 0 h 3330192"/>
                              <a:gd name="T2" fmla="*/ 0 h 3330192"/>
                              <a:gd name="T3" fmla="*/ 3330192 h 333019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32307"/>
                        <wps:cNvSpPr>
                          <a:spLocks/>
                        </wps:cNvSpPr>
                        <wps:spPr bwMode="auto">
                          <a:xfrm>
                            <a:off x="64645" y="33503"/>
                            <a:ext cx="0" cy="33302"/>
                          </a:xfrm>
                          <a:custGeom>
                            <a:avLst/>
                            <a:gdLst>
                              <a:gd name="T0" fmla="*/ 3330192 h 3330192"/>
                              <a:gd name="T1" fmla="*/ 0 h 3330192"/>
                              <a:gd name="T2" fmla="*/ 0 h 3330192"/>
                              <a:gd name="T3" fmla="*/ 3330192 h 333019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32308"/>
                        <wps:cNvSpPr>
                          <a:spLocks/>
                        </wps:cNvSpPr>
                        <wps:spPr bwMode="auto">
                          <a:xfrm>
                            <a:off x="0" y="66836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32309"/>
                        <wps:cNvSpPr>
                          <a:spLocks/>
                        </wps:cNvSpPr>
                        <wps:spPr bwMode="auto">
                          <a:xfrm>
                            <a:off x="60" y="66836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32310"/>
                        <wps:cNvSpPr>
                          <a:spLocks/>
                        </wps:cNvSpPr>
                        <wps:spPr bwMode="auto">
                          <a:xfrm>
                            <a:off x="19833" y="66836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32311"/>
                        <wps:cNvSpPr>
                          <a:spLocks/>
                        </wps:cNvSpPr>
                        <wps:spPr bwMode="auto">
                          <a:xfrm>
                            <a:off x="19894" y="66836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32312"/>
                        <wps:cNvSpPr>
                          <a:spLocks/>
                        </wps:cNvSpPr>
                        <wps:spPr bwMode="auto">
                          <a:xfrm>
                            <a:off x="44616" y="66805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32313"/>
                        <wps:cNvSpPr>
                          <a:spLocks/>
                        </wps:cNvSpPr>
                        <wps:spPr bwMode="auto">
                          <a:xfrm>
                            <a:off x="44646" y="66836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32314"/>
                        <wps:cNvSpPr>
                          <a:spLocks/>
                        </wps:cNvSpPr>
                        <wps:spPr bwMode="auto">
                          <a:xfrm>
                            <a:off x="64645" y="66805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Shape 32315"/>
                        <wps:cNvSpPr>
                          <a:spLocks/>
                        </wps:cNvSpPr>
                        <wps:spPr bwMode="auto">
                          <a:xfrm>
                            <a:off x="30" y="66868"/>
                            <a:ext cx="0" cy="17345"/>
                          </a:xfrm>
                          <a:custGeom>
                            <a:avLst/>
                            <a:gdLst>
                              <a:gd name="T0" fmla="*/ 1734566 h 1734566"/>
                              <a:gd name="T1" fmla="*/ 0 h 1734566"/>
                              <a:gd name="T2" fmla="*/ 0 h 1734566"/>
                              <a:gd name="T3" fmla="*/ 1734566 h 17345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Shape 32316"/>
                        <wps:cNvSpPr>
                          <a:spLocks/>
                        </wps:cNvSpPr>
                        <wps:spPr bwMode="auto">
                          <a:xfrm>
                            <a:off x="0" y="84244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Shape 32317"/>
                        <wps:cNvSpPr>
                          <a:spLocks/>
                        </wps:cNvSpPr>
                        <wps:spPr bwMode="auto">
                          <a:xfrm>
                            <a:off x="60" y="84244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Shape 32318"/>
                        <wps:cNvSpPr>
                          <a:spLocks/>
                        </wps:cNvSpPr>
                        <wps:spPr bwMode="auto">
                          <a:xfrm>
                            <a:off x="19864" y="66868"/>
                            <a:ext cx="0" cy="17345"/>
                          </a:xfrm>
                          <a:custGeom>
                            <a:avLst/>
                            <a:gdLst>
                              <a:gd name="T0" fmla="*/ 1734566 h 1734566"/>
                              <a:gd name="T1" fmla="*/ 0 h 1734566"/>
                              <a:gd name="T2" fmla="*/ 0 h 1734566"/>
                              <a:gd name="T3" fmla="*/ 1734566 h 17345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Shape 32319"/>
                        <wps:cNvSpPr>
                          <a:spLocks/>
                        </wps:cNvSpPr>
                        <wps:spPr bwMode="auto">
                          <a:xfrm>
                            <a:off x="19833" y="84244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Shape 32320"/>
                        <wps:cNvSpPr>
                          <a:spLocks/>
                        </wps:cNvSpPr>
                        <wps:spPr bwMode="auto">
                          <a:xfrm>
                            <a:off x="19894" y="84244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Shape 32321"/>
                        <wps:cNvSpPr>
                          <a:spLocks/>
                        </wps:cNvSpPr>
                        <wps:spPr bwMode="auto">
                          <a:xfrm>
                            <a:off x="44616" y="66868"/>
                            <a:ext cx="0" cy="17345"/>
                          </a:xfrm>
                          <a:custGeom>
                            <a:avLst/>
                            <a:gdLst>
                              <a:gd name="T0" fmla="*/ 1734566 h 1734566"/>
                              <a:gd name="T1" fmla="*/ 0 h 1734566"/>
                              <a:gd name="T2" fmla="*/ 0 h 1734566"/>
                              <a:gd name="T3" fmla="*/ 1734566 h 17345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Shape 32322"/>
                        <wps:cNvSpPr>
                          <a:spLocks/>
                        </wps:cNvSpPr>
                        <wps:spPr bwMode="auto">
                          <a:xfrm>
                            <a:off x="44585" y="84244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Shape 32323"/>
                        <wps:cNvSpPr>
                          <a:spLocks/>
                        </wps:cNvSpPr>
                        <wps:spPr bwMode="auto">
                          <a:xfrm>
                            <a:off x="44646" y="84244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Shape 32324"/>
                        <wps:cNvSpPr>
                          <a:spLocks/>
                        </wps:cNvSpPr>
                        <wps:spPr bwMode="auto">
                          <a:xfrm>
                            <a:off x="64645" y="66868"/>
                            <a:ext cx="0" cy="17345"/>
                          </a:xfrm>
                          <a:custGeom>
                            <a:avLst/>
                            <a:gdLst>
                              <a:gd name="T0" fmla="*/ 1734566 h 1734566"/>
                              <a:gd name="T1" fmla="*/ 0 h 1734566"/>
                              <a:gd name="T2" fmla="*/ 0 h 1734566"/>
                              <a:gd name="T3" fmla="*/ 1734566 h 17345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Shape 32325"/>
                        <wps:cNvSpPr>
                          <a:spLocks/>
                        </wps:cNvSpPr>
                        <wps:spPr bwMode="auto">
                          <a:xfrm>
                            <a:off x="64615" y="84244"/>
                            <a:ext cx="60" cy="0"/>
                          </a:xfrm>
                          <a:custGeom>
                            <a:avLst/>
                            <a:gdLst>
                              <a:gd name="T0" fmla="*/ 0 w 6094"/>
                              <a:gd name="T1" fmla="*/ 6094 w 6094"/>
                              <a:gd name="T2" fmla="*/ 0 w 6094"/>
                              <a:gd name="T3" fmla="*/ 6094 w 60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693DB0D" id="drawingObject32274" o:spid="_x0000_s1026" style="position:absolute;margin-left:49.3pt;margin-top:-56.2pt;width:509.25pt;height:663.35pt;z-index:-251656192;mso-position-horizontal-relative:page" coordsize="64676,84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" o:allowincell="f">
                <v:shape id="Shape 3227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" path="m,l6095,e" filled="f" strokeweight=".16928mm">
                  <v:path arrowok="t" o:connecttype="custom" o:connectlocs="0,0;60,0" o:connectangles="0,0" textboxrect="0,0,6095,0"/>
                </v:shape>
                <v:shape id="Shape 32276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" path="m,l1977263,e" filled="f" strokeweight=".16928mm">
                  <v:path arrowok="t" o:connecttype="custom" o:connectlocs="0,0;19773,0" o:connectangles="0,0" textboxrect="0,0,1977263,0"/>
                </v:shape>
                <v:shape id="Shape 32277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" path="m,l6095,e" filled="f" strokeweight=".16928mm">
                  <v:path arrowok="t" o:connecttype="custom" o:connectlocs="0,0;61,0" o:connectangles="0,0" textboxrect="0,0,6095,0"/>
                </v:shape>
                <v:shape id="Shape 32278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" path="m,l2469134,e" filled="f" strokeweight=".16928mm">
                  <v:path arrowok="t" o:connecttype="custom" o:connectlocs="0,0;24691,0" o:connectangles="0,0" textboxrect="0,0,2469134,0"/>
                </v:shape>
                <v:shape id="Shape 32279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" path="m,l6095,e" filled="f" strokeweight=".16928mm">
                  <v:path arrowok="t" o:connecttype="custom" o:connectlocs="0,0;61,0" o:connectangles="0,0" textboxrect="0,0,6095,0"/>
                </v:shape>
                <v:shape id="Shape 32280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" path="m,l1996692,e" filled="f" strokeweight=".16928mm">
                  <v:path arrowok="t" o:connecttype="custom" o:connectlocs="0,0;19967,0" o:connectangles="0,0" textboxrect="0,0,1996692,0"/>
                </v:shape>
                <v:shape id="Shape 32281" o:spid="_x0000_s1033" style="position:absolute;left:64645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" path="m,6043l,e" filled="f" strokeweight=".16928mm">
                  <v:path arrowok="t" o:connecttype="custom" o:connectlocs="0,60;0,0" o:connectangles="0,0" textboxrect="0,0,0,6043"/>
                </v:shape>
                <v:shape id="Shape 32282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" path="m,702868l,e" filled="f" strokeweight=".16931mm">
                  <v:path arrowok="t" o:connecttype="custom" o:connectlocs="0,7029;0,0" o:connectangles="0,0" textboxrect="0,0,0,702868"/>
                </v:shape>
                <v:shape id="Shape 32283" o:spid="_x0000_s1035" style="position:absolute;left:19864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" path="m,702868l,e" filled="f" strokeweight=".16931mm">
                  <v:path arrowok="t" o:connecttype="custom" o:connectlocs="0,7029;0,0" o:connectangles="0,0" textboxrect="0,0,0,702868"/>
                </v:shape>
                <v:shape id="Shape 32284" o:spid="_x0000_s1036" style="position:absolute;left:44616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" path="m,702868l,e" filled="f" strokeweight=".16931mm">
                  <v:path arrowok="t" o:connecttype="custom" o:connectlocs="0,7029;0,0" o:connectangles="0,0" textboxrect="0,0,0,702868"/>
                </v:shape>
                <v:shape id="Shape 32285" o:spid="_x0000_s1037" style="position:absolute;left:64645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" path="m,702868l,e" filled="f" strokeweight=".16928mm">
                  <v:path arrowok="t" o:connecttype="custom" o:connectlocs="0,7029;0,0" o:connectangles="0,0" textboxrect="0,0,0,702868"/>
                </v:shape>
                <v:shape id="Shape 32286" o:spid="_x0000_s1038" style="position:absolute;top:71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" path="m,l6095,e" filled="f" strokeweight=".16928mm">
                  <v:path arrowok="t" o:connecttype="custom" o:connectlocs="0,0;60,0" o:connectangles="0,0" textboxrect="0,0,6095,0"/>
                </v:shape>
                <v:shape id="Shape 32287" o:spid="_x0000_s1039" style="position:absolute;left:60;top:711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" path="m,l1977263,e" filled="f" strokeweight=".16928mm">
                  <v:path arrowok="t" o:connecttype="custom" o:connectlocs="0,0;19773,0" o:connectangles="0,0" textboxrect="0,0,1977263,0"/>
                </v:shape>
                <v:shape id="Shape 32288" o:spid="_x0000_s1040" style="position:absolute;left:19833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" path="m,l6095,e" filled="f" strokeweight=".16928mm">
                  <v:path arrowok="t" o:connecttype="custom" o:connectlocs="0,0;61,0" o:connectangles="0,0" textboxrect="0,0,6095,0"/>
                </v:shape>
                <v:shape id="Shape 32289" o:spid="_x0000_s1041" style="position:absolute;left:19894;top:711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" path="m,l2469134,e" filled="f" strokeweight=".16928mm">
                  <v:path arrowok="t" o:connecttype="custom" o:connectlocs="0,0;24691,0" o:connectangles="0,0" textboxrect="0,0,2469134,0"/>
                </v:shape>
                <v:shape id="Shape 32290" o:spid="_x0000_s1042" style="position:absolute;left:44585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" path="m,l6095,e" filled="f" strokeweight=".16928mm">
                  <v:path arrowok="t" o:connecttype="custom" o:connectlocs="0,0;61,0" o:connectangles="0,0" textboxrect="0,0,6095,0"/>
                </v:shape>
                <v:shape id="Shape 32291" o:spid="_x0000_s1043" style="position:absolute;left:44646;top:711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" path="m,l1996692,e" filled="f" strokeweight=".16928mm">
                  <v:path arrowok="t" o:connecttype="custom" o:connectlocs="0,0;19967,0" o:connectangles="0,0" textboxrect="0,0,1996692,0"/>
                </v:shape>
                <v:shape id="Shape 32292" o:spid="_x0000_s1044" style="position:absolute;left:64645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" path="m,6094l,e" filled="f" strokeweight=".16928mm">
                  <v:path arrowok="t" o:connecttype="custom" o:connectlocs="0,61;0,0" o:connectangles="0,0" textboxrect="0,0,0,6094"/>
                </v:shape>
                <v:shape id="Shape 32293" o:spid="_x0000_s1045" style="position:absolute;left:30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" path="m,2629154l,e" filled="f" strokeweight=".16931mm">
                  <v:path arrowok="t" o:connecttype="custom" o:connectlocs="0,26291;0,0" o:connectangles="0,0" textboxrect="0,0,0,2629154"/>
                </v:shape>
                <v:shape id="Shape 32294" o:spid="_x0000_s1046" style="position:absolute;left:19864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" path="m,2629154l,e" filled="f" strokeweight=".16931mm">
                  <v:path arrowok="t" o:connecttype="custom" o:connectlocs="0,26291;0,0" o:connectangles="0,0" textboxrect="0,0,0,2629154"/>
                </v:shape>
                <v:shape id="Shape 32295" o:spid="_x0000_s1047" style="position:absolute;left:44616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" path="m,2629154l,e" filled="f" strokeweight=".16931mm">
                  <v:path arrowok="t" o:connecttype="custom" o:connectlocs="0,26291;0,0" o:connectangles="0,0" textboxrect="0,0,0,2629154"/>
                </v:shape>
                <v:shape id="Shape 32296" o:spid="_x0000_s1048" style="position:absolute;left:64645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" path="m,2629154l,e" filled="f" strokeweight=".16928mm">
                  <v:path arrowok="t" o:connecttype="custom" o:connectlocs="0,26291;0,0" o:connectangles="0,0" textboxrect="0,0,0,2629154"/>
                </v:shape>
                <v:shape id="Shape 32297" o:spid="_x0000_s1049" style="position:absolute;top:33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" path="m,l6095,e" filled="f" strokeweight=".16931mm">
                  <v:path arrowok="t" o:connecttype="custom" o:connectlocs="0,0;60,0" o:connectangles="0,0" textboxrect="0,0,6095,0"/>
                </v:shape>
                <v:shape id="Shape 32298" o:spid="_x0000_s1050" style="position:absolute;left:60;top:33473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" path="m,l1977263,e" filled="f" strokeweight=".16931mm">
                  <v:path arrowok="t" o:connecttype="custom" o:connectlocs="0,0;19773,0" o:connectangles="0,0" textboxrect="0,0,1977263,0"/>
                </v:shape>
                <v:shape id="Shape 32299" o:spid="_x0000_s1051" style="position:absolute;left:19833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" path="m,l6095,e" filled="f" strokeweight=".16931mm">
                  <v:path arrowok="t" o:connecttype="custom" o:connectlocs="0,0;61,0" o:connectangles="0,0" textboxrect="0,0,6095,0"/>
                </v:shape>
                <v:shape id="Shape 32300" o:spid="_x0000_s1052" style="position:absolute;left:19894;top:33473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" path="m,l2469134,e" filled="f" strokeweight=".16931mm">
                  <v:path arrowok="t" o:connecttype="custom" o:connectlocs="0,0;24691,0" o:connectangles="0,0" textboxrect="0,0,2469134,0"/>
                </v:shape>
                <v:shape id="Shape 32301" o:spid="_x0000_s1053" style="position:absolute;left:44616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" path="m,6095l,e" filled="f" strokeweight=".16931mm">
                  <v:path arrowok="t" o:connecttype="custom" o:connectlocs="0,61;0,0" o:connectangles="0,0" textboxrect="0,0,0,6095"/>
                </v:shape>
                <v:shape id="Shape 32302" o:spid="_x0000_s1054" style="position:absolute;left:44646;top:33473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" path="m,l1996692,e" filled="f" strokeweight=".16931mm">
                  <v:path arrowok="t" o:connecttype="custom" o:connectlocs="0,0;19967,0" o:connectangles="0,0" textboxrect="0,0,1996692,0"/>
                </v:shape>
                <v:shape id="Shape 32303" o:spid="_x0000_s1055" style="position:absolute;left:64645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" path="m,6095l,e" filled="f" strokeweight=".16928mm">
                  <v:path arrowok="t" o:connecttype="custom" o:connectlocs="0,61;0,0" o:connectangles="0,0" textboxrect="0,0,0,6095"/>
                </v:shape>
                <v:shape id="Shape 32304" o:spid="_x0000_s1056" style="position:absolute;left:30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" path="m,3330192l,e" filled="f" strokeweight=".16931mm">
                  <v:path arrowok="t" o:connecttype="custom" o:connectlocs="0,33302;0,0" o:connectangles="0,0" textboxrect="0,0,0,3330192"/>
                </v:shape>
                <v:shape id="Shape 32305" o:spid="_x0000_s1057" style="position:absolute;left:19864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" path="m,3330192l,e" filled="f" strokeweight=".16931mm">
                  <v:path arrowok="t" o:connecttype="custom" o:connectlocs="0,33302;0,0" o:connectangles="0,0" textboxrect="0,0,0,3330192"/>
                </v:shape>
                <v:shape id="Shape 32306" o:spid="_x0000_s1058" style="position:absolute;left:44616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" path="m,3330192l,e" filled="f" strokeweight=".16931mm">
                  <v:path arrowok="t" o:connecttype="custom" o:connectlocs="0,33302;0,0" o:connectangles="0,0" textboxrect="0,0,0,3330192"/>
                </v:shape>
                <v:shape id="Shape 32307" o:spid="_x0000_s1059" style="position:absolute;left:64645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" path="m,3330192l,e" filled="f" strokeweight=".16928mm">
                  <v:path arrowok="t" o:connecttype="custom" o:connectlocs="0,33302;0,0" o:connectangles="0,0" textboxrect="0,0,0,3330192"/>
                </v:shape>
                <v:shape id="Shape 32308" o:spid="_x0000_s1060" style="position:absolute;top:668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" path="m,l6095,e" filled="f" strokeweight=".16931mm">
                  <v:path arrowok="t" o:connecttype="custom" o:connectlocs="0,0;60,0" o:connectangles="0,0" textboxrect="0,0,6095,0"/>
                </v:shape>
                <v:shape id="Shape 32309" o:spid="_x0000_s1061" style="position:absolute;left:60;top:66836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" path="m,l1977263,e" filled="f" strokeweight=".16931mm">
                  <v:path arrowok="t" o:connecttype="custom" o:connectlocs="0,0;19773,0" o:connectangles="0,0" textboxrect="0,0,1977263,0"/>
                </v:shape>
                <v:shape id="Shape 32310" o:spid="_x0000_s1062" style="position:absolute;left:19833;top:668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" path="m,l6095,e" filled="f" strokeweight=".16931mm">
                  <v:path arrowok="t" o:connecttype="custom" o:connectlocs="0,0;61,0" o:connectangles="0,0" textboxrect="0,0,6095,0"/>
                </v:shape>
                <v:shape id="Shape 32311" o:spid="_x0000_s1063" style="position:absolute;left:19894;top:66836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" path="m,l2469134,e" filled="f" strokeweight=".16931mm">
                  <v:path arrowok="t" o:connecttype="custom" o:connectlocs="0,0;24691,0" o:connectangles="0,0" textboxrect="0,0,2469134,0"/>
                </v:shape>
                <v:shape id="Shape 32312" o:spid="_x0000_s1064" style="position:absolute;left:44616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" path="m,6095l,e" filled="f" strokeweight=".16931mm">
                  <v:path arrowok="t" o:connecttype="custom" o:connectlocs="0,61;0,0" o:connectangles="0,0" textboxrect="0,0,0,6095"/>
                </v:shape>
                <v:shape id="Shape 32313" o:spid="_x0000_s1065" style="position:absolute;left:44646;top:66836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" path="m,l1996692,e" filled="f" strokeweight=".16931mm">
                  <v:path arrowok="t" o:connecttype="custom" o:connectlocs="0,0;19967,0" o:connectangles="0,0" textboxrect="0,0,1996692,0"/>
                </v:shape>
                <v:shape id="Shape 32314" o:spid="_x0000_s1066" style="position:absolute;left:64645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" path="m,6095l,e" filled="f" strokeweight=".16928mm">
                  <v:path arrowok="t" o:connecttype="custom" o:connectlocs="0,61;0,0" o:connectangles="0,0" textboxrect="0,0,0,6095"/>
                </v:shape>
                <v:shape id="Shape 32315" o:spid="_x0000_s1067" style="position:absolute;left:30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" path="m,1734566l,e" filled="f" strokeweight=".16931mm">
                  <v:path arrowok="t" o:connecttype="custom" o:connectlocs="0,17345;0,0" o:connectangles="0,0" textboxrect="0,0,0,1734566"/>
                </v:shape>
                <v:shape id="Shape 32316" o:spid="_x0000_s1068" style="position:absolute;top:842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" path="m,l6095,e" filled="f" strokeweight=".16928mm">
                  <v:path arrowok="t" o:connecttype="custom" o:connectlocs="0,0;60,0" o:connectangles="0,0" textboxrect="0,0,6095,0"/>
                </v:shape>
                <v:shape id="Shape 32317" o:spid="_x0000_s1069" style="position:absolute;left:60;top:8424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" path="m,l1977263,e" filled="f" strokeweight=".16928mm">
                  <v:path arrowok="t" o:connecttype="custom" o:connectlocs="0,0;19773,0" o:connectangles="0,0" textboxrect="0,0,1977263,0"/>
                </v:shape>
                <v:shape id="Shape 32318" o:spid="_x0000_s1070" style="position:absolute;left:19864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" path="m,1734566l,e" filled="f" strokeweight=".16931mm">
                  <v:path arrowok="t" o:connecttype="custom" o:connectlocs="0,17345;0,0" o:connectangles="0,0" textboxrect="0,0,0,1734566"/>
                </v:shape>
                <v:shape id="Shape 32319" o:spid="_x0000_s1071" style="position:absolute;left:19833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" path="m,l6095,e" filled="f" strokeweight=".16928mm">
                  <v:path arrowok="t" o:connecttype="custom" o:connectlocs="0,0;61,0" o:connectangles="0,0" textboxrect="0,0,6095,0"/>
                </v:shape>
                <v:shape id="Shape 32320" o:spid="_x0000_s1072" style="position:absolute;left:19894;top:8424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" path="m,l2469134,e" filled="f" strokeweight=".16928mm">
                  <v:path arrowok="t" o:connecttype="custom" o:connectlocs="0,0;24691,0" o:connectangles="0,0" textboxrect="0,0,2469134,0"/>
                </v:shape>
                <v:shape id="Shape 32321" o:spid="_x0000_s1073" style="position:absolute;left:44616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" path="m,1734566l,e" filled="f" strokeweight=".16931mm">
                  <v:path arrowok="t" o:connecttype="custom" o:connectlocs="0,17345;0,0" o:connectangles="0,0" textboxrect="0,0,0,1734566"/>
                </v:shape>
                <v:shape id="Shape 32322" o:spid="_x0000_s1074" style="position:absolute;left:44585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" path="m,l6095,e" filled="f" strokeweight=".16928mm">
                  <v:path arrowok="t" o:connecttype="custom" o:connectlocs="0,0;61,0" o:connectangles="0,0" textboxrect="0,0,6095,0"/>
                </v:shape>
                <v:shape id="Shape 32323" o:spid="_x0000_s1075" style="position:absolute;left:44646;top:8424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" path="m,l1996692,e" filled="f" strokeweight=".16928mm">
                  <v:path arrowok="t" o:connecttype="custom" o:connectlocs="0,0;19967,0" o:connectangles="0,0" textboxrect="0,0,1996692,0"/>
                </v:shape>
                <v:shape id="Shape 32324" o:spid="_x0000_s1076" style="position:absolute;left:64645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" path="m,1734566l,e" filled="f" strokeweight=".16928mm">
                  <v:path arrowok="t" o:connecttype="custom" o:connectlocs="0,17345;0,0" o:connectangles="0,0" textboxrect="0,0,0,1734566"/>
                </v:shape>
                <v:shape id="Shape 32325" o:spid="_x0000_s1077" style="position:absolute;left:64615;top:8424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" path="m,l6094,e" filled="f" strokeweight=".16928mm">
                  <v:path arrowok="t" o:connecttype="custom" o:connectlocs="0,0;60,0" o:connectangles="0,0" textboxrect="0,0,6094,0"/>
                </v:shape>
                <w10:wrap anchorx="page"/>
              </v:group>
            </w:pict>
          </mc:Fallback>
        </mc:AlternateConten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2.3.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Оформлять ре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таты</w:t>
      </w:r>
      <w:r w:rsidRPr="005B112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метод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ьско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деяте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 вы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      </w:t>
      </w:r>
      <w:r w:rsidRPr="005B112E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дов, отчетов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707"/>
          <w:tab w:val="left" w:pos="1442"/>
          <w:tab w:val="left" w:pos="277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2.4.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щ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влять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ьскую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оект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деятел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5B112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об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</w:t>
      </w:r>
      <w:r w:rsidRPr="005B112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туры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орта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235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01.</w:t>
      </w:r>
      <w:r w:rsidRPr="005B112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ирать</w:t>
      </w:r>
      <w:r w:rsidRPr="005B112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ре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дач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деяте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ра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 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текстам;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640"/>
          <w:tab w:val="left" w:pos="1615"/>
          <w:tab w:val="left" w:pos="2460"/>
          <w:tab w:val="left" w:pos="3575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оформлен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 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тод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кой</w:t>
      </w:r>
      <w:r w:rsidRPr="005B112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ссле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ской деятель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    </w:t>
      </w:r>
      <w:r w:rsidRPr="005B112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 уста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ыми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ребова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ями;</w:t>
      </w:r>
    </w:p>
    <w:p w:rsidR="005B112E" w:rsidRPr="005B112E" w:rsidRDefault="005B112E" w:rsidP="005B112E">
      <w:pPr>
        <w:widowControl w:val="0"/>
        <w:tabs>
          <w:tab w:val="left" w:pos="693"/>
          <w:tab w:val="left" w:pos="1604"/>
          <w:tab w:val="left" w:pos="256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оформлен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пор</w:t>
      </w:r>
      <w:r w:rsidRPr="005B112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ио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5B112E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соотв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с    </w:t>
      </w:r>
      <w:r w:rsidRPr="005B112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ановлен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ыми требова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ями;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333"/>
          <w:tab w:val="left" w:pos="1880"/>
          <w:tab w:val="left" w:pos="2210"/>
          <w:tab w:val="left" w:pos="2619"/>
          <w:tab w:val="left" w:pos="300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ределен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цели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адачи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ельской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прое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 деятель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в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ической кул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туры 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а;</w:t>
      </w:r>
    </w:p>
    <w:p w:rsidR="005B112E" w:rsidRPr="005B112E" w:rsidRDefault="005B112E" w:rsidP="005B112E">
      <w:pPr>
        <w:widowControl w:val="0"/>
        <w:tabs>
          <w:tab w:val="left" w:pos="1768"/>
          <w:tab w:val="left" w:pos="2828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ределение</w:t>
      </w:r>
      <w:r w:rsidRPr="005B112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ование 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тодов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ческого</w:t>
      </w:r>
      <w:r w:rsidRPr="005B112E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ледов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соотв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         </w:t>
      </w:r>
      <w:r w:rsidRPr="005B112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          </w:t>
      </w:r>
      <w:r w:rsidRPr="005B112E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я;</w:t>
      </w:r>
    </w:p>
    <w:p w:rsidR="005B112E" w:rsidRPr="005B112E" w:rsidRDefault="005B112E" w:rsidP="005B112E">
      <w:pPr>
        <w:widowControl w:val="0"/>
        <w:tabs>
          <w:tab w:val="left" w:pos="2225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менен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совр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ой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ерми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ологии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ении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сследов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ельской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ы;</w:t>
      </w:r>
    </w:p>
    <w:p w:rsidR="005B112E" w:rsidRPr="005B112E" w:rsidRDefault="005B112E" w:rsidP="005B112E">
      <w:pPr>
        <w:widowControl w:val="0"/>
        <w:tabs>
          <w:tab w:val="left" w:pos="324"/>
          <w:tab w:val="left" w:pos="2201"/>
          <w:tab w:val="left" w:pos="255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вза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модейс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коллегами, руководс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вом</w:t>
      </w:r>
      <w:r w:rsidRPr="005B112E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ходе</w:t>
      </w:r>
      <w:r w:rsidRPr="005B112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ельской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ы;</w:t>
      </w:r>
    </w:p>
    <w:p w:rsidR="005B112E" w:rsidRPr="005B112E" w:rsidRDefault="005B112E" w:rsidP="005B112E">
      <w:pPr>
        <w:widowControl w:val="0"/>
        <w:tabs>
          <w:tab w:val="left" w:pos="2209"/>
          <w:tab w:val="left" w:pos="2607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рамотное</w:t>
      </w:r>
      <w:r w:rsidRPr="005B112E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ложе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ельской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проек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 работы</w:t>
      </w:r>
    </w:p>
    <w:p w:rsidR="005B112E" w:rsidRPr="005B112E" w:rsidRDefault="005B112E" w:rsidP="005B112E">
      <w:pPr>
        <w:widowControl w:val="0"/>
        <w:spacing w:before="9" w:line="273" w:lineRule="auto"/>
        <w:ind w:left="-62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одов</w:t>
      </w:r>
      <w:r w:rsidRPr="005B112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емов           </w:t>
      </w:r>
      <w:r w:rsidRPr="005B112E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          </w:t>
      </w:r>
      <w:r w:rsidRPr="005B112E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</w:p>
    <w:p w:rsidR="005B112E" w:rsidRPr="005B112E" w:rsidRDefault="005B112E" w:rsidP="005B112E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дея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B112E" w:rsidRPr="005B112E" w:rsidRDefault="005B112E" w:rsidP="005B112E">
      <w:pPr>
        <w:widowControl w:val="0"/>
        <w:tabs>
          <w:tab w:val="left" w:pos="573"/>
          <w:tab w:val="left" w:pos="2406"/>
        </w:tabs>
        <w:spacing w:before="43" w:line="273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соо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самоанали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резул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соб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 деятель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е;</w:t>
      </w:r>
    </w:p>
    <w:p w:rsidR="005B112E" w:rsidRPr="005B112E" w:rsidRDefault="005B112E" w:rsidP="005B112E">
      <w:pPr>
        <w:widowControl w:val="0"/>
        <w:tabs>
          <w:tab w:val="left" w:pos="415"/>
          <w:tab w:val="left" w:pos="1185"/>
          <w:tab w:val="left" w:pos="2175"/>
          <w:tab w:val="left" w:pos="313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предел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 вр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при     </w:t>
      </w:r>
      <w:r w:rsidRPr="005B112E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адач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ея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B112E" w:rsidRPr="005B112E" w:rsidRDefault="005B112E" w:rsidP="005B112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К. 02.01</w:t>
      </w:r>
    </w:p>
    <w:p w:rsidR="005B112E" w:rsidRPr="005B112E" w:rsidRDefault="005B112E" w:rsidP="005B112E">
      <w:pPr>
        <w:widowControl w:val="0"/>
        <w:tabs>
          <w:tab w:val="left" w:pos="2691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ому</w:t>
      </w:r>
      <w:r w:rsidRPr="005B112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модул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</w:p>
    <w:p w:rsidR="005B112E" w:rsidRPr="005B112E" w:rsidRDefault="005B112E" w:rsidP="005B112E">
      <w:pPr>
        <w:widowControl w:val="0"/>
        <w:tabs>
          <w:tab w:val="left" w:pos="1693"/>
          <w:tab w:val="left" w:pos="2700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ческих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ях; 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ческих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ой         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  <w:r w:rsidRPr="005B112E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widowControl w:val="0"/>
        <w:tabs>
          <w:tab w:val="left" w:pos="1047"/>
          <w:tab w:val="left" w:pos="1834"/>
        </w:tabs>
        <w:spacing w:before="1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(</w:t>
      </w:r>
      <w:proofErr w:type="spell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</w:t>
      </w:r>
      <w:proofErr w:type="spell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  <w:r w:rsidRPr="005B112E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К. 02.01</w:t>
      </w:r>
    </w:p>
    <w:p w:rsidR="005B112E" w:rsidRPr="005B112E" w:rsidRDefault="005B112E" w:rsidP="005B112E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профессиональ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ому</w:t>
      </w:r>
      <w:r w:rsidRPr="005B112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модул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</w:p>
    <w:p w:rsidR="005B112E" w:rsidRPr="005B112E" w:rsidRDefault="005B112E" w:rsidP="005B112E">
      <w:pPr>
        <w:widowControl w:val="0"/>
        <w:tabs>
          <w:tab w:val="left" w:pos="1693"/>
          <w:tab w:val="left" w:pos="2700"/>
        </w:tabs>
        <w:spacing w:before="9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ческих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ях; 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ческих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ой         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  <w:r w:rsidRPr="005B112E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е;</w:t>
      </w:r>
    </w:p>
    <w:p w:rsidR="005B112E" w:rsidRPr="005B112E" w:rsidRDefault="005B112E" w:rsidP="005B112E">
      <w:pPr>
        <w:widowControl w:val="0"/>
        <w:tabs>
          <w:tab w:val="left" w:pos="1047"/>
          <w:tab w:val="left" w:pos="1834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(</w:t>
      </w:r>
      <w:proofErr w:type="spell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</w:t>
      </w:r>
      <w:proofErr w:type="spell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  <w:r w:rsidRPr="005B112E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К. 02.01</w:t>
      </w:r>
    </w:p>
    <w:p w:rsidR="005B112E" w:rsidRPr="005B112E" w:rsidRDefault="005B112E" w:rsidP="005B112E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профессиональ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ому</w:t>
      </w:r>
      <w:r w:rsidRPr="005B112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модул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 выполнения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 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про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</w:p>
    <w:p w:rsidR="005B112E" w:rsidRPr="005B112E" w:rsidRDefault="005B112E" w:rsidP="005B112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type w:val="continuous"/>
          <w:pgSz w:w="11906" w:h="16840"/>
          <w:pgMar w:top="1134" w:right="847" w:bottom="0" w:left="1099" w:header="0" w:footer="0" w:gutter="0"/>
          <w:cols w:num="3" w:space="720" w:equalWidth="0">
            <w:col w:w="2906" w:space="214"/>
            <w:col w:w="3685" w:space="212"/>
            <w:col w:w="2941"/>
          </w:cols>
        </w:sect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5B112E" w:rsidRPr="005B112E">
          <w:type w:val="continuous"/>
          <w:pgSz w:w="11906" w:h="16840"/>
          <w:pgMar w:top="1134" w:right="847" w:bottom="0" w:left="1099" w:header="0" w:footer="0" w:gutter="0"/>
          <w:cols w:space="720"/>
        </w:sectPr>
      </w:pPr>
    </w:p>
    <w:p w:rsidR="005B112E" w:rsidRPr="005B112E" w:rsidRDefault="005B112E" w:rsidP="005B112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pgSz w:w="11906" w:h="16840"/>
          <w:pgMar w:top="1134" w:right="847" w:bottom="0" w:left="1099" w:header="0" w:footer="0" w:gutter="0"/>
          <w:cols w:space="720"/>
        </w:sectPr>
      </w:pPr>
    </w:p>
    <w:p w:rsidR="005B112E" w:rsidRPr="005B112E" w:rsidRDefault="005B112E" w:rsidP="005B112E">
      <w:pPr>
        <w:widowControl w:val="0"/>
        <w:tabs>
          <w:tab w:val="left" w:pos="765"/>
          <w:tab w:val="left" w:pos="1497"/>
          <w:tab w:val="left" w:pos="2776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02.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 совр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ые           </w:t>
      </w:r>
      <w:r w:rsidRPr="005B112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ре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дства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ска,          </w:t>
      </w:r>
      <w:r w:rsidRPr="005B112E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ех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адач      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деяте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B112E" w:rsidRPr="005B112E" w:rsidRDefault="005B112E" w:rsidP="005B112E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604"/>
          <w:tab w:val="left" w:pos="117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25755E3C" wp14:editId="22ACD840">
                <wp:simplePos x="0" y="0"/>
                <wp:positionH relativeFrom="page">
                  <wp:posOffset>626110</wp:posOffset>
                </wp:positionH>
                <wp:positionV relativeFrom="paragraph">
                  <wp:posOffset>-1696085</wp:posOffset>
                </wp:positionV>
                <wp:extent cx="6464300" cy="8512810"/>
                <wp:effectExtent l="6985" t="8890" r="5715" b="12700"/>
                <wp:wrapNone/>
                <wp:docPr id="42" name="drawingObject32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4300" cy="8512810"/>
                          <a:chOff x="0" y="0"/>
                          <a:chExt cx="64645" cy="85128"/>
                        </a:xfrm>
                      </wpg:grpSpPr>
                      <wps:wsp>
                        <wps:cNvPr id="43" name="Shape 32327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32328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32329"/>
                        <wps:cNvSpPr>
                          <a:spLocks/>
                        </wps:cNvSpPr>
                        <wps:spPr bwMode="auto">
                          <a:xfrm>
                            <a:off x="19833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32330"/>
                        <wps:cNvSpPr>
                          <a:spLocks/>
                        </wps:cNvSpPr>
                        <wps:spPr bwMode="auto">
                          <a:xfrm>
                            <a:off x="19894" y="30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32331"/>
                        <wps:cNvSpPr>
                          <a:spLocks/>
                        </wps:cNvSpPr>
                        <wps:spPr bwMode="auto">
                          <a:xfrm>
                            <a:off x="44585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32332"/>
                        <wps:cNvSpPr>
                          <a:spLocks/>
                        </wps:cNvSpPr>
                        <wps:spPr bwMode="auto">
                          <a:xfrm>
                            <a:off x="44646" y="30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32333"/>
                        <wps:cNvSpPr>
                          <a:spLocks/>
                        </wps:cNvSpPr>
                        <wps:spPr bwMode="auto">
                          <a:xfrm>
                            <a:off x="64645" y="0"/>
                            <a:ext cx="0" cy="60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32334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16843"/>
                          </a:xfrm>
                          <a:custGeom>
                            <a:avLst/>
                            <a:gdLst>
                              <a:gd name="T0" fmla="*/ 1684273 h 1684273"/>
                              <a:gd name="T1" fmla="*/ 0 h 1684273"/>
                              <a:gd name="T2" fmla="*/ 0 h 1684273"/>
                              <a:gd name="T3" fmla="*/ 1684273 h 16842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32335"/>
                        <wps:cNvSpPr>
                          <a:spLocks/>
                        </wps:cNvSpPr>
                        <wps:spPr bwMode="auto">
                          <a:xfrm>
                            <a:off x="19864" y="60"/>
                            <a:ext cx="0" cy="16843"/>
                          </a:xfrm>
                          <a:custGeom>
                            <a:avLst/>
                            <a:gdLst>
                              <a:gd name="T0" fmla="*/ 1684273 h 1684273"/>
                              <a:gd name="T1" fmla="*/ 0 h 1684273"/>
                              <a:gd name="T2" fmla="*/ 0 h 1684273"/>
                              <a:gd name="T3" fmla="*/ 1684273 h 16842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32336"/>
                        <wps:cNvSpPr>
                          <a:spLocks/>
                        </wps:cNvSpPr>
                        <wps:spPr bwMode="auto">
                          <a:xfrm>
                            <a:off x="44616" y="60"/>
                            <a:ext cx="0" cy="16843"/>
                          </a:xfrm>
                          <a:custGeom>
                            <a:avLst/>
                            <a:gdLst>
                              <a:gd name="T0" fmla="*/ 1684273 h 1684273"/>
                              <a:gd name="T1" fmla="*/ 0 h 1684273"/>
                              <a:gd name="T2" fmla="*/ 0 h 1684273"/>
                              <a:gd name="T3" fmla="*/ 1684273 h 16842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32337"/>
                        <wps:cNvSpPr>
                          <a:spLocks/>
                        </wps:cNvSpPr>
                        <wps:spPr bwMode="auto">
                          <a:xfrm>
                            <a:off x="64645" y="60"/>
                            <a:ext cx="0" cy="16843"/>
                          </a:xfrm>
                          <a:custGeom>
                            <a:avLst/>
                            <a:gdLst>
                              <a:gd name="T0" fmla="*/ 1684273 h 1684273"/>
                              <a:gd name="T1" fmla="*/ 0 h 1684273"/>
                              <a:gd name="T2" fmla="*/ 0 h 1684273"/>
                              <a:gd name="T3" fmla="*/ 1684273 h 16842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32338"/>
                        <wps:cNvSpPr>
                          <a:spLocks/>
                        </wps:cNvSpPr>
                        <wps:spPr bwMode="auto">
                          <a:xfrm>
                            <a:off x="0" y="16934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32339"/>
                        <wps:cNvSpPr>
                          <a:spLocks/>
                        </wps:cNvSpPr>
                        <wps:spPr bwMode="auto">
                          <a:xfrm>
                            <a:off x="60" y="16934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32340"/>
                        <wps:cNvSpPr>
                          <a:spLocks/>
                        </wps:cNvSpPr>
                        <wps:spPr bwMode="auto">
                          <a:xfrm>
                            <a:off x="19833" y="16934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32341"/>
                        <wps:cNvSpPr>
                          <a:spLocks/>
                        </wps:cNvSpPr>
                        <wps:spPr bwMode="auto">
                          <a:xfrm>
                            <a:off x="19894" y="16934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32342"/>
                        <wps:cNvSpPr>
                          <a:spLocks/>
                        </wps:cNvSpPr>
                        <wps:spPr bwMode="auto">
                          <a:xfrm>
                            <a:off x="44616" y="16903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32343"/>
                        <wps:cNvSpPr>
                          <a:spLocks/>
                        </wps:cNvSpPr>
                        <wps:spPr bwMode="auto">
                          <a:xfrm>
                            <a:off x="44646" y="16934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32344"/>
                        <wps:cNvSpPr>
                          <a:spLocks/>
                        </wps:cNvSpPr>
                        <wps:spPr bwMode="auto">
                          <a:xfrm>
                            <a:off x="64645" y="16903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32345"/>
                        <wps:cNvSpPr>
                          <a:spLocks/>
                        </wps:cNvSpPr>
                        <wps:spPr bwMode="auto">
                          <a:xfrm>
                            <a:off x="30" y="16965"/>
                            <a:ext cx="0" cy="22162"/>
                          </a:xfrm>
                          <a:custGeom>
                            <a:avLst/>
                            <a:gdLst>
                              <a:gd name="T0" fmla="*/ 2216150 h 2216150"/>
                              <a:gd name="T1" fmla="*/ 0 h 2216150"/>
                              <a:gd name="T2" fmla="*/ 0 h 2216150"/>
                              <a:gd name="T3" fmla="*/ 2216150 h 22161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32346"/>
                        <wps:cNvSpPr>
                          <a:spLocks/>
                        </wps:cNvSpPr>
                        <wps:spPr bwMode="auto">
                          <a:xfrm>
                            <a:off x="19864" y="16965"/>
                            <a:ext cx="0" cy="22162"/>
                          </a:xfrm>
                          <a:custGeom>
                            <a:avLst/>
                            <a:gdLst>
                              <a:gd name="T0" fmla="*/ 2216150 h 2216150"/>
                              <a:gd name="T1" fmla="*/ 0 h 2216150"/>
                              <a:gd name="T2" fmla="*/ 0 h 2216150"/>
                              <a:gd name="T3" fmla="*/ 2216150 h 22161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32347"/>
                        <wps:cNvSpPr>
                          <a:spLocks/>
                        </wps:cNvSpPr>
                        <wps:spPr bwMode="auto">
                          <a:xfrm>
                            <a:off x="44616" y="16965"/>
                            <a:ext cx="0" cy="22162"/>
                          </a:xfrm>
                          <a:custGeom>
                            <a:avLst/>
                            <a:gdLst>
                              <a:gd name="T0" fmla="*/ 2216150 h 2216150"/>
                              <a:gd name="T1" fmla="*/ 0 h 2216150"/>
                              <a:gd name="T2" fmla="*/ 0 h 2216150"/>
                              <a:gd name="T3" fmla="*/ 2216150 h 22161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32348"/>
                        <wps:cNvSpPr>
                          <a:spLocks/>
                        </wps:cNvSpPr>
                        <wps:spPr bwMode="auto">
                          <a:xfrm>
                            <a:off x="64645" y="16965"/>
                            <a:ext cx="0" cy="22162"/>
                          </a:xfrm>
                          <a:custGeom>
                            <a:avLst/>
                            <a:gdLst>
                              <a:gd name="T0" fmla="*/ 2216150 h 2216150"/>
                              <a:gd name="T1" fmla="*/ 0 h 2216150"/>
                              <a:gd name="T2" fmla="*/ 0 h 2216150"/>
                              <a:gd name="T3" fmla="*/ 2216150 h 22161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32349"/>
                        <wps:cNvSpPr>
                          <a:spLocks/>
                        </wps:cNvSpPr>
                        <wps:spPr bwMode="auto">
                          <a:xfrm>
                            <a:off x="30" y="3912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32350"/>
                        <wps:cNvSpPr>
                          <a:spLocks/>
                        </wps:cNvSpPr>
                        <wps:spPr bwMode="auto">
                          <a:xfrm>
                            <a:off x="60" y="39157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32351"/>
                        <wps:cNvSpPr>
                          <a:spLocks/>
                        </wps:cNvSpPr>
                        <wps:spPr bwMode="auto">
                          <a:xfrm>
                            <a:off x="19864" y="3912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32352"/>
                        <wps:cNvSpPr>
                          <a:spLocks/>
                        </wps:cNvSpPr>
                        <wps:spPr bwMode="auto">
                          <a:xfrm>
                            <a:off x="19894" y="39157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32353"/>
                        <wps:cNvSpPr>
                          <a:spLocks/>
                        </wps:cNvSpPr>
                        <wps:spPr bwMode="auto">
                          <a:xfrm>
                            <a:off x="44616" y="3912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32354"/>
                        <wps:cNvSpPr>
                          <a:spLocks/>
                        </wps:cNvSpPr>
                        <wps:spPr bwMode="auto">
                          <a:xfrm>
                            <a:off x="44646" y="39157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Shape 32355"/>
                        <wps:cNvSpPr>
                          <a:spLocks/>
                        </wps:cNvSpPr>
                        <wps:spPr bwMode="auto">
                          <a:xfrm>
                            <a:off x="64645" y="3912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Shape 32356"/>
                        <wps:cNvSpPr>
                          <a:spLocks/>
                        </wps:cNvSpPr>
                        <wps:spPr bwMode="auto">
                          <a:xfrm>
                            <a:off x="30" y="39188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Shape 32357"/>
                        <wps:cNvSpPr>
                          <a:spLocks/>
                        </wps:cNvSpPr>
                        <wps:spPr bwMode="auto">
                          <a:xfrm>
                            <a:off x="19864" y="39188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Shape 32358"/>
                        <wps:cNvSpPr>
                          <a:spLocks/>
                        </wps:cNvSpPr>
                        <wps:spPr bwMode="auto">
                          <a:xfrm>
                            <a:off x="44616" y="39188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Shape 32359"/>
                        <wps:cNvSpPr>
                          <a:spLocks/>
                        </wps:cNvSpPr>
                        <wps:spPr bwMode="auto">
                          <a:xfrm>
                            <a:off x="64645" y="39188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hape 32360"/>
                        <wps:cNvSpPr>
                          <a:spLocks/>
                        </wps:cNvSpPr>
                        <wps:spPr bwMode="auto">
                          <a:xfrm>
                            <a:off x="0" y="62355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Shape 32361"/>
                        <wps:cNvSpPr>
                          <a:spLocks/>
                        </wps:cNvSpPr>
                        <wps:spPr bwMode="auto">
                          <a:xfrm>
                            <a:off x="60" y="62355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Shape 32362"/>
                        <wps:cNvSpPr>
                          <a:spLocks/>
                        </wps:cNvSpPr>
                        <wps:spPr bwMode="auto">
                          <a:xfrm>
                            <a:off x="19833" y="62355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32363"/>
                        <wps:cNvSpPr>
                          <a:spLocks/>
                        </wps:cNvSpPr>
                        <wps:spPr bwMode="auto">
                          <a:xfrm>
                            <a:off x="19894" y="62355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32364"/>
                        <wps:cNvSpPr>
                          <a:spLocks/>
                        </wps:cNvSpPr>
                        <wps:spPr bwMode="auto">
                          <a:xfrm>
                            <a:off x="44616" y="62325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32365"/>
                        <wps:cNvSpPr>
                          <a:spLocks/>
                        </wps:cNvSpPr>
                        <wps:spPr bwMode="auto">
                          <a:xfrm>
                            <a:off x="44646" y="62355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32366"/>
                        <wps:cNvSpPr>
                          <a:spLocks/>
                        </wps:cNvSpPr>
                        <wps:spPr bwMode="auto">
                          <a:xfrm>
                            <a:off x="64645" y="62325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32367"/>
                        <wps:cNvSpPr>
                          <a:spLocks/>
                        </wps:cNvSpPr>
                        <wps:spPr bwMode="auto">
                          <a:xfrm>
                            <a:off x="30" y="62387"/>
                            <a:ext cx="0" cy="17361"/>
                          </a:xfrm>
                          <a:custGeom>
                            <a:avLst/>
                            <a:gdLst>
                              <a:gd name="T0" fmla="*/ 1736089 h 1736089"/>
                              <a:gd name="T1" fmla="*/ 0 h 1736089"/>
                              <a:gd name="T2" fmla="*/ 0 h 1736089"/>
                              <a:gd name="T3" fmla="*/ 1736089 h 17360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32368"/>
                        <wps:cNvSpPr>
                          <a:spLocks/>
                        </wps:cNvSpPr>
                        <wps:spPr bwMode="auto">
                          <a:xfrm>
                            <a:off x="19864" y="62387"/>
                            <a:ext cx="0" cy="17361"/>
                          </a:xfrm>
                          <a:custGeom>
                            <a:avLst/>
                            <a:gdLst>
                              <a:gd name="T0" fmla="*/ 1736089 h 1736089"/>
                              <a:gd name="T1" fmla="*/ 0 h 1736089"/>
                              <a:gd name="T2" fmla="*/ 0 h 1736089"/>
                              <a:gd name="T3" fmla="*/ 1736089 h 17360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32369"/>
                        <wps:cNvSpPr>
                          <a:spLocks/>
                        </wps:cNvSpPr>
                        <wps:spPr bwMode="auto">
                          <a:xfrm>
                            <a:off x="44616" y="62387"/>
                            <a:ext cx="0" cy="17361"/>
                          </a:xfrm>
                          <a:custGeom>
                            <a:avLst/>
                            <a:gdLst>
                              <a:gd name="T0" fmla="*/ 1736089 h 1736089"/>
                              <a:gd name="T1" fmla="*/ 0 h 1736089"/>
                              <a:gd name="T2" fmla="*/ 0 h 1736089"/>
                              <a:gd name="T3" fmla="*/ 1736089 h 17360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32370"/>
                        <wps:cNvSpPr>
                          <a:spLocks/>
                        </wps:cNvSpPr>
                        <wps:spPr bwMode="auto">
                          <a:xfrm>
                            <a:off x="64645" y="62387"/>
                            <a:ext cx="0" cy="17361"/>
                          </a:xfrm>
                          <a:custGeom>
                            <a:avLst/>
                            <a:gdLst>
                              <a:gd name="T0" fmla="*/ 1736089 h 1736089"/>
                              <a:gd name="T1" fmla="*/ 0 h 1736089"/>
                              <a:gd name="T2" fmla="*/ 0 h 1736089"/>
                              <a:gd name="T3" fmla="*/ 1736089 h 17360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32371"/>
                        <wps:cNvSpPr>
                          <a:spLocks/>
                        </wps:cNvSpPr>
                        <wps:spPr bwMode="auto">
                          <a:xfrm>
                            <a:off x="30" y="79748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32372"/>
                        <wps:cNvSpPr>
                          <a:spLocks/>
                        </wps:cNvSpPr>
                        <wps:spPr bwMode="auto">
                          <a:xfrm>
                            <a:off x="60" y="79778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32373"/>
                        <wps:cNvSpPr>
                          <a:spLocks/>
                        </wps:cNvSpPr>
                        <wps:spPr bwMode="auto">
                          <a:xfrm>
                            <a:off x="19864" y="79748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32374"/>
                        <wps:cNvSpPr>
                          <a:spLocks/>
                        </wps:cNvSpPr>
                        <wps:spPr bwMode="auto">
                          <a:xfrm>
                            <a:off x="19894" y="79778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32375"/>
                        <wps:cNvSpPr>
                          <a:spLocks/>
                        </wps:cNvSpPr>
                        <wps:spPr bwMode="auto">
                          <a:xfrm>
                            <a:off x="44616" y="79748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32376"/>
                        <wps:cNvSpPr>
                          <a:spLocks/>
                        </wps:cNvSpPr>
                        <wps:spPr bwMode="auto">
                          <a:xfrm>
                            <a:off x="44646" y="79778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32377"/>
                        <wps:cNvSpPr>
                          <a:spLocks/>
                        </wps:cNvSpPr>
                        <wps:spPr bwMode="auto">
                          <a:xfrm>
                            <a:off x="64645" y="79748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32378"/>
                        <wps:cNvSpPr>
                          <a:spLocks/>
                        </wps:cNvSpPr>
                        <wps:spPr bwMode="auto">
                          <a:xfrm>
                            <a:off x="30" y="79809"/>
                            <a:ext cx="0" cy="5258"/>
                          </a:xfrm>
                          <a:custGeom>
                            <a:avLst/>
                            <a:gdLst>
                              <a:gd name="T0" fmla="*/ 525779 h 525779"/>
                              <a:gd name="T1" fmla="*/ 0 h 525779"/>
                              <a:gd name="T2" fmla="*/ 0 h 525779"/>
                              <a:gd name="T3" fmla="*/ 525779 h 5257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32379"/>
                        <wps:cNvSpPr>
                          <a:spLocks/>
                        </wps:cNvSpPr>
                        <wps:spPr bwMode="auto">
                          <a:xfrm>
                            <a:off x="30" y="8506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32380"/>
                        <wps:cNvSpPr>
                          <a:spLocks/>
                        </wps:cNvSpPr>
                        <wps:spPr bwMode="auto">
                          <a:xfrm>
                            <a:off x="60" y="85097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32381"/>
                        <wps:cNvSpPr>
                          <a:spLocks/>
                        </wps:cNvSpPr>
                        <wps:spPr bwMode="auto">
                          <a:xfrm>
                            <a:off x="19864" y="79809"/>
                            <a:ext cx="0" cy="5258"/>
                          </a:xfrm>
                          <a:custGeom>
                            <a:avLst/>
                            <a:gdLst>
                              <a:gd name="T0" fmla="*/ 525779 h 525779"/>
                              <a:gd name="T1" fmla="*/ 0 h 525779"/>
                              <a:gd name="T2" fmla="*/ 0 h 525779"/>
                              <a:gd name="T3" fmla="*/ 525779 h 5257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32382"/>
                        <wps:cNvSpPr>
                          <a:spLocks/>
                        </wps:cNvSpPr>
                        <wps:spPr bwMode="auto">
                          <a:xfrm>
                            <a:off x="19864" y="8506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32383"/>
                        <wps:cNvSpPr>
                          <a:spLocks/>
                        </wps:cNvSpPr>
                        <wps:spPr bwMode="auto">
                          <a:xfrm>
                            <a:off x="19894" y="85097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32384"/>
                        <wps:cNvSpPr>
                          <a:spLocks/>
                        </wps:cNvSpPr>
                        <wps:spPr bwMode="auto">
                          <a:xfrm>
                            <a:off x="44616" y="79809"/>
                            <a:ext cx="0" cy="5258"/>
                          </a:xfrm>
                          <a:custGeom>
                            <a:avLst/>
                            <a:gdLst>
                              <a:gd name="T0" fmla="*/ 525779 h 525779"/>
                              <a:gd name="T1" fmla="*/ 0 h 525779"/>
                              <a:gd name="T2" fmla="*/ 0 h 525779"/>
                              <a:gd name="T3" fmla="*/ 525779 h 5257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32385"/>
                        <wps:cNvSpPr>
                          <a:spLocks/>
                        </wps:cNvSpPr>
                        <wps:spPr bwMode="auto">
                          <a:xfrm>
                            <a:off x="44616" y="8506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2386"/>
                        <wps:cNvSpPr>
                          <a:spLocks/>
                        </wps:cNvSpPr>
                        <wps:spPr bwMode="auto">
                          <a:xfrm>
                            <a:off x="44646" y="85097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2387"/>
                        <wps:cNvSpPr>
                          <a:spLocks/>
                        </wps:cNvSpPr>
                        <wps:spPr bwMode="auto">
                          <a:xfrm>
                            <a:off x="64645" y="79809"/>
                            <a:ext cx="0" cy="5258"/>
                          </a:xfrm>
                          <a:custGeom>
                            <a:avLst/>
                            <a:gdLst>
                              <a:gd name="T0" fmla="*/ 525779 h 525779"/>
                              <a:gd name="T1" fmla="*/ 0 h 525779"/>
                              <a:gd name="T2" fmla="*/ 0 h 525779"/>
                              <a:gd name="T3" fmla="*/ 525779 h 5257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388"/>
                        <wps:cNvSpPr>
                          <a:spLocks/>
                        </wps:cNvSpPr>
                        <wps:spPr bwMode="auto">
                          <a:xfrm>
                            <a:off x="64645" y="85067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B946DAA" id="drawingObject32326" o:spid="_x0000_s1026" style="position:absolute;margin-left:49.3pt;margin-top:-133.55pt;width:509pt;height:670.3pt;z-index:-251655168;mso-position-horizontal-relative:page" coordsize="64645,85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" o:allowincell="f">
                <v:shape id="Shape 3232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" path="m,l6095,e" filled="f" strokeweight=".16928mm">
                  <v:path arrowok="t" o:connecttype="custom" o:connectlocs="0,0;60,0" o:connectangles="0,0" textboxrect="0,0,6095,0"/>
                </v:shape>
                <v:shape id="Shape 32328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" path="m,l1977263,e" filled="f" strokeweight=".16928mm">
                  <v:path arrowok="t" o:connecttype="custom" o:connectlocs="0,0;19773,0" o:connectangles="0,0" textboxrect="0,0,1977263,0"/>
                </v:shape>
                <v:shape id="Shape 32329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" path="m,l6095,e" filled="f" strokeweight=".16928mm">
                  <v:path arrowok="t" o:connecttype="custom" o:connectlocs="0,0;61,0" o:connectangles="0,0" textboxrect="0,0,6095,0"/>
                </v:shape>
                <v:shape id="Shape 32330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" path="m,l2469134,e" filled="f" strokeweight=".16928mm">
                  <v:path arrowok="t" o:connecttype="custom" o:connectlocs="0,0;24691,0" o:connectangles="0,0" textboxrect="0,0,2469134,0"/>
                </v:shape>
                <v:shape id="Shape 32331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" path="m,l6095,e" filled="f" strokeweight=".16928mm">
                  <v:path arrowok="t" o:connecttype="custom" o:connectlocs="0,0;61,0" o:connectangles="0,0" textboxrect="0,0,6095,0"/>
                </v:shape>
                <v:shape id="Shape 32332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" path="m,l1996692,e" filled="f" strokeweight=".16928mm">
                  <v:path arrowok="t" o:connecttype="custom" o:connectlocs="0,0;19967,0" o:connectangles="0,0" textboxrect="0,0,1996692,0"/>
                </v:shape>
                <v:shape id="Shape 32333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" path="m,6094l,e" filled="f" strokeweight=".16928mm">
                  <v:path arrowok="t" o:connecttype="custom" o:connectlocs="0,60;0,0" o:connectangles="0,0" textboxrect="0,0,0,6094"/>
                </v:shape>
                <v:shape id="Shape 32334" o:spid="_x0000_s1034" style="position:absolute;left:30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" path="m,1684273l,e" filled="f" strokeweight=".16931mm">
                  <v:path arrowok="t" o:connecttype="custom" o:connectlocs="0,16843;0,0" o:connectangles="0,0" textboxrect="0,0,0,1684273"/>
                </v:shape>
                <v:shape id="Shape 32335" o:spid="_x0000_s1035" style="position:absolute;left:19864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" path="m,1684273l,e" filled="f" strokeweight=".16931mm">
                  <v:path arrowok="t" o:connecttype="custom" o:connectlocs="0,16843;0,0" o:connectangles="0,0" textboxrect="0,0,0,1684273"/>
                </v:shape>
                <v:shape id="Shape 32336" o:spid="_x0000_s1036" style="position:absolute;left:44616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" path="m,1684273l,e" filled="f" strokeweight=".16931mm">
                  <v:path arrowok="t" o:connecttype="custom" o:connectlocs="0,16843;0,0" o:connectangles="0,0" textboxrect="0,0,0,1684273"/>
                </v:shape>
                <v:shape id="Shape 32337" o:spid="_x0000_s1037" style="position:absolute;left:64645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" path="m,1684273l,e" filled="f" strokeweight=".16928mm">
                  <v:path arrowok="t" o:connecttype="custom" o:connectlocs="0,16843;0,0" o:connectangles="0,0" textboxrect="0,0,0,1684273"/>
                </v:shape>
                <v:shape id="Shape 32338" o:spid="_x0000_s1038" style="position:absolute;top:169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" path="m,l6095,e" filled="f" strokeweight=".16931mm">
                  <v:path arrowok="t" o:connecttype="custom" o:connectlocs="0,0;60,0" o:connectangles="0,0" textboxrect="0,0,6095,0"/>
                </v:shape>
                <v:shape id="Shape 32339" o:spid="_x0000_s1039" style="position:absolute;left:60;top:1693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" path="m,l1977263,e" filled="f" strokeweight=".16931mm">
                  <v:path arrowok="t" o:connecttype="custom" o:connectlocs="0,0;19773,0" o:connectangles="0,0" textboxrect="0,0,1977263,0"/>
                </v:shape>
                <v:shape id="Shape 32340" o:spid="_x0000_s1040" style="position:absolute;left:19833;top:169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" path="m,l6095,e" filled="f" strokeweight=".16931mm">
                  <v:path arrowok="t" o:connecttype="custom" o:connectlocs="0,0;61,0" o:connectangles="0,0" textboxrect="0,0,6095,0"/>
                </v:shape>
                <v:shape id="Shape 32341" o:spid="_x0000_s1041" style="position:absolute;left:19894;top:1693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" path="m,l2469134,e" filled="f" strokeweight=".16931mm">
                  <v:path arrowok="t" o:connecttype="custom" o:connectlocs="0,0;24691,0" o:connectangles="0,0" textboxrect="0,0,2469134,0"/>
                </v:shape>
                <v:shape id="Shape 32342" o:spid="_x0000_s1042" style="position:absolute;left:44616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" path="m,6095l,e" filled="f" strokeweight=".16931mm">
                  <v:path arrowok="t" o:connecttype="custom" o:connectlocs="0,61;0,0" o:connectangles="0,0" textboxrect="0,0,0,6095"/>
                </v:shape>
                <v:shape id="Shape 32343" o:spid="_x0000_s1043" style="position:absolute;left:44646;top:1693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" path="m,l1996692,e" filled="f" strokeweight=".16931mm">
                  <v:path arrowok="t" o:connecttype="custom" o:connectlocs="0,0;19967,0" o:connectangles="0,0" textboxrect="0,0,1996692,0"/>
                </v:shape>
                <v:shape id="Shape 32344" o:spid="_x0000_s1044" style="position:absolute;left:64645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" path="m,6095l,e" filled="f" strokeweight=".16928mm">
                  <v:path arrowok="t" o:connecttype="custom" o:connectlocs="0,61;0,0" o:connectangles="0,0" textboxrect="0,0,0,6095"/>
                </v:shape>
                <v:shape id="Shape 32345" o:spid="_x0000_s1045" style="position:absolute;left:30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" path="m,2216150l,e" filled="f" strokeweight=".16931mm">
                  <v:path arrowok="t" o:connecttype="custom" o:connectlocs="0,22162;0,0" o:connectangles="0,0" textboxrect="0,0,0,2216150"/>
                </v:shape>
                <v:shape id="Shape 32346" o:spid="_x0000_s1046" style="position:absolute;left:19864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" path="m,2216150l,e" filled="f" strokeweight=".16931mm">
                  <v:path arrowok="t" o:connecttype="custom" o:connectlocs="0,22162;0,0" o:connectangles="0,0" textboxrect="0,0,0,2216150"/>
                </v:shape>
                <v:shape id="Shape 32347" o:spid="_x0000_s1047" style="position:absolute;left:44616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" path="m,2216150l,e" filled="f" strokeweight=".16931mm">
                  <v:path arrowok="t" o:connecttype="custom" o:connectlocs="0,22162;0,0" o:connectangles="0,0" textboxrect="0,0,0,2216150"/>
                </v:shape>
                <v:shape id="Shape 32348" o:spid="_x0000_s1048" style="position:absolute;left:64645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" path="m,2216150l,e" filled="f" strokeweight=".16928mm">
                  <v:path arrowok="t" o:connecttype="custom" o:connectlocs="0,22162;0,0" o:connectangles="0,0" textboxrect="0,0,0,2216150"/>
                </v:shape>
                <v:shape id="Shape 32349" o:spid="_x0000_s1049" style="position:absolute;left:30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" path="m,6096l,e" filled="f" strokeweight=".16931mm">
                  <v:path arrowok="t" o:connecttype="custom" o:connectlocs="0,61;0,0" o:connectangles="0,0" textboxrect="0,0,0,6096"/>
                </v:shape>
                <v:shape id="Shape 32350" o:spid="_x0000_s1050" style="position:absolute;left:60;top:3915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" path="m,l1977263,e" filled="f" strokeweight=".48pt">
                  <v:path arrowok="t" o:connecttype="custom" o:connectlocs="0,0;19773,0" o:connectangles="0,0" textboxrect="0,0,1977263,0"/>
                </v:shape>
                <v:shape id="Shape 32351" o:spid="_x0000_s1051" style="position:absolute;left:19864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" path="m,6096l,e" filled="f" strokeweight=".16931mm">
                  <v:path arrowok="t" o:connecttype="custom" o:connectlocs="0,61;0,0" o:connectangles="0,0" textboxrect="0,0,0,6096"/>
                </v:shape>
                <v:shape id="Shape 32352" o:spid="_x0000_s1052" style="position:absolute;left:19894;top:3915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" path="m,l2469134,e" filled="f" strokeweight=".48pt">
                  <v:path arrowok="t" o:connecttype="custom" o:connectlocs="0,0;24691,0" o:connectangles="0,0" textboxrect="0,0,2469134,0"/>
                </v:shape>
                <v:shape id="Shape 32353" o:spid="_x0000_s1053" style="position:absolute;left:44616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" path="m,6096l,e" filled="f" strokeweight=".16931mm">
                  <v:path arrowok="t" o:connecttype="custom" o:connectlocs="0,61;0,0" o:connectangles="0,0" textboxrect="0,0,0,6096"/>
                </v:shape>
                <v:shape id="Shape 32354" o:spid="_x0000_s1054" style="position:absolute;left:44646;top:3915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" path="m,l1996692,e" filled="f" strokeweight=".48pt">
                  <v:path arrowok="t" o:connecttype="custom" o:connectlocs="0,0;19967,0" o:connectangles="0,0" textboxrect="0,0,1996692,0"/>
                </v:shape>
                <v:shape id="Shape 32355" o:spid="_x0000_s1055" style="position:absolute;left:64645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" path="m,6096l,e" filled="f" strokeweight=".16928mm">
                  <v:path arrowok="t" o:connecttype="custom" o:connectlocs="0,61;0,0" o:connectangles="0,0" textboxrect="0,0,0,6096"/>
                </v:shape>
                <v:shape id="Shape 32356" o:spid="_x0000_s1056" style="position:absolute;left:30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" path="m,2313685l,e" filled="f" strokeweight=".16931mm">
                  <v:path arrowok="t" o:connecttype="custom" o:connectlocs="0,23137;0,0" o:connectangles="0,0" textboxrect="0,0,0,2313685"/>
                </v:shape>
                <v:shape id="Shape 32357" o:spid="_x0000_s1057" style="position:absolute;left:19864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" path="m,2313685l,e" filled="f" strokeweight=".16931mm">
                  <v:path arrowok="t" o:connecttype="custom" o:connectlocs="0,23137;0,0" o:connectangles="0,0" textboxrect="0,0,0,2313685"/>
                </v:shape>
                <v:shape id="Shape 32358" o:spid="_x0000_s1058" style="position:absolute;left:44616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" path="m,2313685l,e" filled="f" strokeweight=".16931mm">
                  <v:path arrowok="t" o:connecttype="custom" o:connectlocs="0,23137;0,0" o:connectangles="0,0" textboxrect="0,0,0,2313685"/>
                </v:shape>
                <v:shape id="Shape 32359" o:spid="_x0000_s1059" style="position:absolute;left:64645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" path="m,2313685l,e" filled="f" strokeweight=".16928mm">
                  <v:path arrowok="t" o:connecttype="custom" o:connectlocs="0,23137;0,0" o:connectangles="0,0" textboxrect="0,0,0,2313685"/>
                </v:shape>
                <v:shape id="Shape 32360" o:spid="_x0000_s1060" style="position:absolute;top:623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" path="m,l6095,e" filled="f" strokeweight=".16931mm">
                  <v:path arrowok="t" o:connecttype="custom" o:connectlocs="0,0;60,0" o:connectangles="0,0" textboxrect="0,0,6095,0"/>
                </v:shape>
                <v:shape id="Shape 32361" o:spid="_x0000_s1061" style="position:absolute;left:60;top:623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" path="m,l1977263,e" filled="f" strokeweight=".16931mm">
                  <v:path arrowok="t" o:connecttype="custom" o:connectlocs="0,0;19773,0" o:connectangles="0,0" textboxrect="0,0,1977263,0"/>
                </v:shape>
                <v:shape id="Shape 32362" o:spid="_x0000_s1062" style="position:absolute;left:19833;top:623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" path="m,l6095,e" filled="f" strokeweight=".16931mm">
                  <v:path arrowok="t" o:connecttype="custom" o:connectlocs="0,0;61,0" o:connectangles="0,0" textboxrect="0,0,6095,0"/>
                </v:shape>
                <v:shape id="Shape 32363" o:spid="_x0000_s1063" style="position:absolute;left:19894;top:623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" path="m,l2469134,e" filled="f" strokeweight=".16931mm">
                  <v:path arrowok="t" o:connecttype="custom" o:connectlocs="0,0;24691,0" o:connectangles="0,0" textboxrect="0,0,2469134,0"/>
                </v:shape>
                <v:shape id="Shape 32364" o:spid="_x0000_s1064" style="position:absolute;left:44616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" path="m,6095l,e" filled="f" strokeweight=".16931mm">
                  <v:path arrowok="t" o:connecttype="custom" o:connectlocs="0,61;0,0" o:connectangles="0,0" textboxrect="0,0,0,6095"/>
                </v:shape>
                <v:shape id="Shape 32365" o:spid="_x0000_s1065" style="position:absolute;left:44646;top:623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" path="m,l1996692,e" filled="f" strokeweight=".16931mm">
                  <v:path arrowok="t" o:connecttype="custom" o:connectlocs="0,0;19967,0" o:connectangles="0,0" textboxrect="0,0,1996692,0"/>
                </v:shape>
                <v:shape id="Shape 32366" o:spid="_x0000_s1066" style="position:absolute;left:64645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" path="m,6095l,e" filled="f" strokeweight=".16928mm">
                  <v:path arrowok="t" o:connecttype="custom" o:connectlocs="0,61;0,0" o:connectangles="0,0" textboxrect="0,0,0,6095"/>
                </v:shape>
                <v:shape id="Shape 32367" o:spid="_x0000_s1067" style="position:absolute;left:30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" path="m,1736089l,e" filled="f" strokeweight=".16931mm">
                  <v:path arrowok="t" o:connecttype="custom" o:connectlocs="0,17361;0,0" o:connectangles="0,0" textboxrect="0,0,0,1736089"/>
                </v:shape>
                <v:shape id="Shape 32368" o:spid="_x0000_s1068" style="position:absolute;left:19864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" path="m,1736089l,e" filled="f" strokeweight=".16931mm">
                  <v:path arrowok="t" o:connecttype="custom" o:connectlocs="0,17361;0,0" o:connectangles="0,0" textboxrect="0,0,0,1736089"/>
                </v:shape>
                <v:shape id="Shape 32369" o:spid="_x0000_s1069" style="position:absolute;left:44616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" path="m,1736089l,e" filled="f" strokeweight=".16931mm">
                  <v:path arrowok="t" o:connecttype="custom" o:connectlocs="0,17361;0,0" o:connectangles="0,0" textboxrect="0,0,0,1736089"/>
                </v:shape>
                <v:shape id="Shape 32370" o:spid="_x0000_s1070" style="position:absolute;left:64645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" path="m,1736089l,e" filled="f" strokeweight=".16928mm">
                  <v:path arrowok="t" o:connecttype="custom" o:connectlocs="0,17361;0,0" o:connectangles="0,0" textboxrect="0,0,0,1736089"/>
                </v:shape>
                <v:shape id="Shape 32371" o:spid="_x0000_s1071" style="position:absolute;left:30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" path="m,6096l,e" filled="f" strokeweight=".16931mm">
                  <v:path arrowok="t" o:connecttype="custom" o:connectlocs="0,61;0,0" o:connectangles="0,0" textboxrect="0,0,0,6096"/>
                </v:shape>
                <v:shape id="Shape 32372" o:spid="_x0000_s1072" style="position:absolute;left:60;top:79778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" path="m,l1977263,e" filled="f" strokeweight=".48pt">
                  <v:path arrowok="t" o:connecttype="custom" o:connectlocs="0,0;19773,0" o:connectangles="0,0" textboxrect="0,0,1977263,0"/>
                </v:shape>
                <v:shape id="Shape 32373" o:spid="_x0000_s1073" style="position:absolute;left:19864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" path="m,6096l,e" filled="f" strokeweight=".16931mm">
                  <v:path arrowok="t" o:connecttype="custom" o:connectlocs="0,61;0,0" o:connectangles="0,0" textboxrect="0,0,0,6096"/>
                </v:shape>
                <v:shape id="Shape 32374" o:spid="_x0000_s1074" style="position:absolute;left:19894;top:79778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" path="m,l2469134,e" filled="f" strokeweight=".48pt">
                  <v:path arrowok="t" o:connecttype="custom" o:connectlocs="0,0;24691,0" o:connectangles="0,0" textboxrect="0,0,2469134,0"/>
                </v:shape>
                <v:shape id="Shape 32375" o:spid="_x0000_s1075" style="position:absolute;left:44616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" path="m,6096l,e" filled="f" strokeweight=".16931mm">
                  <v:path arrowok="t" o:connecttype="custom" o:connectlocs="0,61;0,0" o:connectangles="0,0" textboxrect="0,0,0,6096"/>
                </v:shape>
                <v:shape id="Shape 32376" o:spid="_x0000_s1076" style="position:absolute;left:44646;top:79778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" path="m,l1996692,e" filled="f" strokeweight=".48pt">
                  <v:path arrowok="t" o:connecttype="custom" o:connectlocs="0,0;19967,0" o:connectangles="0,0" textboxrect="0,0,1996692,0"/>
                </v:shape>
                <v:shape id="Shape 32377" o:spid="_x0000_s1077" style="position:absolute;left:64645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" path="m,6096l,e" filled="f" strokeweight=".16928mm">
                  <v:path arrowok="t" o:connecttype="custom" o:connectlocs="0,61;0,0" o:connectangles="0,0" textboxrect="0,0,0,6096"/>
                </v:shape>
                <v:shape id="Shape 32378" o:spid="_x0000_s1078" style="position:absolute;left:30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" path="m,525779l,e" filled="f" strokeweight=".16931mm">
                  <v:path arrowok="t" o:connecttype="custom" o:connectlocs="0,5258;0,0" o:connectangles="0,0" textboxrect="0,0,0,525779"/>
                </v:shape>
                <v:shape id="Shape 32379" o:spid="_x0000_s1079" style="position:absolute;left:30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" path="m,6096l,e" filled="f" strokeweight=".16931mm">
                  <v:path arrowok="t" o:connecttype="custom" o:connectlocs="0,61;0,0" o:connectangles="0,0" textboxrect="0,0,0,6096"/>
                </v:shape>
                <v:shape id="Shape 32380" o:spid="_x0000_s1080" style="position:absolute;left:60;top:8509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" path="m,l1977263,e" filled="f" strokeweight=".48pt">
                  <v:path arrowok="t" o:connecttype="custom" o:connectlocs="0,0;19773,0" o:connectangles="0,0" textboxrect="0,0,1977263,0"/>
                </v:shape>
                <v:shape id="Shape 32381" o:spid="_x0000_s1081" style="position:absolute;left:19864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" path="m,525779l,e" filled="f" strokeweight=".16931mm">
                  <v:path arrowok="t" o:connecttype="custom" o:connectlocs="0,5258;0,0" o:connectangles="0,0" textboxrect="0,0,0,525779"/>
                </v:shape>
                <v:shape id="Shape 32382" o:spid="_x0000_s1082" style="position:absolute;left:19864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" path="m,6096l,e" filled="f" strokeweight=".16931mm">
                  <v:path arrowok="t" o:connecttype="custom" o:connectlocs="0,61;0,0" o:connectangles="0,0" textboxrect="0,0,0,6096"/>
                </v:shape>
                <v:shape id="Shape 32383" o:spid="_x0000_s1083" style="position:absolute;left:19894;top:8509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" path="m,l2469134,e" filled="f" strokeweight=".48pt">
                  <v:path arrowok="t" o:connecttype="custom" o:connectlocs="0,0;24691,0" o:connectangles="0,0" textboxrect="0,0,2469134,0"/>
                </v:shape>
                <v:shape id="Shape 32384" o:spid="_x0000_s1084" style="position:absolute;left:44616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" path="m,525779l,e" filled="f" strokeweight=".16931mm">
                  <v:path arrowok="t" o:connecttype="custom" o:connectlocs="0,5258;0,0" o:connectangles="0,0" textboxrect="0,0,0,525779"/>
                </v:shape>
                <v:shape id="Shape 32385" o:spid="_x0000_s1085" style="position:absolute;left:44616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" path="m,6096l,e" filled="f" strokeweight=".16931mm">
                  <v:path arrowok="t" o:connecttype="custom" o:connectlocs="0,61;0,0" o:connectangles="0,0" textboxrect="0,0,0,6096"/>
                </v:shape>
                <v:shape id="Shape 32386" o:spid="_x0000_s1086" style="position:absolute;left:44646;top:8509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" path="m,l1996692,e" filled="f" strokeweight=".48pt">
                  <v:path arrowok="t" o:connecttype="custom" o:connectlocs="0,0;19967,0" o:connectangles="0,0" textboxrect="0,0,1996692,0"/>
                </v:shape>
                <v:shape id="Shape 32387" o:spid="_x0000_s1087" style="position:absolute;left:64645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" path="m,525779l,e" filled="f" strokeweight=".16928mm">
                  <v:path arrowok="t" o:connecttype="custom" o:connectlocs="0,5258;0,0" o:connectangles="0,0" textboxrect="0,0,0,525779"/>
                </v:shape>
                <v:shape id="Shape 32388" o:spid="_x0000_s1088" style="position:absolute;left:64645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" path="m,6096l,e" filled="f" strokeweight=".16928mm">
                  <v:path arrowok="t" o:connecttype="custom" o:connectlocs="0,61;0,0" o:connectangles="0,0" textboxrect="0,0,0,6096"/>
                </v:shape>
                <w10:wrap anchorx="page"/>
              </v:group>
            </w:pict>
          </mc:Fallback>
        </mc:AlternateConten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03.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овыв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собств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ое            </w:t>
      </w:r>
      <w:r w:rsidRPr="005B112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е,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скую деяте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</w:t>
      </w:r>
      <w:r w:rsidRPr="005B112E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ере,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овать     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  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правовой и ф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сово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         </w:t>
      </w:r>
      <w:r w:rsidRPr="005B112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 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ци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ях.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5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825"/>
          <w:tab w:val="left" w:pos="1617"/>
          <w:tab w:val="left" w:pos="2776"/>
        </w:tabs>
        <w:spacing w:line="237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04.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ффект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в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ствовать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работать</w:t>
      </w:r>
      <w:r w:rsidRPr="005B112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оллек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де;</w:t>
      </w:r>
    </w:p>
    <w:p w:rsidR="005B112E" w:rsidRPr="005B112E" w:rsidRDefault="005B112E" w:rsidP="005B112E">
      <w:pPr>
        <w:widowControl w:val="0"/>
        <w:tabs>
          <w:tab w:val="left" w:pos="444"/>
          <w:tab w:val="left" w:pos="1921"/>
          <w:tab w:val="left" w:pos="2444"/>
          <w:tab w:val="left" w:pos="3550"/>
        </w:tabs>
        <w:spacing w:line="27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обоснован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выбора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 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ть</w:t>
      </w:r>
      <w:r w:rsidRPr="005B112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ава</w:t>
      </w:r>
      <w:r w:rsidRPr="005B112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еобход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мых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для        </w:t>
      </w:r>
      <w:r w:rsidRPr="005B112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оставлен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адач;</w:t>
      </w:r>
    </w:p>
    <w:p w:rsidR="005B112E" w:rsidRPr="005B112E" w:rsidRDefault="005B112E" w:rsidP="005B112E">
      <w:pPr>
        <w:widowControl w:val="0"/>
        <w:tabs>
          <w:tab w:val="left" w:pos="444"/>
          <w:tab w:val="left" w:pos="2444"/>
          <w:tab w:val="left" w:pos="3552"/>
        </w:tabs>
        <w:spacing w:before="3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обоснован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выбора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ффек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менения ср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дств                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 тех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олог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й          </w:t>
      </w:r>
      <w:r w:rsidRPr="005B112E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         </w:t>
      </w:r>
      <w:r w:rsidRPr="005B112E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ч;</w:t>
      </w:r>
    </w:p>
    <w:p w:rsidR="005B112E" w:rsidRPr="005B112E" w:rsidRDefault="005B112E" w:rsidP="005B112E">
      <w:pPr>
        <w:widowControl w:val="0"/>
        <w:tabs>
          <w:tab w:val="left" w:pos="1898"/>
        </w:tabs>
        <w:spacing w:before="9" w:line="273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сам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оя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ое, 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стема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кое,            </w:t>
      </w:r>
      <w:r w:rsidRPr="005B112E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      </w:t>
      </w:r>
      <w:r w:rsidRPr="005B112E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мообр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я, 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оразви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я,</w:t>
      </w:r>
      <w:r w:rsidRPr="005B112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рофессиона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</w:p>
    <w:p w:rsidR="005B112E" w:rsidRPr="005B112E" w:rsidRDefault="005B112E" w:rsidP="005B112E">
      <w:pPr>
        <w:widowControl w:val="0"/>
        <w:tabs>
          <w:tab w:val="left" w:pos="1638"/>
          <w:tab w:val="left" w:pos="2160"/>
          <w:tab w:val="left" w:pos="3553"/>
        </w:tabs>
        <w:spacing w:before="5" w:line="273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овыше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квали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икации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 соотв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    </w:t>
      </w:r>
      <w:r w:rsidRPr="005B112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совр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нными требова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ями</w:t>
      </w:r>
      <w:r w:rsidRPr="005B112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ове</w:t>
      </w:r>
      <w:r w:rsidRPr="005B112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соб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и;</w:t>
      </w:r>
    </w:p>
    <w:p w:rsidR="005B112E" w:rsidRPr="005B112E" w:rsidRDefault="005B112E" w:rsidP="005B112E">
      <w:pPr>
        <w:widowControl w:val="0"/>
        <w:spacing w:line="273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ый</w:t>
      </w:r>
      <w:r w:rsidRPr="005B112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выбор</w:t>
      </w:r>
      <w:r w:rsidRPr="005B112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одов 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 ра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ия</w:t>
      </w:r>
    </w:p>
    <w:p w:rsidR="005B112E" w:rsidRPr="005B112E" w:rsidRDefault="005B112E" w:rsidP="005B112E">
      <w:pPr>
        <w:widowControl w:val="0"/>
        <w:tabs>
          <w:tab w:val="left" w:pos="386"/>
          <w:tab w:val="left" w:pos="1153"/>
          <w:tab w:val="left" w:pos="1534"/>
          <w:tab w:val="left" w:pos="1933"/>
          <w:tab w:val="left" w:pos="2760"/>
          <w:tab w:val="left" w:pos="3448"/>
        </w:tabs>
        <w:spacing w:before="12" w:line="273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соблюде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норм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делового обще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деловой    </w:t>
      </w:r>
      <w:r w:rsidRPr="005B112E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во вза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вии</w:t>
      </w:r>
      <w:r w:rsidRPr="005B112E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имися, с        руководс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вом,      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коллегами,</w:t>
      </w:r>
    </w:p>
    <w:p w:rsidR="005B112E" w:rsidRPr="005B112E" w:rsidRDefault="005B112E" w:rsidP="005B112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ыми пар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ми;</w:t>
      </w:r>
    </w:p>
    <w:p w:rsidR="005B112E" w:rsidRPr="005B112E" w:rsidRDefault="005B112E" w:rsidP="005B112E">
      <w:pPr>
        <w:widowControl w:val="0"/>
        <w:spacing w:line="273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 выполнения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 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про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 выполнения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 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 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про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type w:val="continuous"/>
          <w:pgSz w:w="11906" w:h="16840"/>
          <w:pgMar w:top="1134" w:right="847" w:bottom="0" w:left="1099" w:header="0" w:footer="0" w:gutter="0"/>
          <w:cols w:num="3" w:space="720" w:equalWidth="0">
            <w:col w:w="2908" w:space="212"/>
            <w:col w:w="3685" w:space="212"/>
            <w:col w:w="2941"/>
          </w:cols>
        </w:sectPr>
      </w:pPr>
    </w:p>
    <w:p w:rsidR="005B112E" w:rsidRPr="005B112E" w:rsidRDefault="005B112E" w:rsidP="005B112E">
      <w:pPr>
        <w:widowControl w:val="0"/>
        <w:tabs>
          <w:tab w:val="left" w:pos="3615"/>
          <w:tab w:val="left" w:pos="4731"/>
          <w:tab w:val="left" w:pos="5276"/>
        </w:tabs>
        <w:spacing w:before="3" w:line="273" w:lineRule="auto"/>
        <w:ind w:left="3121" w:right="188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точ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сво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е; вы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поручен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 руководи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еля;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type w:val="continuous"/>
          <w:pgSz w:w="11906" w:h="16840"/>
          <w:pgMar w:top="1134" w:right="847" w:bottom="0" w:left="1099" w:header="0" w:footer="0" w:gutter="0"/>
          <w:cols w:space="720"/>
        </w:sect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739"/>
          <w:tab w:val="left" w:pos="1445"/>
          <w:tab w:val="left" w:pos="2667"/>
        </w:tabs>
        <w:spacing w:line="237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05.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ущ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влять уст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r w:rsidRPr="005B112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r w:rsidRPr="005B112E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сьм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ую комму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осуд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рстве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ом         </w:t>
      </w:r>
      <w:r w:rsidRPr="005B112E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языке 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едер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 учетом             </w:t>
      </w:r>
      <w:r w:rsidRPr="005B112E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ко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текста;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928"/>
          <w:tab w:val="left" w:pos="182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06.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Проявлять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ражда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скую    </w:t>
      </w:r>
      <w:r w:rsidRPr="005B112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</w:t>
      </w:r>
      <w:r w:rsidRPr="005B112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</w:p>
    <w:p w:rsidR="005B112E" w:rsidRPr="005B112E" w:rsidRDefault="005B112E" w:rsidP="005B112E">
      <w:pPr>
        <w:widowControl w:val="0"/>
        <w:tabs>
          <w:tab w:val="left" w:pos="458"/>
          <w:tab w:val="left" w:pos="239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ффек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орга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ии коллек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  <w:r w:rsidRPr="005B112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(командно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5B112E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</w:t>
      </w:r>
      <w:r w:rsidRPr="005B112E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нии               </w:t>
      </w:r>
      <w:r w:rsidRPr="005B112E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адач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 дея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</w:p>
    <w:p w:rsidR="005B112E" w:rsidRPr="005B112E" w:rsidRDefault="005B112E" w:rsidP="005B112E">
      <w:pPr>
        <w:widowControl w:val="0"/>
        <w:spacing w:before="12" w:line="273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рамот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ж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своих мы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оформлен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ьн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ема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</w:t>
      </w:r>
      <w:r w:rsidRPr="005B112E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осуд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рств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 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ыке;</w:t>
      </w:r>
    </w:p>
    <w:p w:rsidR="005B112E" w:rsidRPr="005B112E" w:rsidRDefault="005B112E" w:rsidP="005B112E">
      <w:pPr>
        <w:widowControl w:val="0"/>
        <w:tabs>
          <w:tab w:val="left" w:pos="348"/>
          <w:tab w:val="left" w:pos="1799"/>
          <w:tab w:val="left" w:pos="3569"/>
        </w:tabs>
        <w:spacing w:before="4" w:line="273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роявлен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олеран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 рабоч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 коллек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ве;</w:t>
      </w:r>
    </w:p>
    <w:p w:rsidR="005B112E" w:rsidRPr="005B112E" w:rsidRDefault="005B112E" w:rsidP="005B112E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равил</w:t>
      </w:r>
      <w:r w:rsidRPr="005B112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оформ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ия до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 сообщ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B112E" w:rsidRPr="005B112E" w:rsidRDefault="005B112E" w:rsidP="005B112E">
      <w:pPr>
        <w:widowControl w:val="0"/>
        <w:spacing w:before="10" w:line="273" w:lineRule="auto"/>
        <w:ind w:left="-60"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гражданск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ской                  </w:t>
      </w:r>
      <w:r w:rsidRPr="005B112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ици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ы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про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 выполнения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type w:val="continuous"/>
          <w:pgSz w:w="11906" w:h="16840"/>
          <w:pgMar w:top="1134" w:right="847" w:bottom="0" w:left="1099" w:header="0" w:footer="0" w:gutter="0"/>
          <w:cols w:num="3" w:space="720" w:equalWidth="0">
            <w:col w:w="2906" w:space="214"/>
            <w:col w:w="3684" w:space="213"/>
            <w:col w:w="2941"/>
          </w:cols>
        </w:sectPr>
      </w:pPr>
    </w:p>
    <w:p w:rsidR="005B112E" w:rsidRPr="005B112E" w:rsidRDefault="005B112E" w:rsidP="005B112E">
      <w:pPr>
        <w:spacing w:after="6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5B112E" w:rsidRPr="005B112E">
          <w:type w:val="continuous"/>
          <w:pgSz w:w="11906" w:h="16840"/>
          <w:pgMar w:top="1134" w:right="847" w:bottom="0" w:left="1099" w:header="0" w:footer="0" w:gutter="0"/>
          <w:cols w:space="720"/>
        </w:sectPr>
      </w:pPr>
    </w:p>
    <w:p w:rsidR="005B112E" w:rsidRPr="005B112E" w:rsidRDefault="005B112E" w:rsidP="005B112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pgSz w:w="11906" w:h="16840"/>
          <w:pgMar w:top="1134" w:right="847" w:bottom="0" w:left="1099" w:header="0" w:footer="0" w:gutter="0"/>
          <w:cols w:space="720"/>
        </w:sectPr>
      </w:pPr>
    </w:p>
    <w:p w:rsidR="005B112E" w:rsidRPr="005B112E" w:rsidRDefault="005B112E" w:rsidP="005B112E">
      <w:pPr>
        <w:widowControl w:val="0"/>
        <w:tabs>
          <w:tab w:val="left" w:pos="140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5B112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оведе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рад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ци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="000D4C3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 российских духовно-нравственных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5B112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том</w:t>
      </w:r>
      <w:r w:rsidRPr="005B112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сле</w:t>
      </w:r>
      <w:r w:rsidRPr="005B112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том            </w:t>
      </w:r>
      <w:r w:rsidRPr="005B112E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меж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5B112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        </w:t>
      </w:r>
      <w:r w:rsidRPr="005B112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 ста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дарты 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ионн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веде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я;</w:t>
      </w:r>
    </w:p>
    <w:p w:rsidR="005B112E" w:rsidRPr="005B112E" w:rsidRDefault="005B112E" w:rsidP="005B112E">
      <w:pPr>
        <w:widowControl w:val="0"/>
        <w:tabs>
          <w:tab w:val="left" w:pos="765"/>
          <w:tab w:val="left" w:pos="1497"/>
          <w:tab w:val="left" w:pos="2789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 wp14:anchorId="5BF0C86B" wp14:editId="3F45A16A">
                <wp:simplePos x="0" y="0"/>
                <wp:positionH relativeFrom="page">
                  <wp:posOffset>626110</wp:posOffset>
                </wp:positionH>
                <wp:positionV relativeFrom="paragraph">
                  <wp:posOffset>-2110105</wp:posOffset>
                </wp:positionV>
                <wp:extent cx="6464300" cy="6125845"/>
                <wp:effectExtent l="6985" t="13970" r="5715" b="13335"/>
                <wp:wrapNone/>
                <wp:docPr id="1" name="drawingObject32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4300" cy="6125845"/>
                          <a:chOff x="0" y="0"/>
                          <a:chExt cx="64645" cy="61258"/>
                        </a:xfrm>
                      </wpg:grpSpPr>
                      <wps:wsp>
                        <wps:cNvPr id="3" name="Shape 32390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32391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32392"/>
                        <wps:cNvSpPr>
                          <a:spLocks/>
                        </wps:cNvSpPr>
                        <wps:spPr bwMode="auto">
                          <a:xfrm>
                            <a:off x="19833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32393"/>
                        <wps:cNvSpPr>
                          <a:spLocks/>
                        </wps:cNvSpPr>
                        <wps:spPr bwMode="auto">
                          <a:xfrm>
                            <a:off x="19894" y="30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32394"/>
                        <wps:cNvSpPr>
                          <a:spLocks/>
                        </wps:cNvSpPr>
                        <wps:spPr bwMode="auto">
                          <a:xfrm>
                            <a:off x="44585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32395"/>
                        <wps:cNvSpPr>
                          <a:spLocks/>
                        </wps:cNvSpPr>
                        <wps:spPr bwMode="auto">
                          <a:xfrm>
                            <a:off x="44646" y="30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32396"/>
                        <wps:cNvSpPr>
                          <a:spLocks/>
                        </wps:cNvSpPr>
                        <wps:spPr bwMode="auto">
                          <a:xfrm>
                            <a:off x="64645" y="0"/>
                            <a:ext cx="0" cy="60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32397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21049"/>
                          </a:xfrm>
                          <a:custGeom>
                            <a:avLst/>
                            <a:gdLst>
                              <a:gd name="T0" fmla="*/ 2104897 h 2104897"/>
                              <a:gd name="T1" fmla="*/ 0 h 2104897"/>
                              <a:gd name="T2" fmla="*/ 0 h 2104897"/>
                              <a:gd name="T3" fmla="*/ 2104897 h 210489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32398"/>
                        <wps:cNvSpPr>
                          <a:spLocks/>
                        </wps:cNvSpPr>
                        <wps:spPr bwMode="auto">
                          <a:xfrm>
                            <a:off x="19864" y="60"/>
                            <a:ext cx="0" cy="21049"/>
                          </a:xfrm>
                          <a:custGeom>
                            <a:avLst/>
                            <a:gdLst>
                              <a:gd name="T0" fmla="*/ 2104897 h 2104897"/>
                              <a:gd name="T1" fmla="*/ 0 h 2104897"/>
                              <a:gd name="T2" fmla="*/ 0 h 2104897"/>
                              <a:gd name="T3" fmla="*/ 2104897 h 210489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32399"/>
                        <wps:cNvSpPr>
                          <a:spLocks/>
                        </wps:cNvSpPr>
                        <wps:spPr bwMode="auto">
                          <a:xfrm>
                            <a:off x="44616" y="60"/>
                            <a:ext cx="0" cy="21049"/>
                          </a:xfrm>
                          <a:custGeom>
                            <a:avLst/>
                            <a:gdLst>
                              <a:gd name="T0" fmla="*/ 2104897 h 2104897"/>
                              <a:gd name="T1" fmla="*/ 0 h 2104897"/>
                              <a:gd name="T2" fmla="*/ 0 h 2104897"/>
                              <a:gd name="T3" fmla="*/ 2104897 h 210489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32400"/>
                        <wps:cNvSpPr>
                          <a:spLocks/>
                        </wps:cNvSpPr>
                        <wps:spPr bwMode="auto">
                          <a:xfrm>
                            <a:off x="64645" y="60"/>
                            <a:ext cx="0" cy="21049"/>
                          </a:xfrm>
                          <a:custGeom>
                            <a:avLst/>
                            <a:gdLst>
                              <a:gd name="T0" fmla="*/ 2104897 h 2104897"/>
                              <a:gd name="T1" fmla="*/ 0 h 2104897"/>
                              <a:gd name="T2" fmla="*/ 0 h 2104897"/>
                              <a:gd name="T3" fmla="*/ 2104897 h 210489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32401"/>
                        <wps:cNvSpPr>
                          <a:spLocks/>
                        </wps:cNvSpPr>
                        <wps:spPr bwMode="auto">
                          <a:xfrm>
                            <a:off x="0" y="21140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32402"/>
                        <wps:cNvSpPr>
                          <a:spLocks/>
                        </wps:cNvSpPr>
                        <wps:spPr bwMode="auto">
                          <a:xfrm>
                            <a:off x="60" y="21140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32403"/>
                        <wps:cNvSpPr>
                          <a:spLocks/>
                        </wps:cNvSpPr>
                        <wps:spPr bwMode="auto">
                          <a:xfrm>
                            <a:off x="19833" y="2114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32404"/>
                        <wps:cNvSpPr>
                          <a:spLocks/>
                        </wps:cNvSpPr>
                        <wps:spPr bwMode="auto">
                          <a:xfrm>
                            <a:off x="19894" y="21140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32405"/>
                        <wps:cNvSpPr>
                          <a:spLocks/>
                        </wps:cNvSpPr>
                        <wps:spPr bwMode="auto">
                          <a:xfrm>
                            <a:off x="44616" y="21109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32406"/>
                        <wps:cNvSpPr>
                          <a:spLocks/>
                        </wps:cNvSpPr>
                        <wps:spPr bwMode="auto">
                          <a:xfrm>
                            <a:off x="44646" y="21140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32407"/>
                        <wps:cNvSpPr>
                          <a:spLocks/>
                        </wps:cNvSpPr>
                        <wps:spPr bwMode="auto">
                          <a:xfrm>
                            <a:off x="64645" y="21109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32408"/>
                        <wps:cNvSpPr>
                          <a:spLocks/>
                        </wps:cNvSpPr>
                        <wps:spPr bwMode="auto">
                          <a:xfrm>
                            <a:off x="30" y="21172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32409"/>
                        <wps:cNvSpPr>
                          <a:spLocks/>
                        </wps:cNvSpPr>
                        <wps:spPr bwMode="auto">
                          <a:xfrm>
                            <a:off x="19864" y="21172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32410"/>
                        <wps:cNvSpPr>
                          <a:spLocks/>
                        </wps:cNvSpPr>
                        <wps:spPr bwMode="auto">
                          <a:xfrm>
                            <a:off x="44616" y="21172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32411"/>
                        <wps:cNvSpPr>
                          <a:spLocks/>
                        </wps:cNvSpPr>
                        <wps:spPr bwMode="auto">
                          <a:xfrm>
                            <a:off x="64645" y="21172"/>
                            <a:ext cx="0" cy="23137"/>
                          </a:xfrm>
                          <a:custGeom>
                            <a:avLst/>
                            <a:gdLst>
                              <a:gd name="T0" fmla="*/ 2313685 h 2313685"/>
                              <a:gd name="T1" fmla="*/ 0 h 2313685"/>
                              <a:gd name="T2" fmla="*/ 0 h 2313685"/>
                              <a:gd name="T3" fmla="*/ 2313685 h 23136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32412"/>
                        <wps:cNvSpPr>
                          <a:spLocks/>
                        </wps:cNvSpPr>
                        <wps:spPr bwMode="auto">
                          <a:xfrm>
                            <a:off x="30" y="44309"/>
                            <a:ext cx="0" cy="60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32413"/>
                        <wps:cNvSpPr>
                          <a:spLocks/>
                        </wps:cNvSpPr>
                        <wps:spPr bwMode="auto">
                          <a:xfrm>
                            <a:off x="60" y="44339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32414"/>
                        <wps:cNvSpPr>
                          <a:spLocks/>
                        </wps:cNvSpPr>
                        <wps:spPr bwMode="auto">
                          <a:xfrm>
                            <a:off x="19864" y="44309"/>
                            <a:ext cx="0" cy="60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32415"/>
                        <wps:cNvSpPr>
                          <a:spLocks/>
                        </wps:cNvSpPr>
                        <wps:spPr bwMode="auto">
                          <a:xfrm>
                            <a:off x="19894" y="44339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32416"/>
                        <wps:cNvSpPr>
                          <a:spLocks/>
                        </wps:cNvSpPr>
                        <wps:spPr bwMode="auto">
                          <a:xfrm>
                            <a:off x="44616" y="44309"/>
                            <a:ext cx="0" cy="60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32417"/>
                        <wps:cNvSpPr>
                          <a:spLocks/>
                        </wps:cNvSpPr>
                        <wps:spPr bwMode="auto">
                          <a:xfrm>
                            <a:off x="44646" y="44339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hape 32418"/>
                        <wps:cNvSpPr>
                          <a:spLocks/>
                        </wps:cNvSpPr>
                        <wps:spPr bwMode="auto">
                          <a:xfrm>
                            <a:off x="64645" y="44309"/>
                            <a:ext cx="0" cy="60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Shape 32419"/>
                        <wps:cNvSpPr>
                          <a:spLocks/>
                        </wps:cNvSpPr>
                        <wps:spPr bwMode="auto">
                          <a:xfrm>
                            <a:off x="30" y="44369"/>
                            <a:ext cx="0" cy="16828"/>
                          </a:xfrm>
                          <a:custGeom>
                            <a:avLst/>
                            <a:gdLst>
                              <a:gd name="T0" fmla="*/ 1682750 h 1682750"/>
                              <a:gd name="T1" fmla="*/ 0 h 1682750"/>
                              <a:gd name="T2" fmla="*/ 0 h 1682750"/>
                              <a:gd name="T3" fmla="*/ 1682750 h 16827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32420"/>
                        <wps:cNvSpPr>
                          <a:spLocks/>
                        </wps:cNvSpPr>
                        <wps:spPr bwMode="auto">
                          <a:xfrm>
                            <a:off x="0" y="61227"/>
                            <a:ext cx="60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32421"/>
                        <wps:cNvSpPr>
                          <a:spLocks/>
                        </wps:cNvSpPr>
                        <wps:spPr bwMode="auto">
                          <a:xfrm>
                            <a:off x="60" y="61227"/>
                            <a:ext cx="19773" cy="0"/>
                          </a:xfrm>
                          <a:custGeom>
                            <a:avLst/>
                            <a:gdLst>
                              <a:gd name="T0" fmla="*/ 0 w 1977263"/>
                              <a:gd name="T1" fmla="*/ 1977263 w 1977263"/>
                              <a:gd name="T2" fmla="*/ 0 w 1977263"/>
                              <a:gd name="T3" fmla="*/ 1977263 w 1977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32422"/>
                        <wps:cNvSpPr>
                          <a:spLocks/>
                        </wps:cNvSpPr>
                        <wps:spPr bwMode="auto">
                          <a:xfrm>
                            <a:off x="19864" y="44369"/>
                            <a:ext cx="0" cy="16828"/>
                          </a:xfrm>
                          <a:custGeom>
                            <a:avLst/>
                            <a:gdLst>
                              <a:gd name="T0" fmla="*/ 1682750 h 1682750"/>
                              <a:gd name="T1" fmla="*/ 0 h 1682750"/>
                              <a:gd name="T2" fmla="*/ 0 h 1682750"/>
                              <a:gd name="T3" fmla="*/ 1682750 h 16827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32423"/>
                        <wps:cNvSpPr>
                          <a:spLocks/>
                        </wps:cNvSpPr>
                        <wps:spPr bwMode="auto">
                          <a:xfrm>
                            <a:off x="19833" y="61227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32424"/>
                        <wps:cNvSpPr>
                          <a:spLocks/>
                        </wps:cNvSpPr>
                        <wps:spPr bwMode="auto">
                          <a:xfrm>
                            <a:off x="19894" y="61227"/>
                            <a:ext cx="24691" cy="0"/>
                          </a:xfrm>
                          <a:custGeom>
                            <a:avLst/>
                            <a:gdLst>
                              <a:gd name="T0" fmla="*/ 0 w 2469134"/>
                              <a:gd name="T1" fmla="*/ 2469134 w 2469134"/>
                              <a:gd name="T2" fmla="*/ 0 w 2469134"/>
                              <a:gd name="T3" fmla="*/ 2469134 w 24691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32425"/>
                        <wps:cNvSpPr>
                          <a:spLocks/>
                        </wps:cNvSpPr>
                        <wps:spPr bwMode="auto">
                          <a:xfrm>
                            <a:off x="44616" y="44369"/>
                            <a:ext cx="0" cy="16828"/>
                          </a:xfrm>
                          <a:custGeom>
                            <a:avLst/>
                            <a:gdLst>
                              <a:gd name="T0" fmla="*/ 1682750 h 1682750"/>
                              <a:gd name="T1" fmla="*/ 0 h 1682750"/>
                              <a:gd name="T2" fmla="*/ 0 h 1682750"/>
                              <a:gd name="T3" fmla="*/ 1682750 h 16827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32426"/>
                        <wps:cNvSpPr>
                          <a:spLocks/>
                        </wps:cNvSpPr>
                        <wps:spPr bwMode="auto">
                          <a:xfrm>
                            <a:off x="44585" y="61227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32427"/>
                        <wps:cNvSpPr>
                          <a:spLocks/>
                        </wps:cNvSpPr>
                        <wps:spPr bwMode="auto">
                          <a:xfrm>
                            <a:off x="44646" y="61227"/>
                            <a:ext cx="19967" cy="0"/>
                          </a:xfrm>
                          <a:custGeom>
                            <a:avLst/>
                            <a:gdLst>
                              <a:gd name="T0" fmla="*/ 0 w 1996692"/>
                              <a:gd name="T1" fmla="*/ 1996692 w 1996692"/>
                              <a:gd name="T2" fmla="*/ 0 w 1996692"/>
                              <a:gd name="T3" fmla="*/ 1996692 w 19966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32428"/>
                        <wps:cNvSpPr>
                          <a:spLocks/>
                        </wps:cNvSpPr>
                        <wps:spPr bwMode="auto">
                          <a:xfrm>
                            <a:off x="64645" y="44369"/>
                            <a:ext cx="0" cy="16828"/>
                          </a:xfrm>
                          <a:custGeom>
                            <a:avLst/>
                            <a:gdLst>
                              <a:gd name="T0" fmla="*/ 1682750 h 1682750"/>
                              <a:gd name="T1" fmla="*/ 0 h 1682750"/>
                              <a:gd name="T2" fmla="*/ 0 h 1682750"/>
                              <a:gd name="T3" fmla="*/ 1682750 h 16827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Shape 32429"/>
                        <wps:cNvSpPr>
                          <a:spLocks/>
                        </wps:cNvSpPr>
                        <wps:spPr bwMode="auto">
                          <a:xfrm>
                            <a:off x="64645" y="61197"/>
                            <a:ext cx="0" cy="61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007919C" id="drawingObject32389" o:spid="_x0000_s1026" style="position:absolute;margin-left:49.3pt;margin-top:-166.15pt;width:509pt;height:482.35pt;z-index:-251654144;mso-position-horizontal-relative:page" coordsize="64645,6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" o:allowincell="f">
                <v:shape id="Shape 3239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" path="m,l6095,e" filled="f" strokeweight=".16928mm">
                  <v:path arrowok="t" o:connecttype="custom" o:connectlocs="0,0;60,0" o:connectangles="0,0" textboxrect="0,0,6095,0"/>
                </v:shape>
                <v:shape id="Shape 32391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" path="m,l1977263,e" filled="f" strokeweight=".16928mm">
                  <v:path arrowok="t" o:connecttype="custom" o:connectlocs="0,0;19773,0" o:connectangles="0,0" textboxrect="0,0,1977263,0"/>
                </v:shape>
                <v:shape id="Shape 32392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" path="m,l6095,e" filled="f" strokeweight=".16928mm">
                  <v:path arrowok="t" o:connecttype="custom" o:connectlocs="0,0;61,0" o:connectangles="0,0" textboxrect="0,0,6095,0"/>
                </v:shape>
                <v:shape id="Shape 32393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" path="m,l2469134,e" filled="f" strokeweight=".16928mm">
                  <v:path arrowok="t" o:connecttype="custom" o:connectlocs="0,0;24691,0" o:connectangles="0,0" textboxrect="0,0,2469134,0"/>
                </v:shape>
                <v:shape id="Shape 32394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" path="m,l6095,e" filled="f" strokeweight=".16928mm">
                  <v:path arrowok="t" o:connecttype="custom" o:connectlocs="0,0;61,0" o:connectangles="0,0" textboxrect="0,0,6095,0"/>
                </v:shape>
                <v:shape id="Shape 32395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" path="m,l1996692,e" filled="f" strokeweight=".16928mm">
                  <v:path arrowok="t" o:connecttype="custom" o:connectlocs="0,0;19967,0" o:connectangles="0,0" textboxrect="0,0,1996692,0"/>
                </v:shape>
                <v:shape id="Shape 32396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" path="m,6094l,e" filled="f" strokeweight=".16928mm">
                  <v:path arrowok="t" o:connecttype="custom" o:connectlocs="0,60;0,0" o:connectangles="0,0" textboxrect="0,0,0,6094"/>
                </v:shape>
                <v:shape id="Shape 32397" o:spid="_x0000_s1034" style="position:absolute;left:30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" path="m,2104897l,e" filled="f" strokeweight=".16931mm">
                  <v:path arrowok="t" o:connecttype="custom" o:connectlocs="0,21049;0,0" o:connectangles="0,0" textboxrect="0,0,0,2104897"/>
                </v:shape>
                <v:shape id="Shape 32398" o:spid="_x0000_s1035" style="position:absolute;left:19864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" path="m,2104897l,e" filled="f" strokeweight=".16931mm">
                  <v:path arrowok="t" o:connecttype="custom" o:connectlocs="0,21049;0,0" o:connectangles="0,0" textboxrect="0,0,0,2104897"/>
                </v:shape>
                <v:shape id="Shape 32399" o:spid="_x0000_s1036" style="position:absolute;left:44616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" path="m,2104897l,e" filled="f" strokeweight=".16931mm">
                  <v:path arrowok="t" o:connecttype="custom" o:connectlocs="0,21049;0,0" o:connectangles="0,0" textboxrect="0,0,0,2104897"/>
                </v:shape>
                <v:shape id="Shape 32400" o:spid="_x0000_s1037" style="position:absolute;left:64645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" path="m,2104897l,e" filled="f" strokeweight=".16928mm">
                  <v:path arrowok="t" o:connecttype="custom" o:connectlocs="0,21049;0,0" o:connectangles="0,0" textboxrect="0,0,0,2104897"/>
                </v:shape>
                <v:shape id="Shape 32401" o:spid="_x0000_s1038" style="position:absolute;top:211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" path="m,l6095,e" filled="f" strokeweight=".16931mm">
                  <v:path arrowok="t" o:connecttype="custom" o:connectlocs="0,0;60,0" o:connectangles="0,0" textboxrect="0,0,6095,0"/>
                </v:shape>
                <v:shape id="Shape 32402" o:spid="_x0000_s1039" style="position:absolute;left:60;top:2114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" path="m,l1977263,e" filled="f" strokeweight=".16931mm">
                  <v:path arrowok="t" o:connecttype="custom" o:connectlocs="0,0;19773,0" o:connectangles="0,0" textboxrect="0,0,1977263,0"/>
                </v:shape>
                <v:shape id="Shape 32403" o:spid="_x0000_s1040" style="position:absolute;left:19833;top:211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" path="m,l6095,e" filled="f" strokeweight=".16931mm">
                  <v:path arrowok="t" o:connecttype="custom" o:connectlocs="0,0;61,0" o:connectangles="0,0" textboxrect="0,0,6095,0"/>
                </v:shape>
                <v:shape id="Shape 32404" o:spid="_x0000_s1041" style="position:absolute;left:19894;top:2114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" path="m,l2469134,e" filled="f" strokeweight=".16931mm">
                  <v:path arrowok="t" o:connecttype="custom" o:connectlocs="0,0;24691,0" o:connectangles="0,0" textboxrect="0,0,2469134,0"/>
                </v:shape>
                <v:shape id="Shape 32405" o:spid="_x0000_s1042" style="position:absolute;left:44616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" path="m,6095l,e" filled="f" strokeweight=".16931mm">
                  <v:path arrowok="t" o:connecttype="custom" o:connectlocs="0,61;0,0" o:connectangles="0,0" textboxrect="0,0,0,6095"/>
                </v:shape>
                <v:shape id="Shape 32406" o:spid="_x0000_s1043" style="position:absolute;left:44646;top:2114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" path="m,l1996692,e" filled="f" strokeweight=".16931mm">
                  <v:path arrowok="t" o:connecttype="custom" o:connectlocs="0,0;19967,0" o:connectangles="0,0" textboxrect="0,0,1996692,0"/>
                </v:shape>
                <v:shape id="Shape 32407" o:spid="_x0000_s1044" style="position:absolute;left:64645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" path="m,6095l,e" filled="f" strokeweight=".16928mm">
                  <v:path arrowok="t" o:connecttype="custom" o:connectlocs="0,61;0,0" o:connectangles="0,0" textboxrect="0,0,0,6095"/>
                </v:shape>
                <v:shape id="Shape 32408" o:spid="_x0000_s1045" style="position:absolute;left:30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" path="m,2313685l,e" filled="f" strokeweight=".16931mm">
                  <v:path arrowok="t" o:connecttype="custom" o:connectlocs="0,23137;0,0" o:connectangles="0,0" textboxrect="0,0,0,2313685"/>
                </v:shape>
                <v:shape id="Shape 32409" o:spid="_x0000_s1046" style="position:absolute;left:19864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" path="m,2313685l,e" filled="f" strokeweight=".16931mm">
                  <v:path arrowok="t" o:connecttype="custom" o:connectlocs="0,23137;0,0" o:connectangles="0,0" textboxrect="0,0,0,2313685"/>
                </v:shape>
                <v:shape id="Shape 32410" o:spid="_x0000_s1047" style="position:absolute;left:44616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" path="m,2313685l,e" filled="f" strokeweight=".16931mm">
                  <v:path arrowok="t" o:connecttype="custom" o:connectlocs="0,23137;0,0" o:connectangles="0,0" textboxrect="0,0,0,2313685"/>
                </v:shape>
                <v:shape id="Shape 32411" o:spid="_x0000_s1048" style="position:absolute;left:64645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" path="m,2313685l,e" filled="f" strokeweight=".16928mm">
                  <v:path arrowok="t" o:connecttype="custom" o:connectlocs="0,23137;0,0" o:connectangles="0,0" textboxrect="0,0,0,2313685"/>
                </v:shape>
                <v:shape id="Shape 32412" o:spid="_x0000_s1049" style="position:absolute;left:30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" path="m,6096l,e" filled="f" strokeweight=".16931mm">
                  <v:path arrowok="t" o:connecttype="custom" o:connectlocs="0,60;0,0" o:connectangles="0,0" textboxrect="0,0,0,6096"/>
                </v:shape>
                <v:shape id="Shape 32413" o:spid="_x0000_s1050" style="position:absolute;left:60;top:4433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" path="m,l1977263,e" filled="f" strokeweight=".48pt">
                  <v:path arrowok="t" o:connecttype="custom" o:connectlocs="0,0;19773,0" o:connectangles="0,0" textboxrect="0,0,1977263,0"/>
                </v:shape>
                <v:shape id="Shape 32414" o:spid="_x0000_s1051" style="position:absolute;left:19864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" path="m,6096l,e" filled="f" strokeweight=".16931mm">
                  <v:path arrowok="t" o:connecttype="custom" o:connectlocs="0,60;0,0" o:connectangles="0,0" textboxrect="0,0,0,6096"/>
                </v:shape>
                <v:shape id="Shape 32415" o:spid="_x0000_s1052" style="position:absolute;left:19894;top:4433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" path="m,l2469134,e" filled="f" strokeweight=".48pt">
                  <v:path arrowok="t" o:connecttype="custom" o:connectlocs="0,0;24691,0" o:connectangles="0,0" textboxrect="0,0,2469134,0"/>
                </v:shape>
                <v:shape id="Shape 32416" o:spid="_x0000_s1053" style="position:absolute;left:44616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" path="m,6096l,e" filled="f" strokeweight=".16931mm">
                  <v:path arrowok="t" o:connecttype="custom" o:connectlocs="0,60;0,0" o:connectangles="0,0" textboxrect="0,0,0,6096"/>
                </v:shape>
                <v:shape id="Shape 32417" o:spid="_x0000_s1054" style="position:absolute;left:44646;top:4433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" path="m,l1996692,e" filled="f" strokeweight=".48pt">
                  <v:path arrowok="t" o:connecttype="custom" o:connectlocs="0,0;19967,0" o:connectangles="0,0" textboxrect="0,0,1996692,0"/>
                </v:shape>
                <v:shape id="Shape 32418" o:spid="_x0000_s1055" style="position:absolute;left:64645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" path="m,6096l,e" filled="f" strokeweight=".16928mm">
                  <v:path arrowok="t" o:connecttype="custom" o:connectlocs="0,60;0,0" o:connectangles="0,0" textboxrect="0,0,0,6096"/>
                </v:shape>
                <v:shape id="Shape 32419" o:spid="_x0000_s1056" style="position:absolute;left:30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" path="m,1682750l,e" filled="f" strokeweight=".16931mm">
                  <v:path arrowok="t" o:connecttype="custom" o:connectlocs="0,16828;0,0" o:connectangles="0,0" textboxrect="0,0,0,1682750"/>
                </v:shape>
                <v:shape id="Shape 32420" o:spid="_x0000_s1057" style="position:absolute;top:612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" path="m,l6095,e" filled="f" strokeweight=".16928mm">
                  <v:path arrowok="t" o:connecttype="custom" o:connectlocs="0,0;60,0" o:connectangles="0,0" textboxrect="0,0,6095,0"/>
                </v:shape>
                <v:shape id="Shape 32421" o:spid="_x0000_s1058" style="position:absolute;left:60;top:6122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" path="m,l1977263,e" filled="f" strokeweight=".16928mm">
                  <v:path arrowok="t" o:connecttype="custom" o:connectlocs="0,0;19773,0" o:connectangles="0,0" textboxrect="0,0,1977263,0"/>
                </v:shape>
                <v:shape id="Shape 32422" o:spid="_x0000_s1059" style="position:absolute;left:19864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" path="m,1682750l,e" filled="f" strokeweight=".16931mm">
                  <v:path arrowok="t" o:connecttype="custom" o:connectlocs="0,16828;0,0" o:connectangles="0,0" textboxrect="0,0,0,1682750"/>
                </v:shape>
                <v:shape id="Shape 32423" o:spid="_x0000_s1060" style="position:absolute;left:19833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" path="m,l6095,e" filled="f" strokeweight=".16928mm">
                  <v:path arrowok="t" o:connecttype="custom" o:connectlocs="0,0;61,0" o:connectangles="0,0" textboxrect="0,0,6095,0"/>
                </v:shape>
                <v:shape id="Shape 32424" o:spid="_x0000_s1061" style="position:absolute;left:19894;top:6122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" path="m,l2469134,e" filled="f" strokeweight=".16928mm">
                  <v:path arrowok="t" o:connecttype="custom" o:connectlocs="0,0;24691,0" o:connectangles="0,0" textboxrect="0,0,2469134,0"/>
                </v:shape>
                <v:shape id="Shape 32425" o:spid="_x0000_s1062" style="position:absolute;left:44616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" path="m,1682750l,e" filled="f" strokeweight=".16931mm">
                  <v:path arrowok="t" o:connecttype="custom" o:connectlocs="0,16828;0,0" o:connectangles="0,0" textboxrect="0,0,0,1682750"/>
                </v:shape>
                <v:shape id="Shape 32426" o:spid="_x0000_s1063" style="position:absolute;left:44585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" path="m,l6095,e" filled="f" strokeweight=".16928mm">
                  <v:path arrowok="t" o:connecttype="custom" o:connectlocs="0,0;61,0" o:connectangles="0,0" textboxrect="0,0,6095,0"/>
                </v:shape>
                <v:shape id="Shape 32427" o:spid="_x0000_s1064" style="position:absolute;left:44646;top:6122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" path="m,l1996692,e" filled="f" strokeweight=".16928mm">
                  <v:path arrowok="t" o:connecttype="custom" o:connectlocs="0,0;19967,0" o:connectangles="0,0" textboxrect="0,0,1996692,0"/>
                </v:shape>
                <v:shape id="Shape 32428" o:spid="_x0000_s1065" style="position:absolute;left:64645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" path="m,1682750l,e" filled="f" strokeweight=".16928mm">
                  <v:path arrowok="t" o:connecttype="custom" o:connectlocs="0,16828;0,0" o:connectangles="0,0" textboxrect="0,0,0,1682750"/>
                </v:shape>
                <v:shape id="Shape 32429" o:spid="_x0000_s1066" style="position:absolute;left:64645;top:6119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" path="m,6094l,e" filled="f" strokeweight=".16928mm">
                  <v:path arrowok="t" o:connecttype="custom" o:connectlocs="0,61;0,0" o:connectangles="0,0" textboxrect="0,0,0,6094"/>
                </v:shape>
                <w10:wrap anchorx="page"/>
              </v:group>
            </w:pict>
          </mc:Fallback>
        </mc:AlternateConten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08.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 ср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дства             </w:t>
      </w:r>
      <w:r w:rsidRPr="005B112E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туры</w:t>
      </w:r>
      <w:r w:rsidRPr="005B112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сохра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укре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    </w:t>
      </w:r>
      <w:r w:rsidRPr="005B112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здоровья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деяте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ддержа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еобход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уров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               </w:t>
      </w:r>
      <w:r w:rsidRPr="005B112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отов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775"/>
          <w:tab w:val="left" w:pos="1516"/>
          <w:tab w:val="left" w:pos="2667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09.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Поль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ся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ци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осуд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рстве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ом                 </w:t>
      </w:r>
      <w:r w:rsidRPr="005B112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остра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ом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зыках.</w:t>
      </w:r>
    </w:p>
    <w:p w:rsidR="005B112E" w:rsidRPr="005B112E" w:rsidRDefault="005B112E" w:rsidP="005B112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общеч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ловеч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B112E" w:rsidRPr="005B112E" w:rsidRDefault="005B112E" w:rsidP="005B112E">
      <w:pPr>
        <w:widowControl w:val="0"/>
        <w:tabs>
          <w:tab w:val="left" w:pos="765"/>
          <w:tab w:val="left" w:pos="2490"/>
        </w:tabs>
        <w:spacing w:before="42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осо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ачимос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ой      </w:t>
      </w:r>
      <w:r w:rsidRPr="005B112E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ической</w:t>
      </w:r>
      <w:r w:rsidRPr="005B112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орту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tabs>
          <w:tab w:val="left" w:pos="367"/>
          <w:tab w:val="left" w:pos="2166"/>
        </w:tabs>
        <w:spacing w:line="273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оль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фи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урно-оздорови</w:t>
      </w:r>
      <w:r w:rsidRPr="005B112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  <w:r w:rsidRPr="005B112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льнос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 укре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доров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я,</w:t>
      </w:r>
      <w:r w:rsidRPr="005B112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жения ж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B112E" w:rsidRPr="005B112E" w:rsidRDefault="005B112E" w:rsidP="005B112E">
      <w:pPr>
        <w:widowControl w:val="0"/>
        <w:tabs>
          <w:tab w:val="left" w:pos="525"/>
          <w:tab w:val="left" w:pos="2206"/>
        </w:tabs>
        <w:spacing w:line="27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менен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емов</w:t>
      </w:r>
      <w:r w:rsidRPr="005B112E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двига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ных</w:t>
      </w:r>
      <w:r w:rsidRPr="005B112E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фу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ций</w:t>
      </w:r>
      <w:r w:rsidRPr="005B112E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 дея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B112E" w:rsidRPr="005B112E" w:rsidRDefault="005B112E" w:rsidP="005B112E">
      <w:pPr>
        <w:widowControl w:val="0"/>
        <w:tabs>
          <w:tab w:val="left" w:pos="2903"/>
          <w:tab w:val="left" w:pos="3432"/>
        </w:tabs>
        <w:spacing w:before="3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ьз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ики       </w:t>
      </w:r>
      <w:r w:rsidRPr="005B112E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ряжен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я, хар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ктер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   </w:t>
      </w:r>
      <w:r w:rsidRPr="005B112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  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дагога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по ф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уре 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</w:p>
    <w:p w:rsidR="005B112E" w:rsidRPr="005B112E" w:rsidRDefault="005B112E" w:rsidP="005B112E">
      <w:pPr>
        <w:widowControl w:val="0"/>
        <w:tabs>
          <w:tab w:val="left" w:pos="597"/>
          <w:tab w:val="left" w:pos="2171"/>
        </w:tabs>
        <w:spacing w:before="9" w:line="273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ис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ьз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ование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ормат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о-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5B112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 ре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х     </w:t>
      </w:r>
      <w:r w:rsidRPr="005B112E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        </w:t>
      </w:r>
      <w:r w:rsidRPr="005B112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вопро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         </w:t>
      </w:r>
      <w:r w:rsidRPr="005B112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ии</w:t>
      </w:r>
    </w:p>
    <w:p w:rsidR="005B112E" w:rsidRPr="005B112E" w:rsidRDefault="005B112E" w:rsidP="005B112E">
      <w:pPr>
        <w:widowControl w:val="0"/>
        <w:spacing w:before="4" w:line="273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тод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кой</w:t>
      </w:r>
      <w:r w:rsidRPr="005B112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ссле</w:t>
      </w:r>
      <w:r w:rsidRPr="005B112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ской работы;</w:t>
      </w:r>
    </w:p>
    <w:p w:rsidR="005B112E" w:rsidRPr="005B112E" w:rsidRDefault="005B112E" w:rsidP="005B112E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B112E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равовых</w:t>
      </w:r>
      <w:r w:rsidRPr="005B112E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</w:t>
      </w:r>
      <w:r w:rsidRPr="005B112E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рофесс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 дея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</w:p>
    <w:p w:rsidR="005B112E" w:rsidRPr="005B112E" w:rsidRDefault="005B112E" w:rsidP="005B112E">
      <w:pPr>
        <w:widowControl w:val="0"/>
        <w:spacing w:line="273" w:lineRule="auto"/>
        <w:ind w:right="54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 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ях;</w:t>
      </w:r>
    </w:p>
    <w:p w:rsidR="005B112E" w:rsidRPr="005B112E" w:rsidRDefault="005B112E" w:rsidP="005B112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 выполнения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 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венной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ике;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5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набл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 выполнения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ях;</w:t>
      </w: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after="6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widowControl w:val="0"/>
        <w:spacing w:line="273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 наб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ден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 выполнения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ческих рабо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ях;</w:t>
      </w:r>
    </w:p>
    <w:p w:rsidR="005B112E" w:rsidRPr="005B112E" w:rsidRDefault="005B112E" w:rsidP="005B112E">
      <w:pPr>
        <w:widowControl w:val="0"/>
        <w:tabs>
          <w:tab w:val="left" w:pos="1693"/>
          <w:tab w:val="left" w:pos="2700"/>
        </w:tabs>
        <w:spacing w:before="2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экспер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</w:t>
      </w:r>
      <w:r w:rsidRPr="005B112E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выпо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 прак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ческих      </w:t>
      </w:r>
      <w:r w:rsidRPr="005B112E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ой                                </w:t>
      </w:r>
      <w:r w:rsidRPr="005B112E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водс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 п</w:t>
      </w:r>
      <w:r w:rsidRPr="005B112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акт</w:t>
      </w:r>
      <w:r w:rsidRPr="005B112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type w:val="continuous"/>
          <w:pgSz w:w="11906" w:h="16840"/>
          <w:pgMar w:top="1134" w:right="847" w:bottom="0" w:left="1099" w:header="0" w:footer="0" w:gutter="0"/>
          <w:cols w:num="3" w:space="720" w:equalWidth="0">
            <w:col w:w="2908" w:space="213"/>
            <w:col w:w="3686" w:space="211"/>
            <w:col w:w="2941"/>
          </w:cols>
        </w:sectPr>
      </w:pPr>
    </w:p>
    <w:bookmarkEnd w:id="17"/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5B112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1006"/>
        <w:gridCol w:w="1382"/>
        <w:gridCol w:w="1421"/>
        <w:gridCol w:w="1382"/>
        <w:gridCol w:w="1046"/>
        <w:gridCol w:w="1382"/>
      </w:tblGrid>
      <w:tr w:rsidR="005B112E" w:rsidRPr="006759BB" w:rsidTr="005B112E"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Элемент учебной дисциплины</w:t>
            </w:r>
          </w:p>
        </w:tc>
        <w:tc>
          <w:tcPr>
            <w:tcW w:w="7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 и методы контроля</w:t>
            </w:r>
          </w:p>
        </w:tc>
      </w:tr>
      <w:tr w:rsidR="005B112E" w:rsidRPr="005B112E" w:rsidTr="005B11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Рубежный контроль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</w:t>
            </w:r>
          </w:p>
        </w:tc>
      </w:tr>
      <w:tr w:rsidR="005B112E" w:rsidRPr="005B112E" w:rsidTr="005B11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</w:tr>
      <w:tr w:rsidR="005B112E" w:rsidRPr="005B112E" w:rsidTr="005B112E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МДК.02.01. Теоретические и прикладные аспекты методической работы педагога по физической культуре и спорту.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Др.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ОК1-9,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.1-2.5.</w:t>
            </w:r>
          </w:p>
        </w:tc>
      </w:tr>
      <w:tr w:rsidR="005B112E" w:rsidRPr="005B112E" w:rsidTr="005B112E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widowControl w:val="0"/>
              <w:spacing w:line="247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1.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Ос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у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щ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в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ление мет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д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еск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й рабо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ы в области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ф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из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и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чес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к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ой культу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р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ы и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порта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ОК1-9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.1-2.5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Др.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ОК1-9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.1-2.5</w:t>
            </w:r>
          </w:p>
        </w:tc>
      </w:tr>
      <w:tr w:rsidR="005B112E" w:rsidRPr="005B112E" w:rsidTr="005B112E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 2.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Осущ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ление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иссл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до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в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ате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л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ьс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к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ой и проектной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яте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л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ьн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сти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 области физ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и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чес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к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ой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к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ль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у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р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ы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5B1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порта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ОК1-9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.1-2.5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Курсовой проект (раб.)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ПО,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ОК1-9</w:t>
            </w:r>
          </w:p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5B1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.1-2.5</w:t>
            </w:r>
          </w:p>
        </w:tc>
      </w:tr>
    </w:tbl>
    <w:p w:rsidR="004439AC" w:rsidRDefault="004439AC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</w:p>
    <w:p w:rsidR="004439AC" w:rsidRDefault="004439AC">
      <w:pP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br w:type="page"/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18" w:name="_GoBack"/>
      <w:bookmarkEnd w:id="18"/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II. Комплект оценочных средств (КОС)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5B112E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1 Комплект оценочных средств для</w:t>
      </w:r>
      <w:r w:rsidRPr="005B112E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текущего</w:t>
      </w:r>
      <w:r w:rsidRPr="005B112E">
        <w:rPr>
          <w:rFonts w:ascii="Times New Roman" w:eastAsia="Times New Roman" w:hAnsi="Times New Roman" w:cs="Times New Roman"/>
          <w:b/>
          <w:spacing w:val="-14"/>
          <w:sz w:val="28"/>
          <w:szCs w:val="28"/>
          <w:lang w:val="ru-RU" w:eastAsia="ru-RU"/>
        </w:rPr>
        <w:t xml:space="preserve"> (в том числе рубежного) </w:t>
      </w: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контроля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Раздел 1. Осуществление методической работы в области физической культуры и спорта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Контрольные вопросы: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Основные понятия и терминология методической работы педагога по физической культуре и спорту.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Место и значение методического обеспечения в физкультурной и спортивной деятельности. 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физическому воспитанию.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Организация методической работы в образовательном и спортивном учреждении. Основная характеристика.  Взаимосвязь и отличительные черты.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Основная характеристика процесса планирования и организации методической работы. Особенности практического применения.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Виды документов в физкультурно-оздоровительной, спортивно-массовой и спортивной деятельности. Нормы и требования. Названия. Классификация. Общая характеристика.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Планирование и организация собственной деятельности педагога по физической культуре и спорту на занятиях физической культурой. 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Нормативная, учебно-методическая документация, регламентирующая деятельность педагога по физической культуре и спорту.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Анализ нормативной, учебно-методической документации.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Учебно-методическое обеспечение образовательного процесса по физической культуре. Основная характеристика. Особенности практического применения.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Особенности практического применения и учета спортивного оборудования и инвентаря для занятий по физической культуре.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Особенности организации обучения и физического воспитания младших, средних и старших школьников. Ведение школьной документации.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Характеристика предметно-развивающей среды. Создание предметно-развивающей среды в спортивном зале (на уроке физкультуры).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Требования к учебно-методическому обеспечению кабинета физкультуры, спортивному залу, планированию и организации работы. Паспорт кабинета физического воспитания.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Методическое обеспечение спортивной и соревновательной деятельности. Требования и нормы. Название основных документов и их значение для тренировочной и соревновательной деятельности. 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Нормативная, учебно-методическая документация, регламентирующая деятельность  в спортивных организациях.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Учебно-методического обеспечение соревновательного процесса.  </w:t>
      </w:r>
    </w:p>
    <w:p w:rsidR="005B112E" w:rsidRPr="005B112E" w:rsidRDefault="005B112E" w:rsidP="005B112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Методическая работа с учетом возрастных и квалификационных особенностей занимающихся. </w:t>
      </w:r>
    </w:p>
    <w:p w:rsidR="005B112E" w:rsidRPr="005B112E" w:rsidRDefault="005B112E" w:rsidP="005B112E">
      <w:pPr>
        <w:spacing w:line="240" w:lineRule="auto"/>
        <w:ind w:left="3402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Практические занятия:</w:t>
      </w:r>
    </w:p>
    <w:p w:rsidR="005B112E" w:rsidRPr="005B112E" w:rsidRDefault="005B112E" w:rsidP="005B112E">
      <w:pPr>
        <w:spacing w:line="240" w:lineRule="auto"/>
        <w:ind w:left="3402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рактиче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кое</w:t>
      </w:r>
      <w:r w:rsidRPr="005B112E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анятие</w:t>
      </w:r>
      <w:r w:rsidRPr="005B112E">
        <w:rPr>
          <w:rFonts w:ascii="Times New Roman" w:eastAsia="Times New Roman" w:hAnsi="Times New Roman" w:cs="Times New Roman"/>
          <w:b/>
          <w:color w:val="000000"/>
          <w:spacing w:val="59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1.</w:t>
      </w:r>
      <w:r w:rsidRPr="005B112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Изучение</w:t>
      </w:r>
      <w:r w:rsidRPr="005B112E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анализ</w:t>
      </w:r>
      <w:r w:rsidRPr="005B112E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ор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мати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ной</w:t>
      </w:r>
      <w:r w:rsidRPr="005B112E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доку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м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ентации,</w:t>
      </w:r>
      <w:r w:rsidRPr="005B112E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ламентир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ю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щ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 ор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г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анизацию 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роце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з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ического воспитан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я и 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порта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 xml:space="preserve">Практическое занятие 2. 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Изучение и анализ программ, реализуемых в области физической культуры и спорта (с учётом специфики вида профессиональной деятельности).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Практическое занятие 3.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Изучение и анализ методических документов, обеспечивающих реализацию программ в области физической культуры и спорта.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 xml:space="preserve">Практическое занятие 4. 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Разработка и представление фрагментов и целостных методических документов, обеспечивающих реализацию программ в области физической культуры и спорта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Практическое занятие 5.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Разработка занятий по программам, реализуемым в области физической культуры и спорта с учётом специфики используемых педагогических технологий, методик подготовки занимающихся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Практическое занятие 6.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Разработка дидактических материалов, обеспечивающих реализацию программ в области физической культуры и спорта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Практическое занятие 7.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Определение назначения и возможностей использования учебной и учебно-методической литературы с учётом решаемой профессиональной задачи.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Практическое занятие 8.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Изучение и систематизация передового опыта в области физической культуры и спорта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Практическое занятие 9.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Оформление портфолио профессиональных достижений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Практическое занятие 10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. Представление и защита результатов собственной профессиональной деятельности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ind w:left="3402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Тема: «Педагогическое мастерство педагога по физической культуре и спорту</w:t>
      </w:r>
      <w:proofErr w:type="gramStart"/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.» </w:t>
      </w:r>
      <w:proofErr w:type="gramEnd"/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Составление тестового материала, для оценивания профессиональной деятельности педагога по физической культуре и спорту.</w:t>
      </w:r>
    </w:p>
    <w:p w:rsidR="005B112E" w:rsidRPr="005B112E" w:rsidRDefault="005B112E" w:rsidP="005B112E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Тема: «Наблюдение, анализ учебного занятия. Оценка невербального общения».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Анализ проведения части учебного занятия по физической культуре. По составленному тесту оценить профессиональную деятельность педагога по физической культуре и спорту.</w:t>
      </w:r>
    </w:p>
    <w:p w:rsidR="005B112E" w:rsidRPr="005B112E" w:rsidRDefault="005B112E" w:rsidP="005B112E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Тема: «Анализ методического обеспечения образовательной организации». 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Составление перечня документов, обеспечивающих физкультурно-спортивную деятельность в образовательных организациях. Дать краткую характеристику целевой направленности основных документов.</w:t>
      </w:r>
    </w:p>
    <w:p w:rsidR="005B112E" w:rsidRPr="005B112E" w:rsidRDefault="005B112E" w:rsidP="005B112E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Тема: «Анализ методического обеспечения спортивной организации». 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Составление перечня документов, обеспечивающих деятельность в избранном виде спорта в спортивных организациях. Дать краткую характеристику целевой направленности основных документов.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Требование к теоретическому устному ответу</w:t>
      </w:r>
    </w:p>
    <w:p w:rsidR="005B112E" w:rsidRPr="005B112E" w:rsidRDefault="005B112E" w:rsidP="005B11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Оценка знаний предполагает дифференцированный подход к студенту, учет его индивидуальных способностей, степень усвоения и систематизации основных понятий и категорий по теории конституционного права. Кроме того, оценивается не только глубина знаний поставленных вопросов, но и умение использовать в ответе нормативный, практический материал из следственной и судебной практики. Оценивается культура речи, владение практическим опытом ораторского искусства.</w:t>
      </w:r>
    </w:p>
    <w:p w:rsidR="005B112E" w:rsidRPr="005B112E" w:rsidRDefault="005B112E" w:rsidP="005B11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Критерии оценивания: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материала, использование юридических терминов, культура речи, практический опыт ораторского искусства. Изложение материала без фактических ошибок.</w:t>
      </w:r>
    </w:p>
    <w:p w:rsidR="005B112E" w:rsidRPr="005B112E" w:rsidRDefault="005B112E" w:rsidP="005B11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«отличн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затрудняется с ответом, соблюдает культуру речи. </w:t>
      </w:r>
    </w:p>
    <w:p w:rsidR="005B112E" w:rsidRPr="005B112E" w:rsidRDefault="005B112E" w:rsidP="005B112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«хорошо»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</w:p>
    <w:p w:rsidR="005B112E" w:rsidRPr="005B112E" w:rsidRDefault="005B112E" w:rsidP="005B112E">
      <w:pPr>
        <w:tabs>
          <w:tab w:val="left" w:pos="851"/>
        </w:tabs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«удовлетворительно»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 </w:t>
      </w:r>
    </w:p>
    <w:p w:rsidR="005B112E" w:rsidRPr="005B112E" w:rsidRDefault="005B112E" w:rsidP="005B112E">
      <w:pPr>
        <w:tabs>
          <w:tab w:val="left" w:pos="851"/>
        </w:tabs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«неудовлетворительно»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отвечает на поставленные вопросы.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Критерии оценки опроса: 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5B112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"3"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не всегда последовательно определение понятии недостаточно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чёткие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5B112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понятии.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5B112E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Критерии оценки практических работ.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полностью выполнил задание практической работы без ошибок.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"4" ставится, если учащийся выполнил работу полностью, но допустил в ней одну ошибку.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"3"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выполнил задание практической работы не полностью и допустил более двух ошибок. </w:t>
      </w:r>
      <w:r w:rsidRPr="005B112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"2"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выполнил задание практической работы или допустил более трех ошибок. 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«5»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выполнил работу в полном объеме, без ошибок. На каждый пункт плана практической работы дал развернутый ответ. Материал излагается грамотно и последовательно, с использованием профессиональной терминологии. Расчеты (если есть по плану практической работы) выполнены без ошибок, с объяснением решений.  Сделаны обоснованные выводы, подведен итог практической работы.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последовательно и правильно отвечает на дополнительные вопросы.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«4»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выполнил работу полностью, но пункты ответов по плану носят не полный характер, допущена одна ошибка в расчетах (если есть расчеты), присутствуют неточности и мелкие недочеты в изложении материала, в применении профессиональной терминологии, при ответе на дополнительные вопросы. Сделаны обоснованные выводы, подведен итог практической работы.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«3»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выполнил 50% работы. Материал излагается с нарушением последовательности, допущено не более 2 ошибок, не применяет или сильно путается в применении профессиональной терминологии.   Не ответил на дополнительный вопрос. Выводы неточные, нет подведения итога практической работы.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«2»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не сдал работу в установленный срок, если материал работы выполнен менее чем на 50%. Выводы отсутствуют, нет расчетов в практической работе (если они требуются).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 w:eastAsia="ru-RU"/>
        </w:rPr>
        <w:t>Раздел 2. Осуществление исследовательской и проектной деятельности в области физической культуры и спорта</w:t>
      </w: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Контрольные вопросы: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Основы проектно-исследовательской деятельности. Структура учебно-исследовательской деятельности. Виды исследовательских работ. Общая характеристика Особенности.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Характеристика этапов процесса исследования. Определение объекта и предмета исследовательской деятельности. Выбор темы исследовательской работы.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Планирование проведения исследовательской работы соответственно этапам.  Определение цели исследования и задач. Подбор методов исследования.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Работа с источниками информации. Выбор литературы.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Основы теории тестов. Классификация, требования и особенности проведения.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Методы оценки тестов. Методы индексов, стандартов, корреляции. Шкалы оценок и их классификация.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Статистические методы обработки результатов. Технология подготовки к защите исследовательской работы.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Основные требования к структуре и оформлению исследовательской работы. Курсовая работа, основная характеристика.  Особенности формирования. Требования к оформлению и содержанию. Подготовка презентации.  Подготовка доклада по ее защите.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Общие требования к ВКР. Взаимосвязь с курсовой работой и отличительные черты. Последовательность защиты курсовой работы и выпускной квалификационной работы (ВКР).   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Составление плана выступлений, отчетов, рефератов, сообщений и докладов</w:t>
      </w:r>
      <w:proofErr w:type="gramStart"/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.</w:t>
      </w:r>
      <w:proofErr w:type="gramEnd"/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(</w:t>
      </w:r>
      <w:proofErr w:type="gramStart"/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т</w:t>
      </w:r>
      <w:proofErr w:type="gramEnd"/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ребования и нормы)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Структура и содержание рефератов и докладов.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Конспектирование. Правила составления конспектов. </w:t>
      </w:r>
    </w:p>
    <w:p w:rsidR="005B112E" w:rsidRPr="005B112E" w:rsidRDefault="005B112E" w:rsidP="005B112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Особенности составления отчетов.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Практические занятия:</w:t>
      </w:r>
    </w:p>
    <w:p w:rsidR="005B112E" w:rsidRPr="005B112E" w:rsidRDefault="005B112E" w:rsidP="005B112E">
      <w:pPr>
        <w:widowControl w:val="0"/>
        <w:spacing w:line="237" w:lineRule="auto"/>
        <w:ind w:right="4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ра</w:t>
      </w:r>
      <w:r w:rsidRPr="005B112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/>
        </w:rPr>
        <w:t>к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ти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ч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кое занятие 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1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1.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Формули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ован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понят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йного аппа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р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ата и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сле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ания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примере конкрет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н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ой темы 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ссл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ания</w:t>
      </w:r>
    </w:p>
    <w:p w:rsidR="005B112E" w:rsidRPr="005B112E" w:rsidRDefault="005B112E" w:rsidP="005B112E">
      <w:pPr>
        <w:widowControl w:val="0"/>
        <w:spacing w:before="12" w:line="237" w:lineRule="auto"/>
        <w:ind w:right="12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рактиче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кое занят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е 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1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2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Планиро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в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ание п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даг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ги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еск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Pr="005B112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ер</w:t>
      </w:r>
      <w:r w:rsidRPr="005B11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мента на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римере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онкретной темы ис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ледования</w:t>
      </w:r>
    </w:p>
    <w:p w:rsidR="005B112E" w:rsidRPr="005B112E" w:rsidRDefault="005B112E" w:rsidP="005B112E">
      <w:pPr>
        <w:widowControl w:val="0"/>
        <w:spacing w:before="12" w:line="237" w:lineRule="auto"/>
        <w:ind w:right="13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рактиче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кое занят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е 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1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3.1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П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ланирование п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даг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ги</w:t>
      </w:r>
      <w:r w:rsidRPr="005B11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ч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еск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 ис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ле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д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ован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ия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r w:rsidRPr="005B11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римере 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к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онкретной темы ис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ледования</w:t>
      </w:r>
    </w:p>
    <w:p w:rsidR="005B112E" w:rsidRPr="005B112E" w:rsidRDefault="005B112E" w:rsidP="005B112E">
      <w:pPr>
        <w:widowControl w:val="0"/>
        <w:spacing w:before="12" w:line="237" w:lineRule="auto"/>
        <w:ind w:right="13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рактиче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кое занят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е 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1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3.2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«Применение математико-статистического метода обработки данных эксперимента».</w:t>
      </w:r>
    </w:p>
    <w:p w:rsidR="005B112E" w:rsidRPr="005B112E" w:rsidRDefault="005B112E" w:rsidP="005B112E">
      <w:pPr>
        <w:widowControl w:val="0"/>
        <w:spacing w:before="12" w:line="237" w:lineRule="auto"/>
        <w:ind w:right="13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Провести обработку данных эксперимента любым математико-статистическим методом. Сделать выводы.</w:t>
      </w:r>
    </w:p>
    <w:p w:rsidR="005B112E" w:rsidRPr="005B112E" w:rsidRDefault="005B112E" w:rsidP="005B112E">
      <w:pPr>
        <w:widowControl w:val="0"/>
        <w:spacing w:before="12" w:line="237" w:lineRule="auto"/>
        <w:ind w:right="13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рактиче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кое занят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е 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1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3.3</w:t>
      </w:r>
      <w:r w:rsidRPr="005B11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«Статистический анализ результатов исследований. Формирование выводов исследовательской работы».</w:t>
      </w:r>
    </w:p>
    <w:p w:rsidR="005B112E" w:rsidRPr="005B112E" w:rsidRDefault="005B112E" w:rsidP="005B112E">
      <w:pPr>
        <w:widowControl w:val="0"/>
        <w:spacing w:before="12" w:line="237" w:lineRule="auto"/>
        <w:ind w:right="13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Провести статистический анализ результатов исследований по теме курсовой работы. Сформировать выводы.</w:t>
      </w:r>
    </w:p>
    <w:p w:rsidR="005B112E" w:rsidRPr="005B112E" w:rsidRDefault="005B112E" w:rsidP="005B112E">
      <w:pPr>
        <w:widowControl w:val="0"/>
        <w:spacing w:before="12" w:line="237" w:lineRule="auto"/>
        <w:ind w:right="13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рактиче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кое занят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е 14.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Подготовка доклада и презентации для защиты результатов исследовательской и проектной деятельности в области физической культуры и спорта</w:t>
      </w:r>
    </w:p>
    <w:p w:rsidR="005B112E" w:rsidRPr="005B112E" w:rsidRDefault="005B112E" w:rsidP="005B112E">
      <w:pPr>
        <w:widowControl w:val="0"/>
        <w:spacing w:before="12" w:line="237" w:lineRule="auto"/>
        <w:ind w:right="138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рактиче</w:t>
      </w:r>
      <w:r w:rsidRPr="005B112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кое занят</w:t>
      </w:r>
      <w:r w:rsidRPr="005B112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и</w:t>
      </w:r>
      <w:r w:rsidRPr="005B1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е 15.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Выступление с докладом на конференции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Требование к теоретическому устному ответу</w:t>
      </w:r>
    </w:p>
    <w:p w:rsidR="005B112E" w:rsidRPr="005B112E" w:rsidRDefault="005B112E" w:rsidP="005B11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Оценка знаний предполагает дифференцированный подход к студенту, учет его индивидуальных способностей, степень усвоения и систематизации основных понятий и категорий по теории конституционного права. Кроме того, оценивается не только глубина знаний поставленных вопросов, но и умение использовать в ответе нормативный, практический материал из следственной и судебной практики. Оценивается культура речи, владение практическим опытом ораторского искусства.</w:t>
      </w:r>
    </w:p>
    <w:p w:rsidR="005B112E" w:rsidRPr="005B112E" w:rsidRDefault="005B112E" w:rsidP="005B11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Критерии оценивания: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материала, использование юридических терминов, культура речи, практический опыт ораторского искусства. Изложение материала без фактических ошибок.</w:t>
      </w:r>
    </w:p>
    <w:p w:rsidR="005B112E" w:rsidRPr="005B112E" w:rsidRDefault="005B112E" w:rsidP="005B11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«отличн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о» ставится в случае, когда материал излагается исчерпывающе, последовательно, грамотно и логически стройно, при этом раскрываются не только основные понятия, но и анализируются   точки зрения различных авторов.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затрудняется с ответом, соблюдает культуру речи. </w:t>
      </w:r>
    </w:p>
    <w:p w:rsidR="005B112E" w:rsidRPr="005B112E" w:rsidRDefault="005B112E" w:rsidP="005B112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«хорошо»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</w:p>
    <w:p w:rsidR="005B112E" w:rsidRPr="005B112E" w:rsidRDefault="005B112E" w:rsidP="005B112E">
      <w:pPr>
        <w:tabs>
          <w:tab w:val="left" w:pos="851"/>
        </w:tabs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«удовлетворительно»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 </w:t>
      </w:r>
    </w:p>
    <w:p w:rsidR="005B112E" w:rsidRPr="005B112E" w:rsidRDefault="005B112E" w:rsidP="005B112E">
      <w:pPr>
        <w:tabs>
          <w:tab w:val="left" w:pos="851"/>
        </w:tabs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Оценка </w:t>
      </w:r>
      <w:r w:rsidRPr="005B112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«неудовлетворительно»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отвечает на поставленные вопросы.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Критерии оценки опроса: 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5B112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"3"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не всегда последовательно определение понятии недостаточно </w:t>
      </w:r>
      <w:proofErr w:type="gramStart"/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чёткие</w:t>
      </w:r>
      <w:proofErr w:type="gramEnd"/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5B112E" w:rsidRPr="005B112E" w:rsidRDefault="005B112E" w:rsidP="005B11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5B112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понятии.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5B112E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Критерии оценки практических работ.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полностью выполнил задание практической работы без ошибок.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"4" ставится, если учащийся выполнил работу полностью, но допустил в ней одну ошибку.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"3"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выполнил задание практической работы не полностью и допустил более двух ошибок. </w:t>
      </w:r>
    </w:p>
    <w:p w:rsidR="005B112E" w:rsidRPr="005B112E" w:rsidRDefault="005B112E" w:rsidP="005B112E">
      <w:pPr>
        <w:tabs>
          <w:tab w:val="left" w:pos="502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"2"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выполнил задание практической работы или допустил более трех ошибок. 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«5»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выполнил работу в полном объеме, без ошибок. На каждый пункт плана практической работы дал развернутый ответ. Материал излагается грамотно и последовательно, с использованием профессиональной терминологии. Расчеты (если есть по плану практической работы) выполнены без ошибок, с объяснением решений.  Сделаны обоснованные выводы, подведен итог практической работы.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последовательно и правильно отвечает на дополнительные вопросы.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«4»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выполнил работу полностью, но пункты ответов по плану носят не полный характер, допущена одна ошибка в расчетах (если есть расчеты), присутствуют неточности и мелкие недочеты  в изложении материала, в применении профессиональной терминологии, при ответе на дополнительные вопросы. Сделаны обоснованные выводы, подведен итог практической работы.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«3»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</w:t>
      </w:r>
      <w:proofErr w:type="gram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обучающийся</w:t>
      </w:r>
      <w:proofErr w:type="gram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выполнил 50% работы. Материал излагается с нарушением последовательности, допущено не более 2 ошибок, не применяет или сильно путается в применении профессиональной терминологии.   Не ответил на дополнительный вопрос. Выводы неточные, нет подведения итога практической работы.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«2»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 не сдал работу в установленный срок, если материал работы выполнен менее чем на 50%. Выводы отсутствуют, нет расчетов в практической работе (если они требуются).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Курсовой проект (работа)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Тематика курсовых проектов (работ)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1.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Анализ основных нормативных и методических документов в области физической культуры. 2.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Анализ форм занятий физическими упражнениями.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3.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Характеристика средств, методов и организационных условий при осуществлении профессионально-педагогической деятельности по физическому воспитанию и спорту.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4.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Специфика профессиональной деятельности учителя физической культуры/педагога по физической культуре и спорту/инструктора по спорту.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5.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Содержание и организация методической работы по физической культуре и спорту.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6.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Организация и методика проведения педагогических исследований в области физической культуры и спорта. 7.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Анализ условий и требований к реализации программ в области физической культуры и спорта.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8.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Анализ современных методик подготовки занимающихся по программам в области физической культуры и спорта. 9.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  <w:t>Анализ педагогических технологий, реализуемых в области физической культуры и спорта.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10. Отбор наиболее эффективных средств и методов, методик подготовки занимающихся по программам в области физической культуры и спорта.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11. Анализ и обобщение передового опыта в области физической культуры и спорт.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12. Определение содержания занятий по физической культуре с учетом задач реализуемой программы в области физической культуры и спорта; состояния здоровья.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13. Анализ дидактических материалов, обеспечивающих реализацию программ в области физической культуры и спорта.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2.</w:t>
      </w: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2. Комплект оценочных средств, для</w:t>
      </w:r>
      <w:r w:rsidRPr="005B112E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промежуточной аттестации</w:t>
      </w:r>
      <w:r w:rsidRPr="005B112E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5B112E" w:rsidRPr="005B112E" w:rsidRDefault="005B112E" w:rsidP="005B11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Структуру формирования компетенции можно представить в виде следующих трех последовательных уровней:</w:t>
      </w:r>
    </w:p>
    <w:p w:rsidR="005B112E" w:rsidRPr="005B112E" w:rsidRDefault="005B112E" w:rsidP="005B11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сформированности</w:t>
      </w:r>
      <w:proofErr w:type="spell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5B112E" w:rsidRPr="005B112E" w:rsidRDefault="005B112E" w:rsidP="005B11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5B112E" w:rsidRPr="005B112E" w:rsidRDefault="005B112E" w:rsidP="005B11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5B112E" w:rsidRPr="005B112E" w:rsidRDefault="005B112E" w:rsidP="005B11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выявления уровня </w:t>
      </w:r>
      <w:proofErr w:type="spell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сформированности</w:t>
      </w:r>
      <w:proofErr w:type="spell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:rsidR="005B112E" w:rsidRPr="005B112E" w:rsidRDefault="005B112E" w:rsidP="005B112E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Выполнение комплексных тестов и/или ответы на вопросы (теоретические задания);</w:t>
      </w:r>
    </w:p>
    <w:p w:rsidR="005B112E" w:rsidRPr="005B112E" w:rsidRDefault="005B112E" w:rsidP="005B112E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Выполнение комплексных проблемно-аналитических и практических заданий (задачи, упражнения и т. д. и т.п.) (практические задания).</w:t>
      </w:r>
    </w:p>
    <w:p w:rsidR="005B112E" w:rsidRPr="005B112E" w:rsidRDefault="005B112E" w:rsidP="005B112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В качестве критериев освоения компетенций используются знания, умения, практический опыт.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Критерии оценки знаний студентов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(пороговый уровень </w:t>
      </w:r>
      <w:proofErr w:type="spellStart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компетенций)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4"/>
      </w:tblGrid>
      <w:tr w:rsidR="005B112E" w:rsidRPr="005B112E" w:rsidTr="005B112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5B112E" w:rsidRPr="006759BB" w:rsidTr="005B112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5B112E" w:rsidRPr="006759BB" w:rsidTr="005B112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достаточном уровне системой понятий.</w:t>
            </w:r>
          </w:p>
        </w:tc>
      </w:tr>
      <w:tr w:rsidR="005B112E" w:rsidRPr="005B112E" w:rsidTr="005B112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ориентируется в материале, однако затрудняется в его изложении;</w:t>
            </w:r>
          </w:p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частично владеет системой понятий.</w:t>
            </w:r>
          </w:p>
        </w:tc>
      </w:tr>
      <w:tr w:rsidR="005B112E" w:rsidRPr="005B112E" w:rsidTr="005B112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не усвоил значительной части материала;</w:t>
            </w:r>
          </w:p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не владеет системой понятий.</w:t>
            </w:r>
          </w:p>
        </w:tc>
      </w:tr>
    </w:tbl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(продвинутый уровень </w:t>
      </w:r>
      <w:r w:rsidRPr="005B112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но </w:t>
      </w:r>
      <w:proofErr w:type="spellStart"/>
      <w:r w:rsidRPr="005B112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овень</w:t>
      </w:r>
      <w:proofErr w:type="spellEnd"/>
      <w:r w:rsidRPr="005B112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 </w:t>
      </w:r>
      <w:proofErr w:type="spellStart"/>
      <w:r w:rsidRPr="005B112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сформированности</w:t>
      </w:r>
      <w:proofErr w:type="spellEnd"/>
      <w:r w:rsidRPr="005B112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 компетенции</w:t>
      </w:r>
      <w:proofErr w:type="gramStart"/>
      <w:r w:rsidRPr="005B112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)</w:t>
      </w:r>
      <w:proofErr w:type="spellStart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proofErr w:type="gramEnd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формированности</w:t>
      </w:r>
      <w:proofErr w:type="spellEnd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компетенции)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4"/>
      </w:tblGrid>
      <w:tr w:rsidR="005B112E" w:rsidRPr="005B112E" w:rsidTr="005B112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5B112E" w:rsidRPr="006759BB" w:rsidTr="005B112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B112E" w:rsidRPr="006759BB" w:rsidTr="005B112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B112E" w:rsidRPr="006759BB" w:rsidTr="005B112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B112E" w:rsidRPr="006759BB" w:rsidTr="005B112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Критерии оценки умений и/или практического опыта </w:t>
      </w: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решения широкого круга комплексных проблемно-аналитических  задач профессиональной деятельности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(повышенный уровень </w:t>
      </w:r>
      <w:proofErr w:type="spellStart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компетенции)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4"/>
      </w:tblGrid>
      <w:tr w:rsidR="005B112E" w:rsidRPr="005B112E" w:rsidTr="005B112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5B112E" w:rsidRPr="006759BB" w:rsidTr="005B112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gramStart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5B112E" w:rsidRPr="006759BB" w:rsidTr="005B112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B112E" w:rsidRPr="006759BB" w:rsidTr="005B112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gramStart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5B112E" w:rsidRPr="006759BB" w:rsidTr="005B112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B112E" w:rsidRPr="005B112E" w:rsidRDefault="005B112E" w:rsidP="005B112E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360" w:lineRule="auto"/>
        <w:ind w:firstLine="69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5B112E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Вопросы для промежуточной аттестации</w:t>
      </w: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Организация методической работы в образовательном учреждении. 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Особенности реализации педагогических принципов в области физической культуры.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Планирование и организация педагогом физической культуры и спорта собственной деятельности.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Нормативная, учебно-методическая документация, регламентирующая деятельность педагога по физической культуре и спорту.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Непрерывное образование педагога по физической культуре и спорту.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 Методы и этапы исследовательской работы.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 Портфолио педагогических достижений.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 Анализ и самоанализ педагогической деятельности.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9.Ведение документации в спортивной организации.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10.  Ведение школьной документации по физической культуре.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11.  Характеристика предметно-развивающей среды на занятиях физической культурой.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12.Педагогическое мастерство в сфере физической культуры и спорта.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13.  Требования к учебно-методическому обеспечению кабинета физкультуры, спортивному залу, планированию и организации работы. 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14. Педагогическое мастерство как система.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15.Организация методической работы в спортивном учреждении.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16.</w:t>
      </w:r>
      <w:r w:rsidRPr="005B112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Учебно-методическое обеспечение образовательного процесса по физической культуре. Основная характеристика.</w:t>
      </w:r>
    </w:p>
    <w:p w:rsidR="005B112E" w:rsidRPr="005B112E" w:rsidRDefault="005B112E" w:rsidP="005B112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17.Эмпирические методы педагогического исследования.</w:t>
      </w:r>
    </w:p>
    <w:p w:rsidR="005B112E" w:rsidRPr="005B112E" w:rsidRDefault="005B112E" w:rsidP="005B112E">
      <w:pPr>
        <w:spacing w:after="16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Контрольный тест</w:t>
      </w:r>
      <w:r w:rsidRPr="005B112E">
        <w:rPr>
          <w:rFonts w:ascii="Times New Roman" w:hAnsi="Times New Roman" w:cs="Times New Roman"/>
          <w:b/>
          <w:sz w:val="20"/>
          <w:szCs w:val="20"/>
          <w:lang w:val="ru-RU"/>
        </w:rPr>
        <w:t xml:space="preserve">. </w:t>
      </w:r>
    </w:p>
    <w:p w:rsidR="005B112E" w:rsidRPr="005B112E" w:rsidRDefault="005B112E" w:rsidP="005B112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1.Какие задачи выполняет методическая служба образовательной организации?</w:t>
      </w:r>
    </w:p>
    <w:p w:rsidR="005B112E" w:rsidRPr="005B112E" w:rsidRDefault="005B112E" w:rsidP="005B112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Информационную </w:t>
      </w:r>
    </w:p>
    <w:p w:rsidR="005B112E" w:rsidRPr="005B112E" w:rsidRDefault="005B112E" w:rsidP="005B112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</w:t>
      </w:r>
      <w:proofErr w:type="spellStart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Диагностико</w:t>
      </w:r>
      <w:proofErr w:type="spellEnd"/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-прогностическую </w:t>
      </w:r>
    </w:p>
    <w:p w:rsidR="005B112E" w:rsidRPr="005B112E" w:rsidRDefault="005B112E" w:rsidP="005B112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3.Содержательную </w:t>
      </w:r>
    </w:p>
    <w:p w:rsidR="005B112E" w:rsidRPr="005B112E" w:rsidRDefault="005B112E" w:rsidP="005B112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Инновационную</w:t>
      </w:r>
    </w:p>
    <w:p w:rsidR="005B112E" w:rsidRPr="005B112E" w:rsidRDefault="005B112E" w:rsidP="005B112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5. Аттестация </w:t>
      </w:r>
    </w:p>
    <w:p w:rsidR="005B112E" w:rsidRPr="005B112E" w:rsidRDefault="005B112E" w:rsidP="005B112E">
      <w:pPr>
        <w:spacing w:after="16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6. Все перечисленные.</w:t>
      </w:r>
    </w:p>
    <w:p w:rsidR="005B112E" w:rsidRPr="005B112E" w:rsidRDefault="005B112E" w:rsidP="005B112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Какие три направления включает в себя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структура методической деятельности спортивной школы?</w:t>
      </w:r>
    </w:p>
    <w:p w:rsidR="005B112E" w:rsidRPr="005B112E" w:rsidRDefault="005B112E" w:rsidP="005B112E">
      <w:pPr>
        <w:numPr>
          <w:ilvl w:val="0"/>
          <w:numId w:val="9"/>
        </w:num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Организационно-методическую деятельность</w:t>
      </w:r>
    </w:p>
    <w:p w:rsidR="005B112E" w:rsidRPr="005B112E" w:rsidRDefault="005B112E" w:rsidP="005B112E">
      <w:pPr>
        <w:numPr>
          <w:ilvl w:val="0"/>
          <w:numId w:val="9"/>
        </w:num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Учебно-воспитательную деятельность</w:t>
      </w:r>
    </w:p>
    <w:p w:rsidR="005B112E" w:rsidRPr="005B112E" w:rsidRDefault="005B112E" w:rsidP="005B112E">
      <w:pPr>
        <w:numPr>
          <w:ilvl w:val="0"/>
          <w:numId w:val="9"/>
        </w:num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Учебно-методическую деятельность</w:t>
      </w:r>
    </w:p>
    <w:p w:rsidR="005B112E" w:rsidRPr="005B112E" w:rsidRDefault="005B112E" w:rsidP="005B112E">
      <w:pPr>
        <w:numPr>
          <w:ilvl w:val="0"/>
          <w:numId w:val="9"/>
        </w:num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Спортивно-массовую деятельность</w:t>
      </w:r>
    </w:p>
    <w:p w:rsidR="005B112E" w:rsidRPr="005B112E" w:rsidRDefault="005B112E" w:rsidP="005B112E">
      <w:pPr>
        <w:numPr>
          <w:ilvl w:val="0"/>
          <w:numId w:val="9"/>
        </w:num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Научно-методическую деятельность</w:t>
      </w:r>
    </w:p>
    <w:p w:rsidR="005B112E" w:rsidRPr="005B112E" w:rsidRDefault="005B112E" w:rsidP="005B112E">
      <w:pPr>
        <w:numPr>
          <w:ilvl w:val="0"/>
          <w:numId w:val="9"/>
        </w:num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Физкультурно-оздоровительную деятельность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 Какие три функции осуществляет организационно-методическая деятельность?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1.Информационную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2.Аналитическую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3.Собственно-методическую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4.Координационную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Повышение квалификации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6.Прогностическую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7.Проектировочную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4. Какая функция учебно-методической деятельности спортивной организации предполагает выявление и создание «банка данных» актуального педагогического и управленческого опыта, его обобщение и пропаганду, направленность на повышение профессионального уровня тренерско-преподавательского и административно-управленческого состава методической службы и выработку регулирующих механизмов по переводу образовательного учреждения в новое качественное состояние на основе анализа его возможностей?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 w:rsidRPr="005B112E">
        <w:rPr>
          <w:rFonts w:cs="Times New Roman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Информационная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Аналитическая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r w:rsidRPr="005B112E">
        <w:rPr>
          <w:rFonts w:cs="Times New Roman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Координационная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</w:t>
      </w:r>
      <w:r w:rsidRPr="005B112E">
        <w:rPr>
          <w:rFonts w:cs="Times New Roman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Прогностическая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r w:rsidRPr="005B112E">
        <w:rPr>
          <w:rFonts w:cs="Times New Roman"/>
          <w:sz w:val="28"/>
          <w:szCs w:val="28"/>
          <w:lang w:val="ru-RU"/>
        </w:rPr>
        <w:t xml:space="preserve"> 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Проектировочная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5. Сколько педагогов должны входить в методическое объединение?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не менее 5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не более 7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не менее 3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6. Сколько раз в течение учебного года должны проводиться заседания методического объединения?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не менее 2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не менее 3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не менее 4</w:t>
      </w:r>
    </w:p>
    <w:p w:rsidR="005B112E" w:rsidRPr="005B112E" w:rsidRDefault="005B112E" w:rsidP="005B112E">
      <w:pPr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не менее 5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7.Вставьте соответствующий термин</w:t>
      </w:r>
      <w:proofErr w:type="gramStart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proofErr w:type="gramEnd"/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……… </w:t>
      </w: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–</w:t>
      </w:r>
      <w:r w:rsidRPr="005B11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э</w:t>
      </w:r>
      <w:proofErr w:type="gramEnd"/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то исходные научно-практические положения, определяющие основные требования к построению, содержанию, методам и организации процесса обучения и воспитания, выполнение которых обеспечивает его необходимую эффективность</w:t>
      </w:r>
      <w:r w:rsidRPr="005B11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1.Принципы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2.Методы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3.Способы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4.Аспекты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8.</w:t>
      </w:r>
      <w:r w:rsidRPr="005B112E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 w:eastAsia="ru-RU"/>
        </w:rPr>
        <w:t xml:space="preserve">К специфическим принципам физического воспитания </w:t>
      </w:r>
      <w:r w:rsidRPr="005B11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  <w:t>относятся: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  <w:t xml:space="preserve">А. </w:t>
      </w:r>
      <w:r w:rsidRPr="005B112E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Принцип доступности и индивидуализации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Б. Принцип системного чередования нагрузок и отдыха 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В. Принцип сознательности и активности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Г. Принцип систематичности и последовательности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Д. Все перечисленные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9.</w:t>
      </w: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Это комплекс личностных и профессиональных свойств педагога, связанных с личностным опытом педагогической работы, где накапливаются и оттачиваются те или иные средства профессиональной деятельности, это профессиональное умение направлять все виды учебно-воспитательной работы на всестороннее развитие учащегося, включая его мировоззрение и способности.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1.Педагогические умения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2.Педагогические навыки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3.Педагогическое мастерство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4.Педагогический опыт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10.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 общепринятой классификации стилей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педагогического общения существует три. Выберите правильные ответы.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 Либеральный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Б. Авторитарный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В. Консервативный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Демократический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Д. Прогрессивный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Е. Анархический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11.</w:t>
      </w: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Индивидуально-психологические особенности человека, проявляющиеся в деятельности и являющиеся условием успешности ее выполнения – это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А. Талант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Б. Задатки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В. Способности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12.Выберите неправильный ответ. К невербальным средствам общения относятся: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А. Слово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 xml:space="preserve">Б. Жест 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В. Мимика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Г. Пантомимика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hAnsi="Times New Roman" w:cs="Times New Roman"/>
          <w:b/>
          <w:sz w:val="28"/>
          <w:szCs w:val="28"/>
          <w:lang w:val="ru-RU"/>
        </w:rPr>
        <w:t>13.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Индивидуальная папка, в которой зафиксированы личные профессиональные достижения педагога в </w:t>
      </w:r>
      <w:proofErr w:type="spellStart"/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воспитательно</w:t>
      </w:r>
      <w:proofErr w:type="spellEnd"/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-образовательной деятельности, результаты обучения, воспитания и развития его воспитанников, вклад педагога в развитие системы образования России за определенный период времени. Это?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Информационная папка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2.Аттестационная папка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3.Кейс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3.Портфолио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14.Отношение вре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softHyphen/>
        <w:t>мени выполнения физических упражнений к продолжительности всего урока или его от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softHyphen/>
        <w:t xml:space="preserve">дельных частей, выраженное в процентах – это 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 Общая плотность урока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Б. Физическая плотность урока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В. Моторная плотность урока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Кинематическая плотность урока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15. Какие четыре компонента составляют предметно-развивающую среду спортивного зала? 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Пространственно-предметный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Материально-технический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Технологический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Информационный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Социальный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 Санитарно-гигиенический</w:t>
      </w:r>
    </w:p>
    <w:p w:rsidR="005B112E" w:rsidRPr="005B112E" w:rsidRDefault="005B112E" w:rsidP="005B11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16.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Функционирование непрерывного образования основывается на следующих </w:t>
      </w:r>
      <w:r w:rsidRPr="005B11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принципах</w:t>
      </w:r>
      <w:r w:rsidRPr="005B112E"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ru-RU"/>
        </w:rPr>
        <w:t>,</w:t>
      </w:r>
      <w:r w:rsidRPr="005B112E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ru-RU"/>
        </w:rPr>
        <w:t xml:space="preserve"> </w:t>
      </w: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определяющих его специфику: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Гуманизма; демократизма; мобильности; опережения; открытости; непрерывности. 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Гуманизма; демократизма; мобильности; открытости; индивидуализации, непрерывности.</w:t>
      </w:r>
    </w:p>
    <w:p w:rsidR="005B112E" w:rsidRPr="005B112E" w:rsidRDefault="005B112E" w:rsidP="005B112E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Гуманизма; демократизма; опережения; открытости; непрерывности.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Задания для проверки умений и/или практического опыта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 размещены в сборнике практических работ по ПМ.02</w:t>
      </w:r>
    </w:p>
    <w:p w:rsidR="005B112E" w:rsidRPr="005B112E" w:rsidRDefault="005B112E" w:rsidP="005B112E">
      <w:pPr>
        <w:tabs>
          <w:tab w:val="left" w:pos="851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112E" w:rsidRPr="005B112E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16 </w:t>
            </w:r>
          </w:p>
        </w:tc>
      </w:tr>
      <w:tr w:rsidR="005B112E" w:rsidRPr="005B112E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Определена</w:t>
            </w:r>
            <w:proofErr w:type="gramEnd"/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разделам</w:t>
            </w: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оценки: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Если правильно выполнено 90-100% тестовых заданий</w:t>
            </w: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Если правильно выполнено 70-89% тестовых заданий</w:t>
            </w: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Если правильно выполнено 50-69% тестовых заданий</w:t>
            </w:r>
          </w:p>
        </w:tc>
      </w:tr>
    </w:tbl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112E" w:rsidRPr="005B112E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 минут</w:t>
            </w:r>
          </w:p>
        </w:tc>
      </w:tr>
      <w:tr w:rsidR="005B112E" w:rsidRPr="005B112E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вопроса</w:t>
            </w:r>
          </w:p>
        </w:tc>
      </w:tr>
      <w:tr w:rsidR="005B112E" w:rsidRPr="005B112E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Случайная</w:t>
            </w: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оценки: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требуемый объем и структура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-изложение материала без фактических ошибок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-логика изложения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использование соответствующей терминологии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стиль речи и культура речи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5B112E" w:rsidRPr="006759BB" w:rsidTr="005B11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Процедура оценивания умений и/или практического опыта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5B112E" w:rsidRPr="005B112E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 </w:t>
            </w:r>
          </w:p>
        </w:tc>
      </w:tr>
      <w:tr w:rsidR="005B112E" w:rsidRPr="005B112E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Случайная</w:t>
            </w:r>
          </w:p>
        </w:tc>
      </w:tr>
      <w:tr w:rsidR="005B112E" w:rsidRPr="005B112E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оценки: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выделение и понимание проблемы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-умение обобщать, сопоставлять различные точки зрения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полнота использования источников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наличие авторской позиции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соответствие ответа поставленному вопросу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логичность изложения 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умение привести пример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опора на теоретические положения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5B112E" w:rsidRPr="005B112E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атрудняется в формулировании квалифицированных выводов и обобщений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способен</w:t>
            </w:r>
            <w:proofErr w:type="gramEnd"/>
            <w:r w:rsidRPr="005B112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11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Процедура оценивания курсового проекта (курсовой работы)</w:t>
      </w: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5B112E" w:rsidRPr="005B112E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Оценка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Требования </w:t>
            </w:r>
          </w:p>
        </w:tc>
      </w:tr>
      <w:tr w:rsidR="005B112E" w:rsidRPr="005B112E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оценки: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выделение и понимание проблемы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-умение обобщать, сопоставлять различные точки зрения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полнота использования источников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наличие авторской позиции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соответствие ответа поставленному вопросу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логичность изложения 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умение привести пример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опора на теоретические положения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«5»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1.Исследование выполнено самостоятельно,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имеет научно-практический характер, содержит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элементы новизны.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2.Студент показал знание теоретического материала по рассматриваемой проблеме, умение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анализировать, аргументировать свою точку зрения, делать обобщение и выводы.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3.Материал излагается грамотно, логично, последовательно.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4.Оформление отвечает требованиям написания курсовой работы.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5.Во время защиты студент показал умение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кратко, доступно (ясно) представить результаты исследования, адекватно ответить на поставленные вопросы.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«4»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1.Исследование выполнено самостоятельно,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имеет научно-практический характер, содержит элементы новизны.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2.Студент показал знание теоретического материала по рассматриваемой проблеме, однако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умение анализировать, аргументировать свою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точку зрения, делать обобщения и выводы вызывают у него затруднения.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 Материал не всегда излагается логично, последовательно.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4.Имеются недочеты в оформлении курсовой работы.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5.Во время защиты студент показал умение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кратко, доступно (ясно) представить результаты исследования, однако затруднялся отвечать на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поставленные вопросы.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«3»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 Исследование не содержит элементы новизны.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 Студент не в полной мере владеет теоретическим материалом по рассматриваемой проблеме,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умение анализировать, аргументировать свою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точку зрения, делать обобщение и выводы вызывают у него затруднения.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 Материал не всегда излагается логично, последовательно.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4.Имеются недочеты в оформлении курсовой работы.</w:t>
            </w:r>
          </w:p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5.Во время защиты студент затрудняется в</w:t>
            </w: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представлении результатов исследования и ответах на поставленные вопросы.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B112E" w:rsidRPr="006759BB" w:rsidTr="005B11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«2»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2E" w:rsidRPr="005B112E" w:rsidRDefault="005B112E" w:rsidP="005B112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B11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Выполнено менее 50% требований к курсовой работе (см. оценку «5») и студент не допущен к защите.</w:t>
            </w:r>
          </w:p>
          <w:p w:rsidR="005B112E" w:rsidRPr="005B112E" w:rsidRDefault="005B112E" w:rsidP="005B112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B112E" w:rsidRPr="005B112E" w:rsidRDefault="005B112E" w:rsidP="005B112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5B112E" w:rsidRPr="005B112E" w:rsidRDefault="005B112E" w:rsidP="005B112E">
      <w:pPr>
        <w:spacing w:after="160" w:line="256" w:lineRule="auto"/>
        <w:jc w:val="both"/>
        <w:rPr>
          <w:rFonts w:cs="Times New Roman"/>
          <w:lang w:val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5B112E" w:rsidRPr="005B112E">
          <w:type w:val="continuous"/>
          <w:pgSz w:w="11906" w:h="16838"/>
          <w:pgMar w:top="851" w:right="850" w:bottom="1134" w:left="1701" w:header="709" w:footer="709" w:gutter="0"/>
          <w:cols w:space="720"/>
        </w:sectPr>
      </w:pPr>
    </w:p>
    <w:p w:rsidR="005B112E" w:rsidRPr="005B112E" w:rsidRDefault="005B112E" w:rsidP="005B11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9" w:name="_Toc316860046"/>
      <w:bookmarkEnd w:id="19"/>
    </w:p>
    <w:p w:rsidR="005B112E" w:rsidRPr="005B112E" w:rsidRDefault="005B112E" w:rsidP="005B112E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:rsidR="000E3217" w:rsidRPr="000E3217" w:rsidRDefault="000E3217" w:rsidP="00715205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E3217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  <w:r w:rsidR="00715205">
        <w:rPr>
          <w:rFonts w:ascii="Times New Roman" w:hAnsi="Times New Roman"/>
          <w:b/>
          <w:sz w:val="24"/>
          <w:szCs w:val="24"/>
          <w:lang w:val="ru-RU"/>
        </w:rPr>
        <w:t xml:space="preserve"> вносимых в рабочую программу</w:t>
      </w:r>
    </w:p>
    <w:p w:rsidR="000E3217" w:rsidRPr="000E3217" w:rsidRDefault="000E3217" w:rsidP="000E321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4585"/>
      </w:tblGrid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1141ED" w:rsidRDefault="000E3217" w:rsidP="006759BB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1141ED" w:rsidRDefault="000E3217" w:rsidP="006759BB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1141ED" w:rsidRDefault="000E3217" w:rsidP="006759BB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0E3217" w:rsidRDefault="000E3217" w:rsidP="006759BB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0E3217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6759BB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6759B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0E3217" w:rsidRPr="000E3217" w:rsidRDefault="000E3217" w:rsidP="000E3217">
      <w:pPr>
        <w:rPr>
          <w:lang w:val="ru-RU"/>
        </w:rPr>
      </w:pPr>
    </w:p>
    <w:p w:rsidR="00043B1F" w:rsidRPr="00124EC4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043B1F" w:rsidRPr="00124EC4">
      <w:type w:val="continuous"/>
      <w:pgSz w:w="11906" w:h="16840"/>
      <w:pgMar w:top="1134" w:right="847" w:bottom="0" w:left="109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  <w:b/>
        <w:sz w:val="2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5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8">
    <w:nsid w:val="00000013"/>
    <w:multiLevelType w:val="singleLevel"/>
    <w:tmpl w:val="00000013"/>
    <w:name w:val="WW8Num20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9">
    <w:nsid w:val="001B3CD7"/>
    <w:multiLevelType w:val="hybridMultilevel"/>
    <w:tmpl w:val="86A85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A2E98"/>
    <w:multiLevelType w:val="hybridMultilevel"/>
    <w:tmpl w:val="DEB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F5344B"/>
    <w:multiLevelType w:val="multilevel"/>
    <w:tmpl w:val="A8D47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5E2376"/>
    <w:multiLevelType w:val="hybridMultilevel"/>
    <w:tmpl w:val="3C9A48DA"/>
    <w:lvl w:ilvl="0" w:tplc="2CCA97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-1962" w:hanging="360"/>
      </w:pPr>
    </w:lvl>
    <w:lvl w:ilvl="2" w:tplc="0419001B">
      <w:start w:val="1"/>
      <w:numFmt w:val="lowerRoman"/>
      <w:lvlText w:val="%3."/>
      <w:lvlJc w:val="right"/>
      <w:pPr>
        <w:ind w:left="-1242" w:hanging="180"/>
      </w:pPr>
    </w:lvl>
    <w:lvl w:ilvl="3" w:tplc="0419000F">
      <w:start w:val="1"/>
      <w:numFmt w:val="decimal"/>
      <w:lvlText w:val="%4."/>
      <w:lvlJc w:val="left"/>
      <w:pPr>
        <w:ind w:left="-522" w:hanging="360"/>
      </w:pPr>
    </w:lvl>
    <w:lvl w:ilvl="4" w:tplc="04190019">
      <w:start w:val="1"/>
      <w:numFmt w:val="lowerLetter"/>
      <w:lvlText w:val="%5."/>
      <w:lvlJc w:val="left"/>
      <w:pPr>
        <w:ind w:left="198" w:hanging="360"/>
      </w:pPr>
    </w:lvl>
    <w:lvl w:ilvl="5" w:tplc="0419001B">
      <w:start w:val="1"/>
      <w:numFmt w:val="lowerRoman"/>
      <w:lvlText w:val="%6."/>
      <w:lvlJc w:val="right"/>
      <w:pPr>
        <w:ind w:left="918" w:hanging="180"/>
      </w:pPr>
    </w:lvl>
    <w:lvl w:ilvl="6" w:tplc="0419000F">
      <w:start w:val="1"/>
      <w:numFmt w:val="decimal"/>
      <w:lvlText w:val="%7."/>
      <w:lvlJc w:val="left"/>
      <w:pPr>
        <w:ind w:left="1638" w:hanging="360"/>
      </w:pPr>
    </w:lvl>
    <w:lvl w:ilvl="7" w:tplc="04190019">
      <w:start w:val="1"/>
      <w:numFmt w:val="lowerLetter"/>
      <w:lvlText w:val="%8."/>
      <w:lvlJc w:val="left"/>
      <w:pPr>
        <w:ind w:left="2358" w:hanging="360"/>
      </w:pPr>
    </w:lvl>
    <w:lvl w:ilvl="8" w:tplc="0419001B">
      <w:start w:val="1"/>
      <w:numFmt w:val="lowerRoman"/>
      <w:lvlText w:val="%9."/>
      <w:lvlJc w:val="right"/>
      <w:pPr>
        <w:ind w:left="3078" w:hanging="180"/>
      </w:pPr>
    </w:lvl>
  </w:abstractNum>
  <w:num w:numId="1">
    <w:abstractNumId w:val="10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1F"/>
    <w:rsid w:val="00043B1F"/>
    <w:rsid w:val="000D4C38"/>
    <w:rsid w:val="000E3217"/>
    <w:rsid w:val="00124EC4"/>
    <w:rsid w:val="001343F2"/>
    <w:rsid w:val="00143811"/>
    <w:rsid w:val="001B4EE8"/>
    <w:rsid w:val="001B70CC"/>
    <w:rsid w:val="00273F86"/>
    <w:rsid w:val="00315DE3"/>
    <w:rsid w:val="00432941"/>
    <w:rsid w:val="004439AC"/>
    <w:rsid w:val="0044466D"/>
    <w:rsid w:val="005B112E"/>
    <w:rsid w:val="006759BB"/>
    <w:rsid w:val="006C2771"/>
    <w:rsid w:val="006D2739"/>
    <w:rsid w:val="00715205"/>
    <w:rsid w:val="00811E72"/>
    <w:rsid w:val="0085207C"/>
    <w:rsid w:val="00931B86"/>
    <w:rsid w:val="009A1598"/>
    <w:rsid w:val="00A52B0D"/>
    <w:rsid w:val="00A64A1A"/>
    <w:rsid w:val="00AF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5B112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112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B112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5B112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73F86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3294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B112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5B112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5B112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5B112E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5B112E"/>
  </w:style>
  <w:style w:type="character" w:customStyle="1" w:styleId="12">
    <w:name w:val="Просмотренная гиперссылка1"/>
    <w:basedOn w:val="a0"/>
    <w:uiPriority w:val="99"/>
    <w:semiHidden/>
    <w:unhideWhenUsed/>
    <w:rsid w:val="005B112E"/>
    <w:rPr>
      <w:color w:val="954F72"/>
      <w:u w:val="single"/>
    </w:rPr>
  </w:style>
  <w:style w:type="paragraph" w:customStyle="1" w:styleId="msonormal0">
    <w:name w:val="msonormal"/>
    <w:basedOn w:val="a"/>
    <w:rsid w:val="005B1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semiHidden/>
    <w:unhideWhenUsed/>
    <w:rsid w:val="005B1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B11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annotation text"/>
    <w:basedOn w:val="a"/>
    <w:link w:val="a9"/>
    <w:semiHidden/>
    <w:unhideWhenUsed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примечания Знак"/>
    <w:basedOn w:val="a0"/>
    <w:link w:val="a8"/>
    <w:semiHidden/>
    <w:rsid w:val="005B11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header"/>
    <w:basedOn w:val="a"/>
    <w:link w:val="ab"/>
    <w:semiHidden/>
    <w:unhideWhenUsed/>
    <w:rsid w:val="005B11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semiHidden/>
    <w:rsid w:val="005B11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semiHidden/>
    <w:unhideWhenUsed/>
    <w:rsid w:val="005B11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5B11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endnote text"/>
    <w:basedOn w:val="a"/>
    <w:link w:val="af"/>
    <w:semiHidden/>
    <w:unhideWhenUsed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">
    <w:name w:val="Текст концевой сноски Знак"/>
    <w:basedOn w:val="a0"/>
    <w:link w:val="ae"/>
    <w:semiHidden/>
    <w:rsid w:val="005B11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0">
    <w:name w:val="Body Text"/>
    <w:basedOn w:val="a"/>
    <w:link w:val="af1"/>
    <w:semiHidden/>
    <w:unhideWhenUsed/>
    <w:rsid w:val="005B112E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1">
    <w:name w:val="Основной текст Знак"/>
    <w:basedOn w:val="a0"/>
    <w:link w:val="af0"/>
    <w:semiHidden/>
    <w:rsid w:val="005B112E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2">
    <w:name w:val="Title"/>
    <w:basedOn w:val="a"/>
    <w:next w:val="af0"/>
    <w:link w:val="af3"/>
    <w:qFormat/>
    <w:rsid w:val="005B112E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3">
    <w:name w:val="Название Знак"/>
    <w:basedOn w:val="a0"/>
    <w:link w:val="af2"/>
    <w:rsid w:val="005B112E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5B11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B11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Document Map"/>
    <w:basedOn w:val="a"/>
    <w:link w:val="af5"/>
    <w:semiHidden/>
    <w:unhideWhenUsed/>
    <w:rsid w:val="005B112E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5">
    <w:name w:val="Схема документа Знак"/>
    <w:basedOn w:val="a0"/>
    <w:link w:val="af4"/>
    <w:semiHidden/>
    <w:rsid w:val="005B112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6">
    <w:name w:val="annotation subject"/>
    <w:basedOn w:val="a8"/>
    <w:next w:val="a8"/>
    <w:link w:val="af7"/>
    <w:semiHidden/>
    <w:unhideWhenUsed/>
    <w:rsid w:val="005B112E"/>
    <w:rPr>
      <w:b/>
      <w:bCs/>
      <w:lang w:val="x-none" w:eastAsia="x-none"/>
    </w:rPr>
  </w:style>
  <w:style w:type="character" w:customStyle="1" w:styleId="af7">
    <w:name w:val="Тема примечания Знак"/>
    <w:basedOn w:val="a9"/>
    <w:link w:val="af6"/>
    <w:semiHidden/>
    <w:rsid w:val="005B112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8">
    <w:name w:val="Balloon Text"/>
    <w:basedOn w:val="a"/>
    <w:link w:val="af9"/>
    <w:semiHidden/>
    <w:unhideWhenUsed/>
    <w:rsid w:val="005B112E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9">
    <w:name w:val="Текст выноски Знак"/>
    <w:basedOn w:val="a0"/>
    <w:link w:val="af8"/>
    <w:semiHidden/>
    <w:rsid w:val="005B11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No Spacing"/>
    <w:qFormat/>
    <w:rsid w:val="005B112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5B112E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B112E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5B112E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5B112E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b">
    <w:name w:val="Знак Знак Знак Знак"/>
    <w:basedOn w:val="a"/>
    <w:next w:val="a"/>
    <w:rsid w:val="005B112E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5B112E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5B11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5B11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c">
    <w:name w:val="footnote reference"/>
    <w:semiHidden/>
    <w:unhideWhenUsed/>
    <w:rsid w:val="005B112E"/>
    <w:rPr>
      <w:vertAlign w:val="superscript"/>
    </w:rPr>
  </w:style>
  <w:style w:type="character" w:styleId="afd">
    <w:name w:val="annotation reference"/>
    <w:semiHidden/>
    <w:unhideWhenUsed/>
    <w:rsid w:val="005B112E"/>
    <w:rPr>
      <w:sz w:val="16"/>
      <w:szCs w:val="16"/>
    </w:rPr>
  </w:style>
  <w:style w:type="character" w:styleId="afe">
    <w:name w:val="endnote reference"/>
    <w:semiHidden/>
    <w:unhideWhenUsed/>
    <w:rsid w:val="005B112E"/>
    <w:rPr>
      <w:vertAlign w:val="superscript"/>
    </w:rPr>
  </w:style>
  <w:style w:type="character" w:customStyle="1" w:styleId="c3">
    <w:name w:val="c3"/>
    <w:basedOn w:val="a0"/>
    <w:rsid w:val="005B112E"/>
  </w:style>
  <w:style w:type="character" w:customStyle="1" w:styleId="13">
    <w:name w:val="Основной текст Знак1"/>
    <w:basedOn w:val="a0"/>
    <w:uiPriority w:val="99"/>
    <w:semiHidden/>
    <w:rsid w:val="005B112E"/>
    <w:rPr>
      <w:sz w:val="24"/>
      <w:szCs w:val="24"/>
    </w:rPr>
  </w:style>
  <w:style w:type="character" w:customStyle="1" w:styleId="14">
    <w:name w:val="Основной текст + Полужирный1"/>
    <w:rsid w:val="005B112E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5B112E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5B1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5B112E"/>
  </w:style>
  <w:style w:type="character" w:customStyle="1" w:styleId="aff">
    <w:name w:val="Неразрешенное упоминание"/>
    <w:uiPriority w:val="99"/>
    <w:semiHidden/>
    <w:rsid w:val="005B112E"/>
    <w:rPr>
      <w:color w:val="605E5C"/>
      <w:shd w:val="clear" w:color="auto" w:fill="E1DFDD"/>
    </w:rPr>
  </w:style>
  <w:style w:type="table" w:styleId="aff0">
    <w:name w:val="Table Grid"/>
    <w:basedOn w:val="a1"/>
    <w:uiPriority w:val="99"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basedOn w:val="a0"/>
    <w:qFormat/>
    <w:rsid w:val="005B112E"/>
    <w:rPr>
      <w:b/>
      <w:bCs/>
    </w:rPr>
  </w:style>
  <w:style w:type="character" w:styleId="aff2">
    <w:name w:val="FollowedHyperlink"/>
    <w:basedOn w:val="a0"/>
    <w:uiPriority w:val="99"/>
    <w:semiHidden/>
    <w:unhideWhenUsed/>
    <w:rsid w:val="005B11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5B112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112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B112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5B112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73F86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3294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B112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5B112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5B112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5B112E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5B112E"/>
  </w:style>
  <w:style w:type="character" w:customStyle="1" w:styleId="12">
    <w:name w:val="Просмотренная гиперссылка1"/>
    <w:basedOn w:val="a0"/>
    <w:uiPriority w:val="99"/>
    <w:semiHidden/>
    <w:unhideWhenUsed/>
    <w:rsid w:val="005B112E"/>
    <w:rPr>
      <w:color w:val="954F72"/>
      <w:u w:val="single"/>
    </w:rPr>
  </w:style>
  <w:style w:type="paragraph" w:customStyle="1" w:styleId="msonormal0">
    <w:name w:val="msonormal"/>
    <w:basedOn w:val="a"/>
    <w:rsid w:val="005B1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semiHidden/>
    <w:unhideWhenUsed/>
    <w:rsid w:val="005B1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B11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annotation text"/>
    <w:basedOn w:val="a"/>
    <w:link w:val="a9"/>
    <w:semiHidden/>
    <w:unhideWhenUsed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примечания Знак"/>
    <w:basedOn w:val="a0"/>
    <w:link w:val="a8"/>
    <w:semiHidden/>
    <w:rsid w:val="005B11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header"/>
    <w:basedOn w:val="a"/>
    <w:link w:val="ab"/>
    <w:semiHidden/>
    <w:unhideWhenUsed/>
    <w:rsid w:val="005B11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semiHidden/>
    <w:rsid w:val="005B11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semiHidden/>
    <w:unhideWhenUsed/>
    <w:rsid w:val="005B11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5B11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endnote text"/>
    <w:basedOn w:val="a"/>
    <w:link w:val="af"/>
    <w:semiHidden/>
    <w:unhideWhenUsed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">
    <w:name w:val="Текст концевой сноски Знак"/>
    <w:basedOn w:val="a0"/>
    <w:link w:val="ae"/>
    <w:semiHidden/>
    <w:rsid w:val="005B11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0">
    <w:name w:val="Body Text"/>
    <w:basedOn w:val="a"/>
    <w:link w:val="af1"/>
    <w:semiHidden/>
    <w:unhideWhenUsed/>
    <w:rsid w:val="005B112E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1">
    <w:name w:val="Основной текст Знак"/>
    <w:basedOn w:val="a0"/>
    <w:link w:val="af0"/>
    <w:semiHidden/>
    <w:rsid w:val="005B112E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2">
    <w:name w:val="Title"/>
    <w:basedOn w:val="a"/>
    <w:next w:val="af0"/>
    <w:link w:val="af3"/>
    <w:qFormat/>
    <w:rsid w:val="005B112E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3">
    <w:name w:val="Название Знак"/>
    <w:basedOn w:val="a0"/>
    <w:link w:val="af2"/>
    <w:rsid w:val="005B112E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5B11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B11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Document Map"/>
    <w:basedOn w:val="a"/>
    <w:link w:val="af5"/>
    <w:semiHidden/>
    <w:unhideWhenUsed/>
    <w:rsid w:val="005B112E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5">
    <w:name w:val="Схема документа Знак"/>
    <w:basedOn w:val="a0"/>
    <w:link w:val="af4"/>
    <w:semiHidden/>
    <w:rsid w:val="005B112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6">
    <w:name w:val="annotation subject"/>
    <w:basedOn w:val="a8"/>
    <w:next w:val="a8"/>
    <w:link w:val="af7"/>
    <w:semiHidden/>
    <w:unhideWhenUsed/>
    <w:rsid w:val="005B112E"/>
    <w:rPr>
      <w:b/>
      <w:bCs/>
      <w:lang w:val="x-none" w:eastAsia="x-none"/>
    </w:rPr>
  </w:style>
  <w:style w:type="character" w:customStyle="1" w:styleId="af7">
    <w:name w:val="Тема примечания Знак"/>
    <w:basedOn w:val="a9"/>
    <w:link w:val="af6"/>
    <w:semiHidden/>
    <w:rsid w:val="005B112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8">
    <w:name w:val="Balloon Text"/>
    <w:basedOn w:val="a"/>
    <w:link w:val="af9"/>
    <w:semiHidden/>
    <w:unhideWhenUsed/>
    <w:rsid w:val="005B112E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9">
    <w:name w:val="Текст выноски Знак"/>
    <w:basedOn w:val="a0"/>
    <w:link w:val="af8"/>
    <w:semiHidden/>
    <w:rsid w:val="005B11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No Spacing"/>
    <w:qFormat/>
    <w:rsid w:val="005B112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5B112E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B112E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5B112E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5B112E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b">
    <w:name w:val="Знак Знак Знак Знак"/>
    <w:basedOn w:val="a"/>
    <w:next w:val="a"/>
    <w:rsid w:val="005B112E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5B112E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5B11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5B11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c">
    <w:name w:val="footnote reference"/>
    <w:semiHidden/>
    <w:unhideWhenUsed/>
    <w:rsid w:val="005B112E"/>
    <w:rPr>
      <w:vertAlign w:val="superscript"/>
    </w:rPr>
  </w:style>
  <w:style w:type="character" w:styleId="afd">
    <w:name w:val="annotation reference"/>
    <w:semiHidden/>
    <w:unhideWhenUsed/>
    <w:rsid w:val="005B112E"/>
    <w:rPr>
      <w:sz w:val="16"/>
      <w:szCs w:val="16"/>
    </w:rPr>
  </w:style>
  <w:style w:type="character" w:styleId="afe">
    <w:name w:val="endnote reference"/>
    <w:semiHidden/>
    <w:unhideWhenUsed/>
    <w:rsid w:val="005B112E"/>
    <w:rPr>
      <w:vertAlign w:val="superscript"/>
    </w:rPr>
  </w:style>
  <w:style w:type="character" w:customStyle="1" w:styleId="c3">
    <w:name w:val="c3"/>
    <w:basedOn w:val="a0"/>
    <w:rsid w:val="005B112E"/>
  </w:style>
  <w:style w:type="character" w:customStyle="1" w:styleId="13">
    <w:name w:val="Основной текст Знак1"/>
    <w:basedOn w:val="a0"/>
    <w:uiPriority w:val="99"/>
    <w:semiHidden/>
    <w:rsid w:val="005B112E"/>
    <w:rPr>
      <w:sz w:val="24"/>
      <w:szCs w:val="24"/>
    </w:rPr>
  </w:style>
  <w:style w:type="character" w:customStyle="1" w:styleId="14">
    <w:name w:val="Основной текст + Полужирный1"/>
    <w:rsid w:val="005B112E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5B112E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5B1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5B112E"/>
  </w:style>
  <w:style w:type="character" w:customStyle="1" w:styleId="aff">
    <w:name w:val="Неразрешенное упоминание"/>
    <w:uiPriority w:val="99"/>
    <w:semiHidden/>
    <w:rsid w:val="005B112E"/>
    <w:rPr>
      <w:color w:val="605E5C"/>
      <w:shd w:val="clear" w:color="auto" w:fill="E1DFDD"/>
    </w:rPr>
  </w:style>
  <w:style w:type="table" w:styleId="aff0">
    <w:name w:val="Table Grid"/>
    <w:basedOn w:val="a1"/>
    <w:uiPriority w:val="99"/>
    <w:rsid w:val="005B11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basedOn w:val="a0"/>
    <w:qFormat/>
    <w:rsid w:val="005B112E"/>
    <w:rPr>
      <w:b/>
      <w:bCs/>
    </w:rPr>
  </w:style>
  <w:style w:type="character" w:styleId="aff2">
    <w:name w:val="FollowedHyperlink"/>
    <w:basedOn w:val="a0"/>
    <w:uiPriority w:val="99"/>
    <w:semiHidden/>
    <w:unhideWhenUsed/>
    <w:rsid w:val="005B11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431.html" TargetMode="External"/><Relationship Id="rId13" Type="http://schemas.openxmlformats.org/officeDocument/2006/relationships/hyperlink" Target="https://www.iprbookshop.ru/101290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04667.html" TargetMode="External"/><Relationship Id="rId12" Type="http://schemas.openxmlformats.org/officeDocument/2006/relationships/hyperlink" Target="https://www.iprbookshop.ru/10708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4666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906.html" TargetMode="External"/><Relationship Id="rId11" Type="http://schemas.openxmlformats.org/officeDocument/2006/relationships/hyperlink" Target="https://www.iprbookshop.ru/10466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7701.html" TargetMode="External"/><Relationship Id="rId10" Type="http://schemas.openxmlformats.org/officeDocument/2006/relationships/hyperlink" Target="https://www.iprbookshop.ru/11043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1367.html" TargetMode="External"/><Relationship Id="rId14" Type="http://schemas.openxmlformats.org/officeDocument/2006/relationships/hyperlink" Target="https://www.iprbookshop.ru/10770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46</Pages>
  <Words>11725</Words>
  <Characters>66837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2023-08-09T10:47:00Z</dcterms:created>
  <dcterms:modified xsi:type="dcterms:W3CDTF">2025-06-23T11:21:00Z</dcterms:modified>
</cp:coreProperties>
</file>